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844" w:rsidRPr="00BB2844" w:rsidRDefault="00BB2844" w:rsidP="00BB28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84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FFD228A" wp14:editId="3D22F275">
            <wp:extent cx="490569" cy="645459"/>
            <wp:effectExtent l="0" t="0" r="508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085" cy="647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844" w:rsidRPr="00BB2844" w:rsidRDefault="00BB2844" w:rsidP="00BB28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844" w:rsidRPr="00BB2844" w:rsidRDefault="00BB2844" w:rsidP="00BB28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84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АГЕНТСТВО ВОЗДУШНОГО ТРАНСПОРТА</w:t>
      </w:r>
    </w:p>
    <w:p w:rsidR="00BB2844" w:rsidRPr="00BB2844" w:rsidRDefault="00BB2844" w:rsidP="00BB28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844">
        <w:rPr>
          <w:rFonts w:ascii="Times New Roman" w:eastAsia="Times New Roman" w:hAnsi="Times New Roman" w:cs="Times New Roman"/>
          <w:sz w:val="28"/>
          <w:szCs w:val="28"/>
          <w:lang w:eastAsia="ru-RU"/>
        </w:rPr>
        <w:t>(РОСАВИАЦИЯ)</w:t>
      </w:r>
    </w:p>
    <w:p w:rsidR="00BB2844" w:rsidRPr="00BB2844" w:rsidRDefault="00BB2844" w:rsidP="00BB28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</w:t>
      </w:r>
    </w:p>
    <w:p w:rsidR="00BB2844" w:rsidRPr="00BB2844" w:rsidRDefault="00BB2844" w:rsidP="00BB28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84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:rsidR="00BB2844" w:rsidRPr="00BB2844" w:rsidRDefault="00BB2844" w:rsidP="00BB28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8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«МОСКОВСКИЙ ГОСУДАРСТВЕННЫЙ ТЕХНИЧЕСКИЙ </w:t>
      </w:r>
    </w:p>
    <w:p w:rsidR="00BB2844" w:rsidRPr="00BB2844" w:rsidRDefault="00BB2844" w:rsidP="00BB28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8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УНИВЕРСИТЕТ ГРАЖДАНСКОЙ АВИАЦИИ» (МГТУ ГА)</w:t>
      </w:r>
    </w:p>
    <w:p w:rsidR="00BB2844" w:rsidRPr="00BB2844" w:rsidRDefault="00BB2844" w:rsidP="00BB2844">
      <w:pPr>
        <w:keepNext/>
        <w:spacing w:before="240" w:after="60" w:line="240" w:lineRule="auto"/>
        <w:ind w:right="-284" w:firstLine="709"/>
        <w:contextualSpacing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2844" w:rsidRPr="00BB2844" w:rsidRDefault="00BB2844" w:rsidP="00BB2844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BB2844" w:rsidRPr="00BB2844" w:rsidRDefault="00BB2844" w:rsidP="00BB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2844" w:rsidRPr="00BB2844" w:rsidRDefault="00BB2844" w:rsidP="00BB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2844" w:rsidRPr="00BB2844" w:rsidRDefault="00BB2844" w:rsidP="00BB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2844" w:rsidRPr="00BB2844" w:rsidRDefault="00BB2844" w:rsidP="00BB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2844" w:rsidRPr="00BB2844" w:rsidRDefault="00BB2844" w:rsidP="00BB284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844" w:rsidRPr="00BB2844" w:rsidRDefault="00BB2844" w:rsidP="00BB284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8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АННОТАЦИИ К РАБОЧИМ ПРОГРАММАМ ДИСЦИПЛИН</w:t>
      </w:r>
    </w:p>
    <w:p w:rsidR="00BB2844" w:rsidRPr="00BB2844" w:rsidRDefault="00BB2844" w:rsidP="00BB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2844" w:rsidRPr="00BB2844" w:rsidRDefault="00BB2844" w:rsidP="00BB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844" w:rsidRPr="00BB2844" w:rsidRDefault="00BB2844" w:rsidP="00BB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8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Направление подготовки</w:t>
      </w:r>
    </w:p>
    <w:p w:rsidR="00BB2844" w:rsidRPr="00BB2844" w:rsidRDefault="00BB2844" w:rsidP="00BB2844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B284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25.04.01 Техническая эксплуатация летательных</w:t>
      </w:r>
    </w:p>
    <w:p w:rsidR="00BB2844" w:rsidRPr="00BB2844" w:rsidRDefault="00BB2844" w:rsidP="00BB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B284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аппаратов и двигателей</w:t>
      </w:r>
    </w:p>
    <w:p w:rsidR="00BB2844" w:rsidRPr="00BB2844" w:rsidRDefault="00BB2844" w:rsidP="00BB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2844" w:rsidRPr="00BB2844" w:rsidRDefault="00BB2844" w:rsidP="00BB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8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Направленность образовательной программы</w:t>
      </w:r>
    </w:p>
    <w:p w:rsidR="00BB2844" w:rsidRPr="00BB2844" w:rsidRDefault="00BB2844" w:rsidP="00BB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B284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Управление технологическими процессами </w:t>
      </w:r>
      <w:proofErr w:type="spellStart"/>
      <w:r w:rsidRPr="00BB284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авиатопливообеспечения</w:t>
      </w:r>
      <w:proofErr w:type="spellEnd"/>
      <w:r w:rsidRPr="00BB284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воздушных судов</w:t>
      </w:r>
    </w:p>
    <w:p w:rsidR="00BB2844" w:rsidRPr="00BB2844" w:rsidRDefault="00BB2844" w:rsidP="00BB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B2844" w:rsidRPr="00BB2844" w:rsidRDefault="00BB2844" w:rsidP="00BB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8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Квалификация (степень)</w:t>
      </w:r>
    </w:p>
    <w:p w:rsidR="00BB2844" w:rsidRPr="00BB2844" w:rsidRDefault="00BB2844" w:rsidP="00BB284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844">
        <w:rPr>
          <w:rFonts w:ascii="Times New Roman" w:eastAsia="Times New Roman" w:hAnsi="Times New Roman" w:cs="Times New Roman"/>
          <w:sz w:val="28"/>
          <w:szCs w:val="28"/>
          <w:lang w:eastAsia="ru-RU"/>
        </w:rPr>
        <w:t>(магистр)</w:t>
      </w:r>
    </w:p>
    <w:p w:rsidR="00BB2844" w:rsidRPr="00BB2844" w:rsidRDefault="00BB2844" w:rsidP="00BB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2844" w:rsidRPr="00BB2844" w:rsidRDefault="00BB2844" w:rsidP="00BB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2844" w:rsidRPr="00BB2844" w:rsidRDefault="00BB2844" w:rsidP="00BB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8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обучения</w:t>
      </w:r>
    </w:p>
    <w:p w:rsidR="00BB2844" w:rsidRPr="00BB2844" w:rsidRDefault="00BB2844" w:rsidP="00BB284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844">
        <w:rPr>
          <w:rFonts w:ascii="Times New Roman" w:eastAsia="Times New Roman" w:hAnsi="Times New Roman" w:cs="Times New Roman"/>
          <w:sz w:val="28"/>
          <w:szCs w:val="28"/>
          <w:lang w:eastAsia="ru-RU"/>
        </w:rPr>
        <w:t>(очная, заочная)</w:t>
      </w:r>
    </w:p>
    <w:p w:rsidR="00BB2844" w:rsidRPr="00BB2844" w:rsidRDefault="00BB2844" w:rsidP="00BB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2844" w:rsidRPr="00BB2844" w:rsidRDefault="00BB2844" w:rsidP="00BB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2844" w:rsidRPr="00BB2844" w:rsidRDefault="00BB2844" w:rsidP="00BB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2844" w:rsidRPr="00BB2844" w:rsidRDefault="00BB2844" w:rsidP="00BB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B2844" w:rsidRPr="00BB2844" w:rsidRDefault="00BB2844" w:rsidP="00BB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2844" w:rsidRPr="00BB2844" w:rsidRDefault="00BB2844" w:rsidP="00BB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8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Москва, 2021</w:t>
      </w:r>
    </w:p>
    <w:p w:rsidR="00BB2844" w:rsidRDefault="00BB2844" w:rsidP="00803D8E">
      <w:pPr>
        <w:jc w:val="center"/>
        <w:rPr>
          <w:rFonts w:ascii="Times New Roman" w:hAnsi="Times New Roman"/>
          <w:b/>
          <w:sz w:val="28"/>
          <w:szCs w:val="28"/>
        </w:rPr>
      </w:pPr>
    </w:p>
    <w:p w:rsidR="00BB2844" w:rsidRDefault="00BB2844" w:rsidP="00803D8E">
      <w:pPr>
        <w:jc w:val="center"/>
        <w:rPr>
          <w:rFonts w:ascii="Times New Roman" w:hAnsi="Times New Roman"/>
          <w:b/>
          <w:sz w:val="28"/>
          <w:szCs w:val="28"/>
        </w:rPr>
      </w:pPr>
    </w:p>
    <w:p w:rsidR="00803D8E" w:rsidRDefault="0018068F" w:rsidP="00803D8E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18068F">
        <w:rPr>
          <w:rFonts w:ascii="Times New Roman" w:hAnsi="Times New Roman"/>
          <w:b/>
          <w:sz w:val="28"/>
          <w:szCs w:val="28"/>
        </w:rPr>
        <w:lastRenderedPageBreak/>
        <w:t xml:space="preserve">Б1.ОД.1 </w:t>
      </w:r>
      <w:r w:rsidR="00803D8E" w:rsidRPr="00803D8E">
        <w:rPr>
          <w:rFonts w:ascii="Times New Roman" w:hAnsi="Times New Roman"/>
          <w:b/>
          <w:sz w:val="28"/>
          <w:szCs w:val="28"/>
        </w:rPr>
        <w:t>Философские проблемы</w:t>
      </w:r>
      <w:r w:rsidR="00FB3C2D">
        <w:rPr>
          <w:rFonts w:ascii="Times New Roman" w:hAnsi="Times New Roman"/>
          <w:b/>
          <w:sz w:val="28"/>
          <w:szCs w:val="28"/>
        </w:rPr>
        <w:br/>
      </w:r>
      <w:r w:rsidR="00803D8E" w:rsidRPr="00803D8E">
        <w:rPr>
          <w:rFonts w:ascii="Times New Roman" w:hAnsi="Times New Roman"/>
          <w:b/>
          <w:sz w:val="28"/>
          <w:szCs w:val="28"/>
        </w:rPr>
        <w:t xml:space="preserve"> науки и техники </w:t>
      </w:r>
    </w:p>
    <w:p w:rsidR="0018068F" w:rsidRPr="001A376F" w:rsidRDefault="00803D8E" w:rsidP="00803D8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1. </w:t>
      </w:r>
      <w:r w:rsidR="0018068F" w:rsidRPr="001A376F">
        <w:rPr>
          <w:rFonts w:ascii="Times New Roman" w:hAnsi="Times New Roman"/>
          <w:b/>
          <w:sz w:val="24"/>
          <w:szCs w:val="24"/>
        </w:rPr>
        <w:t xml:space="preserve">Общие положения </w:t>
      </w:r>
    </w:p>
    <w:p w:rsidR="00803D8E" w:rsidRPr="00803D8E" w:rsidRDefault="0018068F" w:rsidP="00803D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01F">
        <w:rPr>
          <w:rFonts w:ascii="Times New Roman" w:hAnsi="Times New Roman"/>
          <w:sz w:val="24"/>
          <w:szCs w:val="24"/>
        </w:rPr>
        <w:t>1.1.</w:t>
      </w:r>
      <w:r w:rsidRPr="001A376F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803D8E" w:rsidRPr="00803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освоения </w:t>
      </w:r>
      <w:r w:rsidR="00803D8E" w:rsidRPr="00803D8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дисциплин</w:t>
      </w:r>
      <w:r w:rsidR="00803D8E" w:rsidRPr="00803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«Философские проблемы науки и техники» является формирование </w:t>
      </w:r>
      <w:r w:rsidR="00803D8E" w:rsidRPr="00803D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 о закономерностях и тенденциях развития науки и техники, специфике технического знания, роли науки и техники в жизни общества.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D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изучения дисциплины</w:t>
      </w:r>
    </w:p>
    <w:p w:rsidR="00803D8E" w:rsidRPr="00803D8E" w:rsidRDefault="00803D8E" w:rsidP="00803D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сформировать целостное представление об исторически сложившихся и своеобразно проявляющихся в современных условиях всесторонних и многообразных взаимоотношениях и взаимодействиях философии, науки и техники; </w:t>
      </w:r>
    </w:p>
    <w:p w:rsidR="00803D8E" w:rsidRPr="00803D8E" w:rsidRDefault="00803D8E" w:rsidP="00803D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803D8E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- дать общее представление об основных методологических концепциях</w:t>
      </w:r>
    </w:p>
    <w:p w:rsidR="00803D8E" w:rsidRPr="00803D8E" w:rsidRDefault="00803D8E" w:rsidP="00803D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803D8E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современной науки и техники;</w:t>
      </w:r>
    </w:p>
    <w:p w:rsidR="00803D8E" w:rsidRPr="00803D8E" w:rsidRDefault="00803D8E" w:rsidP="00803D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D8E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- </w:t>
      </w:r>
      <w:r w:rsidRPr="00803D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представить основания, структуру и методологию науки;</w:t>
      </w:r>
    </w:p>
    <w:p w:rsidR="00803D8E" w:rsidRPr="00803D8E" w:rsidRDefault="00803D8E" w:rsidP="00803D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D8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определить философские основания и границы развития техники;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развить исследовательские способности магистрантов, выработать теоретические ориентиры, расширить кругозор; 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D8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усвоение магистрантами знаний, умений и навыков, необходимых для самостоятельного занятия научной деятельностью.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</w:t>
      </w:r>
    </w:p>
    <w:p w:rsidR="00803D8E" w:rsidRPr="00803D8E" w:rsidRDefault="00803D8E" w:rsidP="00803D8E">
      <w:pPr>
        <w:tabs>
          <w:tab w:val="num" w:pos="7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D8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«Философские проблемы науки и техники» студент должен обладать следующими компетенциями: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ОПК-2 Способен применять фундаментальные основы теории моделирования как основного метода исследования и научно обоснованного метода оценок характеристик сложных систем, используемого для принятия решений в различных сферах профессиональной деятельности. </w:t>
      </w:r>
    </w:p>
    <w:p w:rsidR="00803D8E" w:rsidRPr="00803D8E" w:rsidRDefault="00803D8E" w:rsidP="00803D8E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</w:pPr>
      <w:r w:rsidRPr="00803D8E"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  <w:t>ИД-3ОПК-2. Анализировать основные подходы системотехники при организации процесса создания, использования и развития технических систем.</w:t>
      </w:r>
    </w:p>
    <w:p w:rsidR="00803D8E" w:rsidRPr="00803D8E" w:rsidRDefault="00803D8E" w:rsidP="00803D8E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iCs/>
          <w:color w:val="000000"/>
          <w:kern w:val="1"/>
          <w:sz w:val="24"/>
          <w:szCs w:val="24"/>
          <w:lang w:bidi="en-US"/>
        </w:rPr>
      </w:pPr>
      <w:r w:rsidRPr="00803D8E">
        <w:rPr>
          <w:rFonts w:ascii="Times New Roman" w:eastAsia="Lucida Sans Unicode" w:hAnsi="Times New Roman" w:cs="Tahoma"/>
          <w:iCs/>
          <w:color w:val="000000"/>
          <w:kern w:val="1"/>
          <w:sz w:val="24"/>
          <w:szCs w:val="24"/>
          <w:lang w:bidi="en-US"/>
        </w:rPr>
        <w:t>Результаты обучения: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D8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FF3333"/>
          <w:sz w:val="24"/>
          <w:szCs w:val="24"/>
          <w:lang w:eastAsia="ru-RU"/>
        </w:rPr>
      </w:pPr>
      <w:r w:rsidRPr="00803D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ОПК-2.1.12</w:t>
      </w:r>
      <w:r w:rsidR="00F7201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- </w:t>
      </w:r>
      <w:r w:rsidRPr="00803D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понятие научной проблемы как поиска еще неизвестных новых законов, либо отыскание новых способов применения уже известных законов (прикладных наук);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D8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FF3333"/>
          <w:sz w:val="24"/>
          <w:szCs w:val="24"/>
          <w:lang w:eastAsia="ru-RU"/>
        </w:rPr>
      </w:pPr>
      <w:r w:rsidRPr="00803D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ОПК-2.2.9</w:t>
      </w:r>
      <w:r w:rsidR="00F7201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-</w:t>
      </w:r>
      <w:r w:rsidRPr="00803D8E">
        <w:rPr>
          <w:rFonts w:ascii="Times New Roman" w:eastAsia="Times New Roman" w:hAnsi="Times New Roman" w:cs="Times New Roman"/>
          <w:bCs/>
          <w:iCs/>
          <w:color w:val="FF3333"/>
          <w:sz w:val="24"/>
          <w:szCs w:val="24"/>
          <w:lang w:eastAsia="ru-RU"/>
        </w:rPr>
        <w:t xml:space="preserve"> </w:t>
      </w:r>
      <w:r w:rsidRPr="00803D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формулировать научную проблему как предпосылку поиска еще неизвестных новых законов, либо отыскание новых способов применения уже известных законов (прикладных наук);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03D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владеть: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FF3333"/>
          <w:sz w:val="24"/>
          <w:szCs w:val="24"/>
          <w:lang w:eastAsia="ru-RU"/>
        </w:rPr>
      </w:pPr>
      <w:r w:rsidRPr="00803D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ОПК-2.3.6</w:t>
      </w:r>
      <w:r w:rsidR="00F7201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- </w:t>
      </w:r>
      <w:r w:rsidRPr="00803D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навыками формулировки научной проблемы как поиска еще неизвестных новых законов, либо отыскание новых способов применения уже известных законов (прикладных наук).</w:t>
      </w:r>
    </w:p>
    <w:p w:rsidR="000A3576" w:rsidRPr="000A3576" w:rsidRDefault="000A3576" w:rsidP="00803D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3576">
        <w:rPr>
          <w:rFonts w:ascii="Times New Roman" w:eastAsia="Times New Roman" w:hAnsi="Times New Roman" w:cs="Times New Roman"/>
          <w:b/>
          <w:sz w:val="24"/>
          <w:szCs w:val="24"/>
        </w:rPr>
        <w:t xml:space="preserve">1.2. </w:t>
      </w:r>
      <w:r w:rsidR="00803D8E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="00803D8E" w:rsidRPr="000A3576">
        <w:rPr>
          <w:rFonts w:ascii="Times New Roman" w:eastAsia="Times New Roman" w:hAnsi="Times New Roman" w:cs="Times New Roman"/>
          <w:b/>
          <w:sz w:val="24"/>
          <w:szCs w:val="24"/>
        </w:rPr>
        <w:t>есто дисциплины в структуре</w:t>
      </w:r>
      <w:r w:rsidR="00803D8E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803D8E" w:rsidRPr="000A3576">
        <w:rPr>
          <w:rFonts w:ascii="Times New Roman" w:eastAsia="Times New Roman" w:hAnsi="Times New Roman" w:cs="Times New Roman"/>
          <w:b/>
          <w:sz w:val="24"/>
          <w:szCs w:val="24"/>
        </w:rPr>
        <w:t>образовательной программы</w:t>
      </w:r>
    </w:p>
    <w:p w:rsidR="00803D8E" w:rsidRPr="00803D8E" w:rsidRDefault="00F7201F" w:rsidP="00803D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Дисциплина </w:t>
      </w:r>
      <w:r w:rsidR="00803D8E" w:rsidRPr="00803D8E">
        <w:rPr>
          <w:rFonts w:ascii="Times New Roman" w:eastAsia="Times New Roman" w:hAnsi="Times New Roman" w:cs="Times New Roman"/>
          <w:sz w:val="24"/>
          <w:szCs w:val="24"/>
        </w:rPr>
        <w:t xml:space="preserve">Философские проблемы науки и техники относится к учебным дисциплинам обязательной части учебного плана образовательной программы направления подготовки 25.04.01 Техническая эксплуатация летательных аппаратов и двигателей, направленность: управление технологическими процессами авиатопливообеспечения воздушных судов; квалификация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(степень) </w:t>
      </w:r>
      <w:r w:rsidR="00803D8E" w:rsidRPr="00803D8E">
        <w:rPr>
          <w:rFonts w:ascii="Times New Roman" w:eastAsia="Times New Roman" w:hAnsi="Times New Roman" w:cs="Times New Roman"/>
          <w:sz w:val="24"/>
          <w:szCs w:val="24"/>
        </w:rPr>
        <w:t>магистр.</w:t>
      </w:r>
    </w:p>
    <w:p w:rsidR="00803D8E" w:rsidRPr="00803D8E" w:rsidRDefault="00803D8E" w:rsidP="00803D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Для успешного освоения данной дисциплины обучающийся должен владеть знаниями, умениями и навыками, сформированными по дисциплинам Б1.ОД.6 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Иностранный язык по профилю подготовки; Б1.ОД.8 Акмеология и профессиональная деятельность; Б1.ОД.10 Физические основы современных технологий, в частности </w:t>
      </w:r>
    </w:p>
    <w:p w:rsidR="00803D8E" w:rsidRPr="00803D8E" w:rsidRDefault="00803D8E" w:rsidP="00803D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803D8E" w:rsidRPr="00803D8E" w:rsidRDefault="00803D8E" w:rsidP="00803D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- правила и закономерности личной и деловой устной и письменной коммуникации;</w:t>
      </w:r>
    </w:p>
    <w:p w:rsidR="00803D8E" w:rsidRPr="00803D8E" w:rsidRDefault="00F7201F" w:rsidP="00803D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</w:t>
      </w:r>
      <w:r w:rsidR="00803D8E" w:rsidRPr="00803D8E">
        <w:rPr>
          <w:rFonts w:ascii="Times New Roman" w:eastAsia="Times New Roman" w:hAnsi="Times New Roman" w:cs="Times New Roman"/>
          <w:sz w:val="24"/>
          <w:szCs w:val="24"/>
        </w:rPr>
        <w:t>существующие профессиональные сообщества для профессионального взаимодействия;</w:t>
      </w:r>
    </w:p>
    <w:p w:rsidR="00803D8E" w:rsidRPr="00803D8E" w:rsidRDefault="00803D8E" w:rsidP="00803D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- закономерности и особенности социально-исторического развития различных культур;</w:t>
      </w:r>
    </w:p>
    <w:p w:rsidR="00803D8E" w:rsidRPr="00803D8E" w:rsidRDefault="00803D8E" w:rsidP="00803D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- особенности межкультурного разнообразия общества;</w:t>
      </w:r>
    </w:p>
    <w:p w:rsidR="00803D8E" w:rsidRPr="00803D8E" w:rsidRDefault="00803D8E" w:rsidP="00803D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- анализировать и учитывать разнообразие культур в процессе межкультурного взаимодействия;</w:t>
      </w:r>
    </w:p>
    <w:p w:rsidR="00803D8E" w:rsidRPr="00803D8E" w:rsidRDefault="00803D8E" w:rsidP="00803D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- методики самооценки, самоконтроля и саморазвития с использованием подходов </w:t>
      </w:r>
      <w:proofErr w:type="spellStart"/>
      <w:r w:rsidRPr="00803D8E">
        <w:rPr>
          <w:rFonts w:ascii="Times New Roman" w:eastAsia="Times New Roman" w:hAnsi="Times New Roman" w:cs="Times New Roman"/>
          <w:sz w:val="24"/>
          <w:szCs w:val="24"/>
        </w:rPr>
        <w:t>здоровьесбережения</w:t>
      </w:r>
      <w:proofErr w:type="spellEnd"/>
      <w:r w:rsidRPr="00803D8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03D8E" w:rsidRPr="00803D8E" w:rsidRDefault="00803D8E" w:rsidP="00803D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- физическую сущность технологических процессов контроля состояния авиационной техники;</w:t>
      </w:r>
    </w:p>
    <w:p w:rsidR="00803D8E" w:rsidRPr="00803D8E" w:rsidRDefault="00803D8E" w:rsidP="00803D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- современное состояние научных исследований в области физического материаловедения и технологических процессов контроля состояния авиационной техники;</w:t>
      </w:r>
    </w:p>
    <w:p w:rsidR="00803D8E" w:rsidRPr="00803D8E" w:rsidRDefault="00803D8E" w:rsidP="00803D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803D8E" w:rsidRPr="00803D8E" w:rsidRDefault="00803D8E" w:rsidP="00803D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- понимать и толерантно воспринимать межкультурное разнообразие общества;</w:t>
      </w:r>
    </w:p>
    <w:p w:rsidR="00803D8E" w:rsidRPr="00803D8E" w:rsidRDefault="00803D8E" w:rsidP="00803D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- применять на практике коммуникативные технологии, методы и способы делового общения для академического и профессионального взаимодействия;</w:t>
      </w:r>
    </w:p>
    <w:p w:rsidR="00803D8E" w:rsidRPr="00803D8E" w:rsidRDefault="00803D8E" w:rsidP="00803D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- решать задачи собственного личностного и профессионального развития, определять и реализовывать приоритеты совершенствования собственной деятельности;</w:t>
      </w:r>
    </w:p>
    <w:p w:rsidR="00803D8E" w:rsidRPr="00803D8E" w:rsidRDefault="00803D8E" w:rsidP="00803D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- применять методики самооценки и самоконтроля;</w:t>
      </w:r>
    </w:p>
    <w:p w:rsidR="00803D8E" w:rsidRPr="00803D8E" w:rsidRDefault="00803D8E" w:rsidP="00803D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владеть: </w:t>
      </w:r>
    </w:p>
    <w:p w:rsidR="00803D8E" w:rsidRPr="00803D8E" w:rsidRDefault="00803D8E" w:rsidP="00803D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- методами и навыками эффективного межкультурного взаимодействия;</w:t>
      </w:r>
    </w:p>
    <w:p w:rsidR="00803D8E" w:rsidRPr="00803D8E" w:rsidRDefault="00803D8E" w:rsidP="00803D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- технологиями и навыками управления своей познавательной деятельностью и ее совершенствования на основе самооценки, самоконтроля и принципов самообразования в течение всей жизни, в том числе с использованием </w:t>
      </w:r>
      <w:proofErr w:type="spellStart"/>
      <w:r w:rsidRPr="00803D8E">
        <w:rPr>
          <w:rFonts w:ascii="Times New Roman" w:eastAsia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 подходов и методик;</w:t>
      </w:r>
    </w:p>
    <w:p w:rsidR="00803D8E" w:rsidRPr="00803D8E" w:rsidRDefault="00803D8E" w:rsidP="00803D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- информацией о состоянии ведущихся исследований и опытно-конструкторских работ по выбранной тематике;</w:t>
      </w:r>
    </w:p>
    <w:p w:rsidR="00803D8E" w:rsidRPr="00803D8E" w:rsidRDefault="00803D8E" w:rsidP="00803D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- навыками организации решения задач по практической реализации результатов научных исследований и опытно-конструкторских работ.</w:t>
      </w:r>
    </w:p>
    <w:p w:rsidR="00803D8E" w:rsidRDefault="00803D8E" w:rsidP="00803D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Дисциплина «Философские проблемы науки и техники» направлена на обеспечения дисциплин Б1.ОД.7 управление персоналом, Б</w:t>
      </w:r>
      <w:proofErr w:type="gramStart"/>
      <w:r w:rsidRPr="00803D8E">
        <w:rPr>
          <w:rFonts w:ascii="Times New Roman" w:eastAsia="Times New Roman" w:hAnsi="Times New Roman" w:cs="Times New Roman"/>
          <w:sz w:val="24"/>
          <w:szCs w:val="24"/>
        </w:rPr>
        <w:t>2.ОП.П.</w:t>
      </w:r>
      <w:proofErr w:type="gramEnd"/>
      <w:r w:rsidRPr="00803D8E">
        <w:rPr>
          <w:rFonts w:ascii="Times New Roman" w:eastAsia="Times New Roman" w:hAnsi="Times New Roman" w:cs="Times New Roman"/>
          <w:sz w:val="24"/>
          <w:szCs w:val="24"/>
        </w:rPr>
        <w:t>1 Производственная 1. Научно-исследовательская работа; Б2.ВП.П.2.М.1 Производственная 3. Преддипломная практика (модуль 1); Б2.ВП.П.2.М.2. Производственная 3. Преддипломная практика (модуль 2).</w:t>
      </w:r>
    </w:p>
    <w:p w:rsidR="0018068F" w:rsidRPr="001A376F" w:rsidRDefault="00803D8E" w:rsidP="00803D8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="0018068F" w:rsidRPr="001A376F">
        <w:rPr>
          <w:rFonts w:ascii="Times New Roman" w:hAnsi="Times New Roman" w:cs="Times New Roman"/>
          <w:b/>
          <w:sz w:val="24"/>
          <w:szCs w:val="24"/>
        </w:rPr>
        <w:t>Объем учебной дисциплины, включая контактную работу обучающегося с преподавателем и самостоятельную работу обучающегося.</w:t>
      </w:r>
    </w:p>
    <w:p w:rsidR="0018068F" w:rsidRPr="001A376F" w:rsidRDefault="0018068F" w:rsidP="0018068F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76F">
        <w:rPr>
          <w:rFonts w:ascii="Times New Roman" w:hAnsi="Times New Roman" w:cs="Times New Roman"/>
          <w:sz w:val="24"/>
          <w:szCs w:val="24"/>
        </w:rPr>
        <w:t xml:space="preserve">Общая трудоемкость учебной дисциплины составляет </w:t>
      </w:r>
      <w:r w:rsidR="00803D8E">
        <w:rPr>
          <w:rFonts w:ascii="Times New Roman" w:hAnsi="Times New Roman" w:cs="Times New Roman"/>
          <w:sz w:val="24"/>
          <w:szCs w:val="24"/>
        </w:rPr>
        <w:t>3</w:t>
      </w:r>
      <w:r w:rsidRPr="001A376F">
        <w:rPr>
          <w:rFonts w:ascii="Times New Roman" w:hAnsi="Times New Roman" w:cs="Times New Roman"/>
          <w:sz w:val="24"/>
          <w:szCs w:val="24"/>
        </w:rPr>
        <w:t xml:space="preserve"> зачетные единицы.</w:t>
      </w:r>
    </w:p>
    <w:p w:rsidR="006217DA" w:rsidRDefault="006217DA" w:rsidP="0018068F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8068F" w:rsidRPr="006217DA" w:rsidRDefault="0018068F" w:rsidP="0018068F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7DA">
        <w:rPr>
          <w:rFonts w:ascii="Times New Roman" w:hAnsi="Times New Roman" w:cs="Times New Roman"/>
          <w:b/>
          <w:sz w:val="28"/>
          <w:szCs w:val="28"/>
        </w:rPr>
        <w:t xml:space="preserve">Б1.ОД.2 </w:t>
      </w:r>
      <w:r w:rsidR="00803D8E" w:rsidRPr="00803D8E">
        <w:rPr>
          <w:rFonts w:ascii="Times New Roman" w:hAnsi="Times New Roman" w:cs="Times New Roman"/>
          <w:b/>
          <w:sz w:val="28"/>
          <w:szCs w:val="28"/>
        </w:rPr>
        <w:t>Управление проектами</w:t>
      </w:r>
    </w:p>
    <w:p w:rsidR="000A3576" w:rsidRDefault="000A3576" w:rsidP="000A35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1. </w:t>
      </w:r>
      <w:r w:rsidR="0018068F" w:rsidRPr="001A376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803D8E" w:rsidRPr="00803D8E" w:rsidRDefault="000A3576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1F">
        <w:rPr>
          <w:rFonts w:ascii="Times New Roman" w:hAnsi="Times New Roman" w:cs="Times New Roman"/>
          <w:sz w:val="24"/>
          <w:szCs w:val="24"/>
        </w:rPr>
        <w:t>1.1.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3D8E" w:rsidRPr="00803D8E">
        <w:rPr>
          <w:rFonts w:ascii="Times New Roman" w:eastAsia="Times New Roman" w:hAnsi="Times New Roman" w:cs="Times New Roman"/>
          <w:sz w:val="24"/>
          <w:szCs w:val="24"/>
        </w:rPr>
        <w:t xml:space="preserve">Целью освоения дисциплины «Управление проектами» является формирование профессиональной культуры управления проектами в области технической эксплуатации авиационной техники, под которой понимается готовность и способность личности использовать в профессиональной деятельности приобретенную совокупность знаний, умений и навыков для обеспечения безопасности полетов, качества и эффективности процессов эксплуатации авиационной техники в сфере профессиональной деятельности, характера мышления и ценностных ориентаций, при которых вопросы безопасности </w:t>
      </w:r>
      <w:r w:rsidR="00803D8E" w:rsidRPr="00803D8E">
        <w:rPr>
          <w:rFonts w:ascii="Times New Roman" w:eastAsia="Times New Roman" w:hAnsi="Times New Roman" w:cs="Times New Roman"/>
          <w:sz w:val="24"/>
          <w:szCs w:val="24"/>
        </w:rPr>
        <w:lastRenderedPageBreak/>
        <w:t>полетов, качества и эффективности процессов эксплуатации авиационной техники рассматриваются в качестве приоритетных.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Задачи изучения дисциплины: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1. Ф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>ормирование у обучаемых теоретических знаний и представлений о: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caps/>
          <w:sz w:val="24"/>
          <w:szCs w:val="24"/>
        </w:rPr>
        <w:t xml:space="preserve">- 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>современных подходах к управлению проектами;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- международных стандартах управления проектами;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pacing w:val="-1"/>
          <w:sz w:val="24"/>
          <w:szCs w:val="24"/>
        </w:rPr>
        <w:t>- функциональных областях и группах процессов управления проектами;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- управлении проектами повышения эффективности процессов поддержания летной годности ВС.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2. Обеспечение устойчивых навыков и умений применения стандартов управления проектами, направленными на решение задач поддержания летной годности ВС, на основе современных аналитических методов и инструментов.</w:t>
      </w:r>
    </w:p>
    <w:p w:rsidR="00803D8E" w:rsidRPr="00803D8E" w:rsidRDefault="00803D8E" w:rsidP="00803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Компетенции обучающегося, формируемые в результате освоения дисциплины, </w:t>
      </w:r>
      <w:r w:rsidRPr="00803D8E">
        <w:rPr>
          <w:rFonts w:ascii="Times New Roman" w:eastAsia="Times New Roman" w:hAnsi="Times New Roman" w:cs="Times New Roman"/>
          <w:spacing w:val="-7"/>
          <w:sz w:val="24"/>
          <w:szCs w:val="24"/>
        </w:rPr>
        <w:t>наименование индикатора достижения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>, результаты обучения.</w:t>
      </w:r>
    </w:p>
    <w:p w:rsidR="00803D8E" w:rsidRPr="00803D8E" w:rsidRDefault="00803D8E" w:rsidP="00803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УК-1. </w:t>
      </w:r>
      <w:r w:rsidRPr="00803D8E">
        <w:rPr>
          <w:rFonts w:ascii="Times New Roman" w:eastAsia="Times New Roman" w:hAnsi="Times New Roman" w:cs="Times New Roman"/>
          <w:sz w:val="24"/>
          <w:szCs w:val="24"/>
          <w:lang w:eastAsia="zh-CN"/>
        </w:rPr>
        <w:t>Способен осуществлять критический анализ проблемных ситуаций на основе системного подхода, вырабатывать стратегию действий.</w:t>
      </w:r>
    </w:p>
    <w:p w:rsidR="00803D8E" w:rsidRPr="00803D8E" w:rsidRDefault="00803D8E" w:rsidP="00803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3D8E">
        <w:rPr>
          <w:rFonts w:ascii="Times New Roman" w:eastAsia="Times New Roman" w:hAnsi="Times New Roman" w:cs="Times New Roman"/>
          <w:iCs/>
          <w:sz w:val="24"/>
          <w:szCs w:val="24"/>
        </w:rPr>
        <w:t>ИД-1</w:t>
      </w:r>
      <w:r w:rsidRPr="00803D8E">
        <w:rPr>
          <w:rFonts w:ascii="Times New Roman" w:eastAsia="Times New Roman" w:hAnsi="Times New Roman" w:cs="Times New Roman"/>
          <w:iCs/>
          <w:sz w:val="24"/>
          <w:szCs w:val="24"/>
          <w:vertAlign w:val="subscript"/>
        </w:rPr>
        <w:t xml:space="preserve">УК-1 </w:t>
      </w:r>
      <w:r w:rsidRPr="00803D8E">
        <w:rPr>
          <w:rFonts w:ascii="Times New Roman" w:eastAsia="Times New Roman" w:hAnsi="Times New Roman" w:cs="Times New Roman"/>
          <w:iCs/>
          <w:sz w:val="24"/>
          <w:szCs w:val="24"/>
        </w:rPr>
        <w:t>применяет полученную информацию при решении поставленных задач</w:t>
      </w:r>
    </w:p>
    <w:p w:rsidR="00803D8E" w:rsidRPr="00803D8E" w:rsidRDefault="00803D8E" w:rsidP="00803D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803D8E" w:rsidRPr="00803D8E" w:rsidRDefault="00803D8E" w:rsidP="00803D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УК-1.1.1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 методы системного и критического анализа;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3D8E">
        <w:rPr>
          <w:rFonts w:ascii="Times New Roman" w:eastAsia="Times New Roman" w:hAnsi="Times New Roman" w:cs="Times New Roman"/>
          <w:sz w:val="24"/>
          <w:szCs w:val="24"/>
          <w:lang w:eastAsia="zh-CN"/>
        </w:rPr>
        <w:t>УК-1.1.2</w:t>
      </w:r>
      <w:r w:rsidR="00F7201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803D8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Методики разработки стратегии действий для выявления и решения проблемной ситуации;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3D8E">
        <w:rPr>
          <w:rFonts w:ascii="Times New Roman" w:eastAsia="Times New Roman" w:hAnsi="Times New Roman" w:cs="Times New Roman"/>
          <w:sz w:val="24"/>
          <w:szCs w:val="24"/>
          <w:lang w:eastAsia="zh-CN"/>
        </w:rPr>
        <w:t>УК-1.2.2</w:t>
      </w:r>
      <w:r w:rsidR="00F7201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803D8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Разрабатывать стратегию действий, принимать конкретные решения для ее реализации;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владеть: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УК-1.3.1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 методологией системного и критического анализа проблемных ситуаций;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3D8E">
        <w:rPr>
          <w:rFonts w:ascii="Times New Roman" w:eastAsia="Times New Roman" w:hAnsi="Times New Roman" w:cs="Times New Roman"/>
          <w:sz w:val="24"/>
          <w:szCs w:val="24"/>
          <w:lang w:eastAsia="zh-CN"/>
        </w:rPr>
        <w:t>УК-1.3.2</w:t>
      </w:r>
      <w:r w:rsidR="00F7201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803D8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Методиками постановки цели, определения способов ее достижения, разработки стратегий действий;</w:t>
      </w:r>
    </w:p>
    <w:p w:rsidR="00803D8E" w:rsidRPr="00803D8E" w:rsidRDefault="00803D8E" w:rsidP="00803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УК-2. Способен управлять проектом на всех этапах его жизненного цикла.</w:t>
      </w:r>
    </w:p>
    <w:p w:rsidR="00803D8E" w:rsidRPr="00803D8E" w:rsidRDefault="00803D8E" w:rsidP="00803D8E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color w:val="000000"/>
          <w:kern w:val="1"/>
          <w:sz w:val="24"/>
          <w:szCs w:val="24"/>
          <w:vertAlign w:val="subscript"/>
          <w:lang w:bidi="en-US"/>
        </w:rPr>
      </w:pPr>
      <w:r w:rsidRPr="00803D8E"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  <w:t>ИД-1</w:t>
      </w:r>
      <w:r w:rsidRPr="00803D8E">
        <w:rPr>
          <w:rFonts w:ascii="Times New Roman" w:eastAsia="Lucida Sans Unicode" w:hAnsi="Times New Roman" w:cs="Tahoma"/>
          <w:color w:val="000000"/>
          <w:kern w:val="1"/>
          <w:sz w:val="24"/>
          <w:szCs w:val="24"/>
          <w:vertAlign w:val="subscript"/>
          <w:lang w:bidi="en-US"/>
        </w:rPr>
        <w:t xml:space="preserve">УК-2 </w:t>
      </w:r>
      <w:r w:rsidRPr="00803D8E"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  <w:t>Способен применять методики разработки и управления проектом на всех этапах его жизненного цикла</w:t>
      </w:r>
    </w:p>
    <w:p w:rsidR="00803D8E" w:rsidRPr="00803D8E" w:rsidRDefault="00803D8E" w:rsidP="00803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знать: </w:t>
      </w:r>
    </w:p>
    <w:p w:rsidR="00803D8E" w:rsidRPr="00803D8E" w:rsidRDefault="00803D8E" w:rsidP="00803D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УК-2.1.1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 Этапы жизненного цикла проекта;</w:t>
      </w:r>
    </w:p>
    <w:p w:rsidR="00803D8E" w:rsidRPr="00803D8E" w:rsidRDefault="00803D8E" w:rsidP="00803D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УК-2.1.2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>Этапы разработки и реализации проекта;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УК-2.1.3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>Методы разработки и управления проектами;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УК-2.2.1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 Разрабатывать проект с учетом анализа альтернативных вариантов его реализации, определять целевые этапы, основные направления работ;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УК-2.2.2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 Объяснить цели и сформулировать задачи, связанные с подготовкой и реализацией проекта;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УК-2.2.3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 Управлять проектом на всех этапах его жизненного цикла;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владеть: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УК-2.3.1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>Методиками разработки и управления проектом;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УК-2.3.2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 Методами оценки потребности в ресурсах и эффективности проекта.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ОПК-2 </w:t>
      </w:r>
      <w:r w:rsidRPr="00803D8E">
        <w:rPr>
          <w:rFonts w:ascii="Times New Roman" w:eastAsia="Times New Roman" w:hAnsi="Times New Roman" w:cs="Times New Roman"/>
          <w:sz w:val="24"/>
          <w:szCs w:val="24"/>
          <w:lang w:eastAsia="zh-CN"/>
        </w:rPr>
        <w:t>Способен применять фундаментальные основы теории моделирования как основного метода исследования и научно обоснованного метода оценок характеристик сложных систем, используемого для принятия решений в различных сферах профессиональной деятельности.</w:t>
      </w:r>
    </w:p>
    <w:p w:rsidR="00F7201F" w:rsidRDefault="00F7201F" w:rsidP="00F720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ИД-5</w:t>
      </w:r>
      <w:r w:rsidRPr="00F7201F">
        <w:rPr>
          <w:rFonts w:ascii="Times New Roman" w:eastAsia="Times New Roman" w:hAnsi="Times New Roman" w:cs="Times New Roman"/>
          <w:sz w:val="16"/>
          <w:szCs w:val="16"/>
        </w:rPr>
        <w:t>ОПК-2</w:t>
      </w:r>
      <w:r w:rsidRPr="00F7201F">
        <w:rPr>
          <w:rFonts w:ascii="Times New Roman" w:eastAsia="Times New Roman" w:hAnsi="Times New Roman" w:cs="Times New Roman"/>
          <w:sz w:val="24"/>
          <w:szCs w:val="24"/>
        </w:rPr>
        <w:t xml:space="preserve"> Анализировать процесс принятия управленческого решения на основе различных подходов, имеющих место в практике управленческой деятельности (интуитивный подход, подход, основанный на суждениях и подход, имеющий рациональный характер).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lastRenderedPageBreak/>
        <w:t>знать:</w:t>
      </w:r>
    </w:p>
    <w:p w:rsidR="00803D8E" w:rsidRPr="00803D8E" w:rsidRDefault="00803D8E" w:rsidP="00803D8E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Mangal"/>
          <w:sz w:val="24"/>
          <w:szCs w:val="24"/>
          <w:lang w:eastAsia="zh-CN" w:bidi="hi-IN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ОПК-2.1.14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 w:rsidRPr="00803D8E">
        <w:rPr>
          <w:rFonts w:ascii="Times New Roman" w:eastAsia="SimSun" w:hAnsi="Times New Roman" w:cs="Mangal"/>
          <w:sz w:val="24"/>
          <w:szCs w:val="24"/>
          <w:lang w:eastAsia="zh-CN" w:bidi="hi-IN"/>
        </w:rPr>
        <w:t>етодологию управления проектами, в том числе совокупность подходов, методов и моделей управления проектами;</w:t>
      </w:r>
    </w:p>
    <w:p w:rsidR="00803D8E" w:rsidRPr="00803D8E" w:rsidRDefault="00803D8E" w:rsidP="00803D8E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Mangal"/>
          <w:sz w:val="24"/>
          <w:szCs w:val="24"/>
          <w:lang w:eastAsia="zh-CN" w:bidi="hi-IN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ОПК-2.1.15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803D8E">
        <w:rPr>
          <w:rFonts w:ascii="Times New Roman" w:eastAsia="SimSun" w:hAnsi="Times New Roman" w:cs="Mangal"/>
          <w:sz w:val="24"/>
          <w:szCs w:val="24"/>
          <w:lang w:eastAsia="zh-CN" w:bidi="hi-IN"/>
        </w:rPr>
        <w:t>роцессы управления проектами и их последовательность;</w:t>
      </w:r>
    </w:p>
    <w:p w:rsidR="00803D8E" w:rsidRPr="00803D8E" w:rsidRDefault="00803D8E" w:rsidP="00803D8E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Mangal"/>
          <w:sz w:val="24"/>
          <w:szCs w:val="24"/>
          <w:lang w:eastAsia="zh-CN" w:bidi="hi-IN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ОПК-2.1.16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03D8E">
        <w:rPr>
          <w:rFonts w:ascii="Times New Roman" w:eastAsia="SimSun" w:hAnsi="Times New Roman" w:cs="Mangal"/>
          <w:sz w:val="24"/>
          <w:szCs w:val="24"/>
          <w:lang w:eastAsia="zh-CN" w:bidi="hi-IN"/>
        </w:rPr>
        <w:t>етоды отбора приоритетных проектов;</w:t>
      </w:r>
    </w:p>
    <w:p w:rsidR="00803D8E" w:rsidRPr="00803D8E" w:rsidRDefault="00803D8E" w:rsidP="00803D8E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Mangal"/>
          <w:sz w:val="24"/>
          <w:szCs w:val="24"/>
          <w:lang w:eastAsia="zh-CN" w:bidi="hi-IN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ОПК-2.1.17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03D8E">
        <w:rPr>
          <w:rFonts w:ascii="Times New Roman" w:eastAsia="SimSun" w:hAnsi="Times New Roman" w:cs="Mangal"/>
          <w:sz w:val="24"/>
          <w:szCs w:val="24"/>
          <w:lang w:eastAsia="zh-CN" w:bidi="hi-IN"/>
        </w:rPr>
        <w:t>етодологию управления рисками проекта;</w:t>
      </w:r>
    </w:p>
    <w:p w:rsidR="00803D8E" w:rsidRP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803D8E" w:rsidRPr="00803D8E" w:rsidRDefault="00803D8E" w:rsidP="00803D8E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Mangal"/>
          <w:sz w:val="24"/>
          <w:szCs w:val="24"/>
          <w:lang w:eastAsia="zh-CN" w:bidi="hi-IN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ОПК-2.2.11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803D8E">
        <w:rPr>
          <w:rFonts w:ascii="Times New Roman" w:eastAsia="SimSun" w:hAnsi="Times New Roman" w:cs="Mangal"/>
          <w:sz w:val="24"/>
          <w:szCs w:val="24"/>
          <w:lang w:eastAsia="zh-CN" w:bidi="hi-IN"/>
        </w:rPr>
        <w:t>рименять различные подходы для принятия управленческих решений на различных стадиях проекта;</w:t>
      </w:r>
    </w:p>
    <w:p w:rsidR="00803D8E" w:rsidRPr="00803D8E" w:rsidRDefault="00803D8E" w:rsidP="00803D8E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Mangal"/>
          <w:sz w:val="24"/>
          <w:szCs w:val="24"/>
          <w:lang w:eastAsia="zh-CN" w:bidi="hi-IN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ОПК-2.2.12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803D8E">
        <w:rPr>
          <w:rFonts w:ascii="Times New Roman" w:eastAsia="SimSun" w:hAnsi="Times New Roman" w:cs="Mangal"/>
          <w:sz w:val="24"/>
          <w:szCs w:val="24"/>
          <w:lang w:eastAsia="zh-CN" w:bidi="hi-IN"/>
        </w:rPr>
        <w:t>роводить отбор приоритетных проектов для реализации;</w:t>
      </w:r>
    </w:p>
    <w:p w:rsidR="00803D8E" w:rsidRDefault="00803D8E" w:rsidP="00803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ОПК-2.2.13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 Анализировать и оценивать риски проекта;</w:t>
      </w:r>
    </w:p>
    <w:p w:rsidR="00803D8E" w:rsidRPr="00803D8E" w:rsidRDefault="00803D8E" w:rsidP="00803D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владеть: </w:t>
      </w:r>
    </w:p>
    <w:p w:rsidR="00803D8E" w:rsidRPr="00803D8E" w:rsidRDefault="00803D8E" w:rsidP="00803D8E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Mangal"/>
          <w:sz w:val="24"/>
          <w:szCs w:val="24"/>
          <w:lang w:eastAsia="zh-CN" w:bidi="hi-IN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ОПК-2.3.8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 w:rsidRPr="00803D8E">
        <w:rPr>
          <w:rFonts w:ascii="Times New Roman" w:eastAsia="SimSun" w:hAnsi="Times New Roman" w:cs="Mangal"/>
          <w:sz w:val="24"/>
          <w:szCs w:val="24"/>
          <w:lang w:eastAsia="zh-CN" w:bidi="hi-IN"/>
        </w:rPr>
        <w:t>етодикой анализа процесса принятия управленческих решений;</w:t>
      </w:r>
    </w:p>
    <w:p w:rsidR="00803D8E" w:rsidRPr="00803D8E" w:rsidRDefault="00803D8E" w:rsidP="00803D8E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Mangal"/>
          <w:sz w:val="24"/>
          <w:szCs w:val="24"/>
          <w:lang w:eastAsia="zh-CN" w:bidi="hi-IN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ОПК-2.3.9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 w:rsidRPr="00803D8E">
        <w:rPr>
          <w:rFonts w:ascii="Times New Roman" w:eastAsia="SimSun" w:hAnsi="Times New Roman" w:cs="Mangal"/>
          <w:sz w:val="24"/>
          <w:szCs w:val="24"/>
          <w:lang w:eastAsia="zh-CN" w:bidi="hi-IN"/>
        </w:rPr>
        <w:t>етодикой управления рисками проекта.</w:t>
      </w:r>
    </w:p>
    <w:p w:rsidR="0070048F" w:rsidRPr="001A376F" w:rsidRDefault="0070048F" w:rsidP="00803D8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sz w:val="24"/>
          <w:szCs w:val="24"/>
        </w:rPr>
        <w:t>1.2. М</w:t>
      </w:r>
      <w:r w:rsidR="006217DA" w:rsidRPr="001A376F">
        <w:rPr>
          <w:rFonts w:ascii="Times New Roman" w:hAnsi="Times New Roman" w:cs="Times New Roman"/>
          <w:b/>
          <w:bCs/>
          <w:sz w:val="24"/>
          <w:szCs w:val="24"/>
        </w:rPr>
        <w:t>есто дисциплины в структуре</w:t>
      </w:r>
      <w:r w:rsidR="006217DA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217DA" w:rsidRPr="001A376F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803D8E" w:rsidRPr="00803D8E" w:rsidRDefault="00F7201F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="00803D8E" w:rsidRPr="00803D8E">
        <w:rPr>
          <w:rFonts w:ascii="Times New Roman" w:hAnsi="Times New Roman" w:cs="Times New Roman"/>
          <w:sz w:val="24"/>
          <w:szCs w:val="24"/>
        </w:rPr>
        <w:t>Управление проектами относится к учебным дисциплинам обязательной части учебного плана образовательной программы (далее – ОП) направления подготовки 25.04.01 Техническая эксплуатация летательных аппаратов и двигателей, квалификация</w:t>
      </w:r>
      <w:r>
        <w:rPr>
          <w:rFonts w:ascii="Times New Roman" w:hAnsi="Times New Roman" w:cs="Times New Roman"/>
          <w:sz w:val="24"/>
          <w:szCs w:val="24"/>
        </w:rPr>
        <w:t xml:space="preserve"> (степень)</w:t>
      </w:r>
      <w:r w:rsidR="00803D8E" w:rsidRPr="00803D8E">
        <w:rPr>
          <w:rFonts w:ascii="Times New Roman" w:hAnsi="Times New Roman" w:cs="Times New Roman"/>
          <w:sz w:val="24"/>
          <w:szCs w:val="24"/>
        </w:rPr>
        <w:t xml:space="preserve"> магистр.</w:t>
      </w:r>
    </w:p>
    <w:p w:rsidR="00803D8E" w:rsidRPr="00803D8E" w:rsidRDefault="00803D8E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D8E">
        <w:rPr>
          <w:rFonts w:ascii="Times New Roman" w:hAnsi="Times New Roman" w:cs="Times New Roman"/>
          <w:sz w:val="24"/>
          <w:szCs w:val="24"/>
        </w:rPr>
        <w:t>Для успешного освоения данной дисциплины студент должен владеть знаниями, умениями и навыками, сформированными ранее изученными дисциплинами ОП бакалавриата и дисциплинами ОП магистратуры: «Вероятностно-статистические модели эксплуатации», «Управление системами и процессами эксплуатации», «Управление качеством», «Иностранный язык по профилю подготовки», «</w:t>
      </w:r>
      <w:proofErr w:type="spellStart"/>
      <w:r w:rsidRPr="00803D8E">
        <w:rPr>
          <w:rFonts w:ascii="Times New Roman" w:hAnsi="Times New Roman" w:cs="Times New Roman"/>
          <w:sz w:val="24"/>
          <w:szCs w:val="24"/>
        </w:rPr>
        <w:t>Акмеология</w:t>
      </w:r>
      <w:proofErr w:type="spellEnd"/>
      <w:r w:rsidRPr="00803D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03D8E">
        <w:rPr>
          <w:rFonts w:ascii="Times New Roman" w:hAnsi="Times New Roman" w:cs="Times New Roman"/>
          <w:sz w:val="24"/>
          <w:szCs w:val="24"/>
        </w:rPr>
        <w:t>профессиональнаяа</w:t>
      </w:r>
      <w:proofErr w:type="spellEnd"/>
      <w:r w:rsidRPr="00803D8E">
        <w:rPr>
          <w:rFonts w:ascii="Times New Roman" w:hAnsi="Times New Roman" w:cs="Times New Roman"/>
          <w:sz w:val="24"/>
          <w:szCs w:val="24"/>
        </w:rPr>
        <w:t xml:space="preserve"> деятельность», «Современные методы математического моделирования сложных систем», «Физические основы современных технологий», «Управление организационно-технологическими процессами авиакомпании и аэропорта», «Организация авиационной безопасности ОАТО (модуль 1)», «Управление организационно-технологическими процессами авиакомпании и аэропорта», «Организация авиационной безопасности ОАТО (модуль 2)»</w:t>
      </w:r>
      <w:r w:rsidR="00F7201F">
        <w:rPr>
          <w:rFonts w:ascii="Times New Roman" w:hAnsi="Times New Roman" w:cs="Times New Roman"/>
          <w:sz w:val="24"/>
          <w:szCs w:val="24"/>
        </w:rPr>
        <w:t>, в частности:</w:t>
      </w:r>
    </w:p>
    <w:p w:rsidR="00803D8E" w:rsidRPr="00803D8E" w:rsidRDefault="00803D8E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D8E">
        <w:rPr>
          <w:rFonts w:ascii="Times New Roman" w:hAnsi="Times New Roman" w:cs="Times New Roman"/>
          <w:sz w:val="24"/>
          <w:szCs w:val="24"/>
        </w:rPr>
        <w:t>Знать:</w:t>
      </w:r>
    </w:p>
    <w:p w:rsidR="00803D8E" w:rsidRPr="00803D8E" w:rsidRDefault="00803D8E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D8E">
        <w:rPr>
          <w:rFonts w:ascii="Times New Roman" w:hAnsi="Times New Roman" w:cs="Times New Roman"/>
          <w:sz w:val="24"/>
          <w:szCs w:val="24"/>
        </w:rPr>
        <w:t>- методы программного управления системами и процессами эксплуатации авиационной техники;</w:t>
      </w:r>
    </w:p>
    <w:p w:rsidR="00803D8E" w:rsidRPr="00803D8E" w:rsidRDefault="00803D8E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D8E">
        <w:rPr>
          <w:rFonts w:ascii="Times New Roman" w:hAnsi="Times New Roman" w:cs="Times New Roman"/>
          <w:sz w:val="24"/>
          <w:szCs w:val="24"/>
        </w:rPr>
        <w:t>- взаимосвязь эффективности процессов технической эксплуатации ЛА и безубыточной производственной деятельности авиапредприятий ГА;</w:t>
      </w:r>
    </w:p>
    <w:p w:rsidR="00803D8E" w:rsidRPr="00803D8E" w:rsidRDefault="00803D8E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D8E">
        <w:rPr>
          <w:rFonts w:ascii="Times New Roman" w:hAnsi="Times New Roman" w:cs="Times New Roman"/>
          <w:sz w:val="24"/>
          <w:szCs w:val="24"/>
        </w:rPr>
        <w:t>- основные способы совершенствования процесса технической эксплуатации ЛА и повышения его эффективности;</w:t>
      </w:r>
    </w:p>
    <w:p w:rsidR="00803D8E" w:rsidRPr="00803D8E" w:rsidRDefault="00803D8E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D8E">
        <w:rPr>
          <w:rFonts w:ascii="Times New Roman" w:hAnsi="Times New Roman" w:cs="Times New Roman"/>
          <w:sz w:val="24"/>
          <w:szCs w:val="24"/>
        </w:rPr>
        <w:t>- порядок разработки политики организации в области качества процессов технической эксплуатации и поддержания летной годности АТ;</w:t>
      </w:r>
    </w:p>
    <w:p w:rsidR="00803D8E" w:rsidRPr="00803D8E" w:rsidRDefault="00803D8E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D8E">
        <w:rPr>
          <w:rFonts w:ascii="Times New Roman" w:hAnsi="Times New Roman" w:cs="Times New Roman"/>
          <w:sz w:val="24"/>
          <w:szCs w:val="24"/>
        </w:rPr>
        <w:t>- основы метода экспертных оценок;</w:t>
      </w:r>
    </w:p>
    <w:p w:rsidR="00803D8E" w:rsidRPr="00803D8E" w:rsidRDefault="00803D8E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D8E">
        <w:rPr>
          <w:rFonts w:ascii="Times New Roman" w:hAnsi="Times New Roman" w:cs="Times New Roman"/>
          <w:sz w:val="24"/>
          <w:szCs w:val="24"/>
        </w:rPr>
        <w:t>- основные положения теории надежности, технической диагностики, теории вероятностей, математической статистики;</w:t>
      </w:r>
    </w:p>
    <w:p w:rsidR="00803D8E" w:rsidRPr="00803D8E" w:rsidRDefault="00803D8E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D8E">
        <w:rPr>
          <w:rFonts w:ascii="Times New Roman" w:hAnsi="Times New Roman" w:cs="Times New Roman"/>
          <w:sz w:val="24"/>
          <w:szCs w:val="24"/>
        </w:rPr>
        <w:t>- методы сбора и обработки данных эксплуатационных наблюдений;</w:t>
      </w:r>
    </w:p>
    <w:p w:rsidR="00803D8E" w:rsidRPr="00803D8E" w:rsidRDefault="00803D8E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D8E">
        <w:rPr>
          <w:rFonts w:ascii="Times New Roman" w:hAnsi="Times New Roman" w:cs="Times New Roman"/>
          <w:sz w:val="24"/>
          <w:szCs w:val="24"/>
        </w:rPr>
        <w:t>- основных понятий технической эксплуатации авиационной техники;</w:t>
      </w:r>
    </w:p>
    <w:p w:rsidR="00803D8E" w:rsidRPr="00803D8E" w:rsidRDefault="00803D8E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D8E">
        <w:rPr>
          <w:rFonts w:ascii="Times New Roman" w:hAnsi="Times New Roman" w:cs="Times New Roman"/>
          <w:sz w:val="24"/>
          <w:szCs w:val="24"/>
        </w:rPr>
        <w:t>Уметь:</w:t>
      </w:r>
    </w:p>
    <w:p w:rsidR="00803D8E" w:rsidRPr="00803D8E" w:rsidRDefault="00803D8E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D8E">
        <w:rPr>
          <w:rFonts w:ascii="Times New Roman" w:hAnsi="Times New Roman" w:cs="Times New Roman"/>
          <w:sz w:val="24"/>
          <w:szCs w:val="24"/>
        </w:rPr>
        <w:t>- планировать работы по обеспечению качества процессов технической эксплуатации и поддержания летной годности АТ;</w:t>
      </w:r>
    </w:p>
    <w:p w:rsidR="00803D8E" w:rsidRPr="00803D8E" w:rsidRDefault="00803D8E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D8E">
        <w:rPr>
          <w:rFonts w:ascii="Times New Roman" w:hAnsi="Times New Roman" w:cs="Times New Roman"/>
          <w:sz w:val="24"/>
          <w:szCs w:val="24"/>
        </w:rPr>
        <w:t>- анализировать эффективность процесса технической эксплуатации ЛА;</w:t>
      </w:r>
    </w:p>
    <w:p w:rsidR="00803D8E" w:rsidRPr="00803D8E" w:rsidRDefault="00803D8E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D8E">
        <w:rPr>
          <w:rFonts w:ascii="Times New Roman" w:hAnsi="Times New Roman" w:cs="Times New Roman"/>
          <w:sz w:val="24"/>
          <w:szCs w:val="24"/>
        </w:rPr>
        <w:t>- применять методы обработки и анализа информации в допустимых областях;</w:t>
      </w:r>
    </w:p>
    <w:p w:rsidR="00803D8E" w:rsidRPr="00803D8E" w:rsidRDefault="00803D8E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D8E">
        <w:rPr>
          <w:rFonts w:ascii="Times New Roman" w:hAnsi="Times New Roman" w:cs="Times New Roman"/>
          <w:sz w:val="24"/>
          <w:szCs w:val="24"/>
        </w:rPr>
        <w:t xml:space="preserve">- разрабатывать мероприятия по совершенствованию программы </w:t>
      </w:r>
      <w:proofErr w:type="spellStart"/>
      <w:r w:rsidRPr="00803D8E">
        <w:rPr>
          <w:rFonts w:ascii="Times New Roman" w:hAnsi="Times New Roman" w:cs="Times New Roman"/>
          <w:sz w:val="24"/>
          <w:szCs w:val="24"/>
        </w:rPr>
        <w:t>ТОиР</w:t>
      </w:r>
      <w:proofErr w:type="spellEnd"/>
      <w:r w:rsidRPr="00803D8E">
        <w:rPr>
          <w:rFonts w:ascii="Times New Roman" w:hAnsi="Times New Roman" w:cs="Times New Roman"/>
          <w:sz w:val="24"/>
          <w:szCs w:val="24"/>
        </w:rPr>
        <w:t xml:space="preserve"> ЛА; </w:t>
      </w:r>
    </w:p>
    <w:p w:rsidR="00803D8E" w:rsidRPr="00803D8E" w:rsidRDefault="00803D8E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D8E">
        <w:rPr>
          <w:rFonts w:ascii="Times New Roman" w:hAnsi="Times New Roman" w:cs="Times New Roman"/>
          <w:sz w:val="24"/>
          <w:szCs w:val="24"/>
        </w:rPr>
        <w:lastRenderedPageBreak/>
        <w:t>- определять мероприятия по повышению эффективности процессов эксплуатации авиационной техники;</w:t>
      </w:r>
    </w:p>
    <w:p w:rsidR="00803D8E" w:rsidRPr="00803D8E" w:rsidRDefault="00803D8E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D8E">
        <w:rPr>
          <w:rFonts w:ascii="Times New Roman" w:hAnsi="Times New Roman" w:cs="Times New Roman"/>
          <w:sz w:val="24"/>
          <w:szCs w:val="24"/>
        </w:rPr>
        <w:t>Владеть:</w:t>
      </w:r>
    </w:p>
    <w:p w:rsidR="00803D8E" w:rsidRPr="00803D8E" w:rsidRDefault="00803D8E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D8E">
        <w:rPr>
          <w:rFonts w:ascii="Times New Roman" w:hAnsi="Times New Roman" w:cs="Times New Roman"/>
          <w:sz w:val="24"/>
          <w:szCs w:val="24"/>
        </w:rPr>
        <w:t>- методами оценки и анализа процессов эксплуатации объектов АТ;</w:t>
      </w:r>
    </w:p>
    <w:p w:rsidR="00803D8E" w:rsidRPr="00803D8E" w:rsidRDefault="00803D8E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D8E">
        <w:rPr>
          <w:rFonts w:ascii="Times New Roman" w:hAnsi="Times New Roman" w:cs="Times New Roman"/>
          <w:sz w:val="24"/>
          <w:szCs w:val="24"/>
        </w:rPr>
        <w:t>- методами оценки качества и результативности труда персонала;</w:t>
      </w:r>
    </w:p>
    <w:p w:rsidR="00803D8E" w:rsidRPr="00803D8E" w:rsidRDefault="00803D8E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D8E">
        <w:rPr>
          <w:rFonts w:ascii="Times New Roman" w:hAnsi="Times New Roman" w:cs="Times New Roman"/>
          <w:sz w:val="24"/>
          <w:szCs w:val="24"/>
        </w:rPr>
        <w:t>- навыками комплексного анализа показателей эффективности процесса технической эксплуатации летательных аппаратов;</w:t>
      </w:r>
    </w:p>
    <w:p w:rsidR="00803D8E" w:rsidRPr="00803D8E" w:rsidRDefault="00803D8E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D8E">
        <w:rPr>
          <w:rFonts w:ascii="Times New Roman" w:hAnsi="Times New Roman" w:cs="Times New Roman"/>
          <w:sz w:val="24"/>
          <w:szCs w:val="24"/>
        </w:rPr>
        <w:t>- опытом применения методов обработки и анализа информации;</w:t>
      </w:r>
    </w:p>
    <w:p w:rsidR="00803D8E" w:rsidRPr="00803D8E" w:rsidRDefault="00803D8E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D8E">
        <w:rPr>
          <w:rFonts w:ascii="Times New Roman" w:hAnsi="Times New Roman" w:cs="Times New Roman"/>
          <w:sz w:val="24"/>
          <w:szCs w:val="24"/>
        </w:rPr>
        <w:t>- опытом разработки управленческих решений по результатам вероятностно-статистического моделирования объектов АТ.</w:t>
      </w:r>
    </w:p>
    <w:p w:rsidR="00803D8E" w:rsidRDefault="00803D8E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D8E">
        <w:rPr>
          <w:rFonts w:ascii="Times New Roman" w:hAnsi="Times New Roman" w:cs="Times New Roman"/>
          <w:sz w:val="24"/>
          <w:szCs w:val="24"/>
        </w:rPr>
        <w:t>Дисциплины, для которых данная дисциплина является предшествующей: - «Управление персоналом ОАТО»;</w:t>
      </w:r>
      <w:r w:rsidR="00F7201F">
        <w:rPr>
          <w:rFonts w:ascii="Times New Roman" w:hAnsi="Times New Roman" w:cs="Times New Roman"/>
          <w:sz w:val="24"/>
          <w:szCs w:val="24"/>
        </w:rPr>
        <w:t xml:space="preserve"> </w:t>
      </w:r>
      <w:r w:rsidRPr="00803D8E">
        <w:rPr>
          <w:rFonts w:ascii="Times New Roman" w:hAnsi="Times New Roman" w:cs="Times New Roman"/>
          <w:sz w:val="24"/>
          <w:szCs w:val="24"/>
        </w:rPr>
        <w:t>«Патентоведение» (модуль 1);</w:t>
      </w:r>
      <w:r w:rsidR="00F7201F">
        <w:rPr>
          <w:rFonts w:ascii="Times New Roman" w:hAnsi="Times New Roman" w:cs="Times New Roman"/>
          <w:sz w:val="24"/>
          <w:szCs w:val="24"/>
        </w:rPr>
        <w:t xml:space="preserve"> </w:t>
      </w:r>
      <w:r w:rsidRPr="00803D8E">
        <w:rPr>
          <w:rFonts w:ascii="Times New Roman" w:hAnsi="Times New Roman" w:cs="Times New Roman"/>
          <w:sz w:val="24"/>
          <w:szCs w:val="24"/>
        </w:rPr>
        <w:t>«Патентоведение» (модуль 2);</w:t>
      </w:r>
      <w:r w:rsidR="00F7201F">
        <w:rPr>
          <w:rFonts w:ascii="Times New Roman" w:hAnsi="Times New Roman" w:cs="Times New Roman"/>
          <w:sz w:val="24"/>
          <w:szCs w:val="24"/>
        </w:rPr>
        <w:t xml:space="preserve"> </w:t>
      </w:r>
      <w:r w:rsidRPr="00803D8E">
        <w:rPr>
          <w:rFonts w:ascii="Times New Roman" w:hAnsi="Times New Roman" w:cs="Times New Roman"/>
          <w:sz w:val="24"/>
          <w:szCs w:val="24"/>
        </w:rPr>
        <w:t>Производственные 1. Научно-исследовательская работа;</w:t>
      </w:r>
      <w:r w:rsidR="00F7201F">
        <w:rPr>
          <w:rFonts w:ascii="Times New Roman" w:hAnsi="Times New Roman" w:cs="Times New Roman"/>
          <w:sz w:val="24"/>
          <w:szCs w:val="24"/>
        </w:rPr>
        <w:t xml:space="preserve"> </w:t>
      </w:r>
      <w:r w:rsidRPr="00803D8E">
        <w:rPr>
          <w:rFonts w:ascii="Times New Roman" w:hAnsi="Times New Roman" w:cs="Times New Roman"/>
          <w:sz w:val="24"/>
          <w:szCs w:val="24"/>
        </w:rPr>
        <w:t>Производственные 3. Преддипломная практика (модуль 1);</w:t>
      </w:r>
      <w:r w:rsidR="00F7201F">
        <w:rPr>
          <w:rFonts w:ascii="Times New Roman" w:hAnsi="Times New Roman" w:cs="Times New Roman"/>
          <w:sz w:val="24"/>
          <w:szCs w:val="24"/>
        </w:rPr>
        <w:t xml:space="preserve"> </w:t>
      </w:r>
      <w:r w:rsidRPr="00803D8E">
        <w:rPr>
          <w:rFonts w:ascii="Times New Roman" w:hAnsi="Times New Roman" w:cs="Times New Roman"/>
          <w:sz w:val="24"/>
          <w:szCs w:val="24"/>
        </w:rPr>
        <w:t>Производственные 3. Преддипломная практика (модуль 2).</w:t>
      </w:r>
    </w:p>
    <w:p w:rsidR="0070048F" w:rsidRPr="001A376F" w:rsidRDefault="000A3576" w:rsidP="00803D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2. </w:t>
      </w:r>
      <w:r w:rsidR="0070048F" w:rsidRPr="001A376F">
        <w:rPr>
          <w:rFonts w:ascii="Times New Roman" w:hAnsi="Times New Roman" w:cs="Times New Roman"/>
          <w:b/>
          <w:sz w:val="24"/>
          <w:szCs w:val="24"/>
        </w:rPr>
        <w:t>Объем учебной дисциплины, включая контактную работу обучающегося с преподавателем и самостоятельную работу обучающегося.</w:t>
      </w:r>
    </w:p>
    <w:p w:rsidR="0070048F" w:rsidRPr="001A376F" w:rsidRDefault="0070048F" w:rsidP="000A357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76F">
        <w:rPr>
          <w:rFonts w:ascii="Times New Roman" w:hAnsi="Times New Roman" w:cs="Times New Roman"/>
          <w:sz w:val="24"/>
          <w:szCs w:val="24"/>
        </w:rPr>
        <w:t xml:space="preserve">Общая трудоемкость учебной дисциплины составляет </w:t>
      </w:r>
      <w:r w:rsidR="00803D8E">
        <w:rPr>
          <w:rFonts w:ascii="Times New Roman" w:hAnsi="Times New Roman" w:cs="Times New Roman"/>
          <w:sz w:val="24"/>
          <w:szCs w:val="24"/>
        </w:rPr>
        <w:t>4</w:t>
      </w:r>
      <w:r w:rsidRPr="001A376F">
        <w:rPr>
          <w:rFonts w:ascii="Times New Roman" w:hAnsi="Times New Roman" w:cs="Times New Roman"/>
          <w:sz w:val="24"/>
          <w:szCs w:val="24"/>
        </w:rPr>
        <w:t xml:space="preserve"> зачетные единицы.</w:t>
      </w:r>
    </w:p>
    <w:p w:rsidR="006217DA" w:rsidRDefault="006217DA" w:rsidP="005739CA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D8E" w:rsidRPr="00803D8E" w:rsidRDefault="005739CA" w:rsidP="00803D8E">
      <w:pPr>
        <w:pStyle w:val="a5"/>
        <w:spacing w:after="0" w:line="240" w:lineRule="auto"/>
        <w:ind w:hanging="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7DA">
        <w:rPr>
          <w:rFonts w:ascii="Times New Roman" w:hAnsi="Times New Roman" w:cs="Times New Roman"/>
          <w:b/>
          <w:sz w:val="28"/>
          <w:szCs w:val="28"/>
        </w:rPr>
        <w:t xml:space="preserve">Б1.ОД.3 </w:t>
      </w:r>
      <w:r w:rsidR="00803D8E" w:rsidRPr="00803D8E">
        <w:rPr>
          <w:rFonts w:ascii="Times New Roman" w:hAnsi="Times New Roman" w:cs="Times New Roman"/>
          <w:b/>
          <w:sz w:val="28"/>
          <w:szCs w:val="28"/>
        </w:rPr>
        <w:t xml:space="preserve">Вероятностно-статистические </w:t>
      </w:r>
    </w:p>
    <w:p w:rsidR="005739CA" w:rsidRPr="006217DA" w:rsidRDefault="00803D8E" w:rsidP="00803D8E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D8E">
        <w:rPr>
          <w:rFonts w:ascii="Times New Roman" w:hAnsi="Times New Roman" w:cs="Times New Roman"/>
          <w:b/>
          <w:sz w:val="28"/>
          <w:szCs w:val="28"/>
        </w:rPr>
        <w:t>модели эксплуатации</w:t>
      </w:r>
    </w:p>
    <w:p w:rsidR="0070048F" w:rsidRPr="00166B2D" w:rsidRDefault="005739CA" w:rsidP="002B10D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6B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803D8E" w:rsidRPr="00803D8E" w:rsidRDefault="00166B2D" w:rsidP="00803D8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7DA">
        <w:rPr>
          <w:rFonts w:ascii="Times New Roman" w:hAnsi="Times New Roman" w:cs="Times New Roman"/>
          <w:bCs/>
          <w:sz w:val="24"/>
          <w:szCs w:val="24"/>
        </w:rPr>
        <w:t>1.1.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803D8E" w:rsidRPr="00803D8E">
        <w:rPr>
          <w:rFonts w:ascii="Times New Roman" w:eastAsia="Times New Roman" w:hAnsi="Times New Roman" w:cs="Times New Roman"/>
          <w:sz w:val="24"/>
          <w:szCs w:val="24"/>
        </w:rPr>
        <w:t xml:space="preserve">Целью освоения дисциплины является формирование необходимых знаний по построению вероятностно-статистических моделей эксплуатации объектов АТ ЛА, а также практических навыков и умений в решении задач по прогнозированию и оптимизации процесса технической эксплуатации ЛА. 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Задачи изучения дисциплины: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Содержание и значение вероятностно-статистических моделей для исследования процессов эксплуатации и характеристик авиационной техники.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Применение вероятностно-статистических моделей</w:t>
      </w:r>
      <w:r w:rsidRPr="00803D8E">
        <w:rPr>
          <w:rFonts w:ascii="Calibri Light" w:eastAsia="Times New Roman" w:hAnsi="Calibri" w:cs="Times New Roman"/>
          <w:bCs/>
          <w:kern w:val="24"/>
          <w:sz w:val="24"/>
          <w:szCs w:val="24"/>
        </w:rPr>
        <w:t xml:space="preserve"> </w:t>
      </w:r>
      <w:r w:rsidRPr="00803D8E">
        <w:rPr>
          <w:rFonts w:ascii="Times New Roman" w:eastAsia="Times New Roman" w:hAnsi="Times New Roman" w:cs="Times New Roman"/>
          <w:spacing w:val="-4"/>
          <w:sz w:val="24"/>
          <w:szCs w:val="24"/>
        </w:rPr>
        <w:t>на основе распределения непрерывных и дискретных случайных величин.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Применение вероятностно-статистических моделей выборочного контроля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эксплуатационно-технических характеристик авиационной техники.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Использование вероятностно-статистических моделей процессов эксплуатации авиационной техники на основе полумарковских процессов.</w:t>
      </w:r>
    </w:p>
    <w:p w:rsidR="00803D8E" w:rsidRPr="00803D8E" w:rsidRDefault="003B16A6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1" w:name="_Hlk28185132"/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 xml:space="preserve">ОПК-2 Способен применять фундаментальные основы теории моделирования как 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основного метода исследования и научно обоснованного метода оценок характеристик сложных систем, используемого для принятия решений в различных сферах профессиональной деятельности.</w:t>
      </w:r>
    </w:p>
    <w:bookmarkEnd w:id="1"/>
    <w:p w:rsidR="00803D8E" w:rsidRPr="00803D8E" w:rsidRDefault="00F7201F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ИД-1</w:t>
      </w:r>
      <w:r w:rsidR="00803D8E" w:rsidRPr="00803D8E">
        <w:rPr>
          <w:rFonts w:ascii="Times New Roman" w:eastAsia="Times New Roman" w:hAnsi="Times New Roman" w:cs="Times New Roman"/>
          <w:bCs/>
          <w:sz w:val="24"/>
          <w:szCs w:val="24"/>
        </w:rPr>
        <w:t>опк-2 анализировать возможность применения различных методов математического моделирования сложных систем для исследования эффективности процесса технической эксплуатации ЛА.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Знать: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ОПК-2.1.1</w:t>
      </w:r>
      <w:r w:rsidR="00F7201F">
        <w:rPr>
          <w:rFonts w:ascii="Times New Roman" w:eastAsia="Times New Roman" w:hAnsi="Times New Roman" w:cs="Times New Roman"/>
          <w:bCs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принципы, методы и средства вероятностно-статистического моделирования;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ОПК-2.1.2</w:t>
      </w:r>
      <w:r w:rsidR="00F7201F">
        <w:rPr>
          <w:rFonts w:ascii="Times New Roman" w:eastAsia="Times New Roman" w:hAnsi="Times New Roman" w:cs="Times New Roman"/>
          <w:bCs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 xml:space="preserve"> вероятностно-статистические модели изменения технического </w:t>
      </w: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br/>
        <w:t>состояния и процессов эксплуатации объектов АТ;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ОПК-2.1.3</w:t>
      </w:r>
      <w:r w:rsidR="00F7201F">
        <w:rPr>
          <w:rFonts w:ascii="Times New Roman" w:eastAsia="Times New Roman" w:hAnsi="Times New Roman" w:cs="Times New Roman"/>
          <w:bCs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 xml:space="preserve"> системы анализа эффективности процесса технической эксплуатации ЛА;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Уметь: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ОПК-2.2.1</w:t>
      </w:r>
      <w:r w:rsidR="00F7201F">
        <w:rPr>
          <w:rFonts w:ascii="Times New Roman" w:eastAsia="Times New Roman" w:hAnsi="Times New Roman" w:cs="Times New Roman"/>
          <w:bCs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 xml:space="preserve"> анализировать методы математического моделирования;</w:t>
      </w:r>
    </w:p>
    <w:p w:rsidR="00803D8E" w:rsidRPr="00803D8E" w:rsidRDefault="00803D8E" w:rsidP="00803D8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3333"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sz w:val="24"/>
          <w:szCs w:val="24"/>
        </w:rPr>
        <w:t>ОПК-2.2.2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color w:val="FF3333"/>
          <w:sz w:val="24"/>
          <w:szCs w:val="24"/>
        </w:rPr>
        <w:t xml:space="preserve"> 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>анализировать эффективность процесса технической эксплуатации ЛА;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Владеть: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ОПК-2.3.1</w:t>
      </w:r>
      <w:r w:rsidR="00F7201F">
        <w:rPr>
          <w:rFonts w:ascii="Times New Roman" w:eastAsia="Times New Roman" w:hAnsi="Times New Roman" w:cs="Times New Roman"/>
          <w:bCs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 xml:space="preserve"> методами исследования изменений технического состояния и процессов эксплуатации объектов АТ;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 xml:space="preserve">ИД-3опк-2 </w:t>
      </w:r>
      <w:r w:rsidRPr="00803D8E">
        <w:rPr>
          <w:rFonts w:ascii="Times New Roman" w:eastAsia="Times New Roman" w:hAnsi="Times New Roman" w:cs="Times New Roman"/>
          <w:sz w:val="24"/>
          <w:szCs w:val="24"/>
        </w:rPr>
        <w:t>Анализировать основные подходы системотехники при организации процесса создания, использования и развития технических систем.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Знать: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ОПК-2.1.10</w:t>
      </w:r>
      <w:r w:rsidR="00F7201F">
        <w:rPr>
          <w:rFonts w:ascii="Times New Roman" w:eastAsia="Times New Roman" w:hAnsi="Times New Roman" w:cs="Times New Roman"/>
          <w:bCs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 xml:space="preserve"> условия применения вероятностно-статистических моделей для </w:t>
      </w: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br/>
        <w:t>исследования процессов эксплуатации объектов АТ;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ОПК-2.1.11</w:t>
      </w:r>
      <w:r w:rsidR="00F7201F">
        <w:rPr>
          <w:rFonts w:ascii="Times New Roman" w:eastAsia="Times New Roman" w:hAnsi="Times New Roman" w:cs="Times New Roman"/>
          <w:bCs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 xml:space="preserve"> информационное обеспечение вероятностно-статистического </w:t>
      </w: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br/>
        <w:t>моделирования эксплуатации объектов АТ;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Уметь: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 xml:space="preserve">ОПК-2.2.7 </w:t>
      </w:r>
      <w:r w:rsidR="00F7201F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анализировать информацию об эксплуатации объектов АТ;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 xml:space="preserve">ОПК-2.2.8 </w:t>
      </w:r>
      <w:r w:rsidR="00F7201F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абстрактно оценивать характеристики технического состояния и процессов эксплуатации объектов АТ;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Владеть: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ОПК-2.3.5</w:t>
      </w:r>
      <w:r w:rsidR="00F7201F">
        <w:rPr>
          <w:rFonts w:ascii="Times New Roman" w:eastAsia="Times New Roman" w:hAnsi="Times New Roman" w:cs="Times New Roman"/>
          <w:bCs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 xml:space="preserve"> методами оценки и анализа процессов эксплуатации объектов АТ;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ОПК-3 Способен применять математический аппарат и методы математической статистики для формализации процессов функционирования сложных организационно-технических систем.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ИД-2опк-3 оценивать применение методов статистического прогнозирования и планирования при решении основных задач в сложных организационно-технических системах.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Знать: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ОПК-3.1.3</w:t>
      </w:r>
      <w:r w:rsidR="00F7201F">
        <w:rPr>
          <w:rFonts w:ascii="Times New Roman" w:eastAsia="Times New Roman" w:hAnsi="Times New Roman" w:cs="Times New Roman"/>
          <w:bCs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 xml:space="preserve"> методы статистического прогнозирования характеристик объектов АТ;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ОПК-3.1.4 - методы статистического прогнозирования характеристик процессов технической эксплуатации ЛА;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ОПК-3.1.5</w:t>
      </w:r>
      <w:r w:rsidR="00F7201F">
        <w:rPr>
          <w:rFonts w:ascii="Times New Roman" w:eastAsia="Times New Roman" w:hAnsi="Times New Roman" w:cs="Times New Roman"/>
          <w:bCs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 xml:space="preserve"> схемы принятия решений в задачах технической эксплуатации АТ;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Уметь: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ОПК-3.2.2</w:t>
      </w:r>
      <w:r w:rsidR="00F7201F">
        <w:rPr>
          <w:rFonts w:ascii="Times New Roman" w:eastAsia="Times New Roman" w:hAnsi="Times New Roman" w:cs="Times New Roman"/>
          <w:bCs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применять методы вероятностно-статистического моделирования эксплуатации объектов АТ;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ОПК-3.2.3</w:t>
      </w:r>
      <w:r w:rsidR="00F7201F">
        <w:rPr>
          <w:rFonts w:ascii="Times New Roman" w:eastAsia="Times New Roman" w:hAnsi="Times New Roman" w:cs="Times New Roman"/>
          <w:bCs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 xml:space="preserve"> оценивать границы применяемости и достоверность вероятностно-статистического моделирования;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Владеть: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ОПК-3.3.2</w:t>
      </w:r>
      <w:r w:rsidR="00F7201F">
        <w:rPr>
          <w:rFonts w:ascii="Times New Roman" w:eastAsia="Times New Roman" w:hAnsi="Times New Roman" w:cs="Times New Roman"/>
          <w:bCs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 xml:space="preserve"> опытом прогнозирования характеристик и оптимизации процессов эксплуатации объектов АТ на основе вероятностно-статистического моделирования;</w:t>
      </w:r>
    </w:p>
    <w:p w:rsidR="00803D8E" w:rsidRPr="00803D8E" w:rsidRDefault="00803D8E" w:rsidP="00803D8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>ОПК-3.3.3</w:t>
      </w:r>
      <w:r w:rsidR="00F7201F">
        <w:rPr>
          <w:rFonts w:ascii="Times New Roman" w:eastAsia="Times New Roman" w:hAnsi="Times New Roman" w:cs="Times New Roman"/>
          <w:bCs/>
          <w:sz w:val="24"/>
          <w:szCs w:val="24"/>
        </w:rPr>
        <w:t xml:space="preserve"> -</w:t>
      </w:r>
      <w:r w:rsidRPr="00803D8E">
        <w:rPr>
          <w:rFonts w:ascii="Times New Roman" w:eastAsia="Times New Roman" w:hAnsi="Times New Roman" w:cs="Times New Roman"/>
          <w:bCs/>
          <w:sz w:val="24"/>
          <w:szCs w:val="24"/>
        </w:rPr>
        <w:t xml:space="preserve"> опытом разработки управленческих решений по результатам вероятностно-статистического моделирования объектов АТ;</w:t>
      </w:r>
    </w:p>
    <w:p w:rsidR="00166B2D" w:rsidRPr="00166B2D" w:rsidRDefault="00166B2D" w:rsidP="00803D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6B2D">
        <w:rPr>
          <w:rFonts w:ascii="Times New Roman" w:hAnsi="Times New Roman" w:cs="Times New Roman"/>
          <w:b/>
          <w:bCs/>
          <w:sz w:val="24"/>
          <w:szCs w:val="24"/>
        </w:rPr>
        <w:t>1.2. М</w:t>
      </w:r>
      <w:r w:rsidR="006217DA" w:rsidRPr="00166B2D">
        <w:rPr>
          <w:rFonts w:ascii="Times New Roman" w:hAnsi="Times New Roman" w:cs="Times New Roman"/>
          <w:b/>
          <w:bCs/>
          <w:sz w:val="24"/>
          <w:szCs w:val="24"/>
        </w:rPr>
        <w:t>есто дисциплины в структуре</w:t>
      </w:r>
    </w:p>
    <w:p w:rsidR="00166B2D" w:rsidRPr="00166B2D" w:rsidRDefault="006217DA" w:rsidP="00166B2D">
      <w:pPr>
        <w:tabs>
          <w:tab w:val="left" w:pos="70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6B2D">
        <w:rPr>
          <w:rFonts w:ascii="Times New Roman" w:hAnsi="Times New Roman" w:cs="Times New Roman"/>
          <w:b/>
          <w:bCs/>
          <w:sz w:val="24"/>
          <w:szCs w:val="24"/>
        </w:rPr>
        <w:t>образовательной программы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Pr="003B16A6">
        <w:rPr>
          <w:rFonts w:ascii="Times New Roman" w:hAnsi="Times New Roman" w:cs="Times New Roman"/>
          <w:sz w:val="24"/>
          <w:szCs w:val="24"/>
        </w:rPr>
        <w:t>Вероятностно-статистические модели эксплуатации относится к учебным дисциплинам обязательной части образовательной программы (далее - ОП) направления подготовки 25.04.01 – Техническая эксплуатация летательных аппаратов и двигателей, квалификация: магистр.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6A6">
        <w:rPr>
          <w:rFonts w:ascii="Times New Roman" w:hAnsi="Times New Roman" w:cs="Times New Roman"/>
          <w:sz w:val="24"/>
          <w:szCs w:val="24"/>
        </w:rPr>
        <w:t>Для успешного освоения данной дисциплины студент должен владеть знаниями, умениями и навыками, сформированными дисциплинами ОП бакалавриата направления подготовки 25.03.01: «Основы теории надежности», «Исследование операций и системный анализ», «Основы т</w:t>
      </w:r>
      <w:r w:rsidR="00F7201F">
        <w:rPr>
          <w:rFonts w:ascii="Times New Roman" w:hAnsi="Times New Roman" w:cs="Times New Roman"/>
          <w:sz w:val="24"/>
          <w:szCs w:val="24"/>
        </w:rPr>
        <w:t xml:space="preserve">еории технической </w:t>
      </w:r>
      <w:proofErr w:type="spellStart"/>
      <w:r w:rsidR="00F7201F">
        <w:rPr>
          <w:rFonts w:ascii="Times New Roman" w:hAnsi="Times New Roman" w:cs="Times New Roman"/>
          <w:sz w:val="24"/>
          <w:szCs w:val="24"/>
        </w:rPr>
        <w:t>эксплуатации</w:t>
      </w:r>
      <w:proofErr w:type="gramStart"/>
      <w:r w:rsidR="00F7201F">
        <w:rPr>
          <w:rFonts w:ascii="Times New Roman" w:hAnsi="Times New Roman" w:cs="Times New Roman"/>
          <w:sz w:val="24"/>
          <w:szCs w:val="24"/>
        </w:rPr>
        <w:t>»</w:t>
      </w:r>
      <w:r w:rsidRPr="003B16A6">
        <w:rPr>
          <w:rFonts w:ascii="Times New Roman" w:hAnsi="Times New Roman" w:cs="Times New Roman"/>
          <w:sz w:val="24"/>
          <w:szCs w:val="24"/>
        </w:rPr>
        <w:t>,«</w:t>
      </w:r>
      <w:proofErr w:type="gramEnd"/>
      <w:r w:rsidRPr="003B16A6">
        <w:rPr>
          <w:rFonts w:ascii="Times New Roman" w:hAnsi="Times New Roman" w:cs="Times New Roman"/>
          <w:sz w:val="24"/>
          <w:szCs w:val="24"/>
        </w:rPr>
        <w:t>Техническая</w:t>
      </w:r>
      <w:proofErr w:type="spellEnd"/>
      <w:r w:rsidRPr="003B16A6">
        <w:rPr>
          <w:rFonts w:ascii="Times New Roman" w:hAnsi="Times New Roman" w:cs="Times New Roman"/>
          <w:sz w:val="24"/>
          <w:szCs w:val="24"/>
        </w:rPr>
        <w:t xml:space="preserve"> эксплуатация ЛА и АД», «Эффективность процессов технической эксплуатации ЛА», «Моделирование процессов и систем»,  в частности: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6A6">
        <w:rPr>
          <w:rFonts w:ascii="Times New Roman" w:hAnsi="Times New Roman" w:cs="Times New Roman"/>
          <w:sz w:val="24"/>
          <w:szCs w:val="24"/>
        </w:rPr>
        <w:t>знать: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6A6">
        <w:rPr>
          <w:rFonts w:ascii="Times New Roman" w:hAnsi="Times New Roman" w:cs="Times New Roman"/>
          <w:sz w:val="24"/>
          <w:szCs w:val="24"/>
        </w:rPr>
        <w:lastRenderedPageBreak/>
        <w:t>- основы системного анализа;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6A6">
        <w:rPr>
          <w:rFonts w:ascii="Times New Roman" w:hAnsi="Times New Roman" w:cs="Times New Roman"/>
          <w:sz w:val="24"/>
          <w:szCs w:val="24"/>
        </w:rPr>
        <w:t>- вероятностные законы распределения непрерывных и дискретных случайных величин;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6A6">
        <w:rPr>
          <w:rFonts w:ascii="Times New Roman" w:hAnsi="Times New Roman" w:cs="Times New Roman"/>
          <w:sz w:val="24"/>
          <w:szCs w:val="24"/>
        </w:rPr>
        <w:t>- эксплуатационно-технические характеристики АТ;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6A6">
        <w:rPr>
          <w:rFonts w:ascii="Times New Roman" w:hAnsi="Times New Roman" w:cs="Times New Roman"/>
          <w:sz w:val="24"/>
          <w:szCs w:val="24"/>
        </w:rPr>
        <w:t>- характеристики полумарковских случайных процессов;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6A6">
        <w:rPr>
          <w:rFonts w:ascii="Times New Roman" w:hAnsi="Times New Roman" w:cs="Times New Roman"/>
          <w:sz w:val="24"/>
          <w:szCs w:val="24"/>
        </w:rPr>
        <w:t>уметь: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6A6">
        <w:rPr>
          <w:rFonts w:ascii="Times New Roman" w:hAnsi="Times New Roman" w:cs="Times New Roman"/>
          <w:sz w:val="24"/>
          <w:szCs w:val="24"/>
        </w:rPr>
        <w:t>- обрабатывать экспериментальные статистические данные;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6A6">
        <w:rPr>
          <w:rFonts w:ascii="Times New Roman" w:hAnsi="Times New Roman" w:cs="Times New Roman"/>
          <w:sz w:val="24"/>
          <w:szCs w:val="24"/>
        </w:rPr>
        <w:t>- определять техническое состояние объектов АТ;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6A6">
        <w:rPr>
          <w:rFonts w:ascii="Times New Roman" w:hAnsi="Times New Roman" w:cs="Times New Roman"/>
          <w:sz w:val="24"/>
          <w:szCs w:val="24"/>
        </w:rPr>
        <w:t>- выполнять расчет и оценку показателей эффективности процессов технической эксплуатации объектов АТ;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6A6">
        <w:rPr>
          <w:rFonts w:ascii="Times New Roman" w:hAnsi="Times New Roman" w:cs="Times New Roman"/>
          <w:sz w:val="24"/>
          <w:szCs w:val="24"/>
        </w:rPr>
        <w:t>владеть: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6A6">
        <w:rPr>
          <w:rFonts w:ascii="Times New Roman" w:hAnsi="Times New Roman" w:cs="Times New Roman"/>
          <w:sz w:val="24"/>
          <w:szCs w:val="24"/>
        </w:rPr>
        <w:t>- навыками анализа эксплуатационно-технических характеристик АТ;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6A6">
        <w:rPr>
          <w:rFonts w:ascii="Times New Roman" w:hAnsi="Times New Roman" w:cs="Times New Roman"/>
          <w:sz w:val="24"/>
          <w:szCs w:val="24"/>
        </w:rPr>
        <w:t>- способами исследования процессов технической эксплуатации объектов АТ.</w:t>
      </w:r>
    </w:p>
    <w:p w:rsidR="003B16A6" w:rsidRDefault="003B16A6" w:rsidP="003B1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6A6">
        <w:rPr>
          <w:rFonts w:ascii="Times New Roman" w:hAnsi="Times New Roman" w:cs="Times New Roman"/>
          <w:sz w:val="24"/>
          <w:szCs w:val="24"/>
        </w:rPr>
        <w:t>Дисциплины, для которых содержание данной учебной дисциплины, выступает опорой: «Б1.ОД.2 Управление проектами и процессами эксплуатации», «Б1.ОД.4 Управление системами», «Б1.ОД.5 Управление качеством», «Б1.ВД.М.1.1 Инженерно-техническое обеспечение безопасности на воздушном  транспорте», «Б1.ВД.М.1.2 Системы управления безопасностью полётов авиапредприятия», «Б1.ВД.М.1.3 Управление эксплуатационно-техническими характеристиками воздушных судов», «Б1.ВД.М.1.6 Диагностика и неразрушающий контроль авиационной техники» «Б1.ВД.М.1.8 Эксплуатационная надежность и режимы ТЭ ЛА и АД», Б1.ВД.М.1.9 Организация авиационной безопасности «Б1.ВД.М.2.1 Технические методы и средства анализа лётно-технической эксплуатации» Б1.ВД.М.2.2 Организация и методы расследования авиационных происшествий и инцидентов» Б1.ВД.М.2.3 Автоматизированные системы учета нефтепродуктов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B16A6">
        <w:rPr>
          <w:rFonts w:ascii="Times New Roman" w:hAnsi="Times New Roman" w:cs="Times New Roman"/>
          <w:sz w:val="24"/>
          <w:szCs w:val="24"/>
        </w:rPr>
        <w:t>Б1.ВД.М.2.6 Альтернативные горюче-смазочные материалы «Б1.ВД.М.2.8 Эксплуатационная надежность и режимы ТЭ ЛА и АД» «Б1.ВД.М.2.9 Организация авиационной безопасности», «Б2.ОП.У.1 Учебная 1. Эксплуатационная практика»,  «Б2.ОП.П.1 Производственная 1. Научно-исследовательская работа», «Б2.ВП.П.1.М.1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16A6">
        <w:rPr>
          <w:rFonts w:ascii="Times New Roman" w:hAnsi="Times New Roman" w:cs="Times New Roman"/>
          <w:sz w:val="24"/>
          <w:szCs w:val="24"/>
        </w:rPr>
        <w:t>Производственная 2. Эксплуатационная практика (модуль 1)», «Б2.ВП.П.1.М.2, Производственная 2. Эксплуатационная практика (модуль 2)», «Б2.ВП.П.2.М.1 Производственная 3. Преддипломная практика (модуль 1)», «Б2.ВП.П.2.М.2 Производственная 3. Преддипломная практика (модуль 2)»</w:t>
      </w:r>
      <w:r w:rsidR="00F7201F">
        <w:rPr>
          <w:rFonts w:ascii="Times New Roman" w:hAnsi="Times New Roman" w:cs="Times New Roman"/>
          <w:sz w:val="24"/>
          <w:szCs w:val="24"/>
        </w:rPr>
        <w:t>.</w:t>
      </w:r>
    </w:p>
    <w:p w:rsidR="005739CA" w:rsidRPr="00166B2D" w:rsidRDefault="003B16A6" w:rsidP="003B16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16A6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5739CA" w:rsidRPr="00166B2D">
        <w:rPr>
          <w:rFonts w:ascii="Times New Roman" w:hAnsi="Times New Roman" w:cs="Times New Roman"/>
          <w:b/>
          <w:sz w:val="24"/>
          <w:szCs w:val="24"/>
        </w:rPr>
        <w:t>Объем учебной дисциплины, включая контактную работу обучающегося с преподавателем и самостоятельную работу обучающегося.</w:t>
      </w:r>
    </w:p>
    <w:p w:rsidR="005739CA" w:rsidRPr="001A376F" w:rsidRDefault="005739CA" w:rsidP="00166B2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76F">
        <w:rPr>
          <w:rFonts w:ascii="Times New Roman" w:hAnsi="Times New Roman" w:cs="Times New Roman"/>
          <w:sz w:val="24"/>
          <w:szCs w:val="24"/>
        </w:rPr>
        <w:t xml:space="preserve">Общая трудоемкость учебной дисциплины составляет </w:t>
      </w:r>
      <w:r w:rsidR="00166B2D">
        <w:rPr>
          <w:rFonts w:ascii="Times New Roman" w:hAnsi="Times New Roman" w:cs="Times New Roman"/>
          <w:sz w:val="24"/>
          <w:szCs w:val="24"/>
        </w:rPr>
        <w:t>3</w:t>
      </w:r>
      <w:r w:rsidRPr="001A376F">
        <w:rPr>
          <w:rFonts w:ascii="Times New Roman" w:hAnsi="Times New Roman" w:cs="Times New Roman"/>
          <w:sz w:val="24"/>
          <w:szCs w:val="24"/>
        </w:rPr>
        <w:t xml:space="preserve"> зачетные единицы.</w:t>
      </w:r>
    </w:p>
    <w:p w:rsidR="003B16A6" w:rsidRDefault="003B16A6" w:rsidP="003B16A6">
      <w:pPr>
        <w:pStyle w:val="a5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B16A6" w:rsidRPr="003B16A6" w:rsidRDefault="00B03BBF" w:rsidP="003B16A6">
      <w:pPr>
        <w:pStyle w:val="a5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6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Б1.ОД.4</w:t>
      </w:r>
      <w:r w:rsidRPr="006217D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3B16A6" w:rsidRPr="003B16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Управление системами и процессами</w:t>
      </w:r>
    </w:p>
    <w:p w:rsidR="00B03BBF" w:rsidRPr="003B16A6" w:rsidRDefault="003B16A6" w:rsidP="003B16A6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16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эксплуатации</w:t>
      </w:r>
    </w:p>
    <w:p w:rsidR="00B03BBF" w:rsidRPr="006217DA" w:rsidRDefault="00B03BBF" w:rsidP="002B10D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17DA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3B16A6" w:rsidRPr="003B16A6" w:rsidRDefault="00B03BBF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217DA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621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6A6" w:rsidRPr="003B16A6">
        <w:rPr>
          <w:rFonts w:ascii="Times New Roman" w:eastAsia="Times New Roman" w:hAnsi="Times New Roman" w:cs="Times New Roman"/>
          <w:sz w:val="24"/>
          <w:szCs w:val="24"/>
        </w:rPr>
        <w:t xml:space="preserve">Целью освоения дисциплины «Управление системами и процессами эксплуатации»  является формирование профессиональной культуры управления системами и процессами эксплуатации авиационной техники, под которой понимается </w:t>
      </w:r>
      <w:r w:rsidR="003B16A6" w:rsidRPr="003B16A6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готовность и способность личности использовать в профессиональной деятельности приобретенную совокупность знаний, умений и навыков для обеспечения безопасности полетов и эффективности </w:t>
      </w:r>
      <w:r w:rsidR="003B16A6" w:rsidRPr="003B16A6">
        <w:rPr>
          <w:rFonts w:ascii="Times New Roman" w:eastAsia="Times New Roman" w:hAnsi="Times New Roman" w:cs="Times New Roman"/>
          <w:sz w:val="24"/>
          <w:szCs w:val="24"/>
        </w:rPr>
        <w:t>систем и процессов эксплуатации авиационной техники</w:t>
      </w:r>
      <w:r w:rsidR="003B16A6" w:rsidRPr="003B16A6">
        <w:rPr>
          <w:rFonts w:ascii="Times New Roman" w:eastAsia="Times New Roman" w:hAnsi="Times New Roman" w:cs="Times New Roman"/>
          <w:iCs/>
          <w:sz w:val="24"/>
          <w:szCs w:val="24"/>
        </w:rPr>
        <w:t xml:space="preserve"> в сфере профессиональной деятельности, характера мышления и ценностных ориентаций, при которых вопросы безопасности полетов и эффективности </w:t>
      </w:r>
      <w:r w:rsidR="003B16A6" w:rsidRPr="003B16A6">
        <w:rPr>
          <w:rFonts w:ascii="Times New Roman" w:eastAsia="Times New Roman" w:hAnsi="Times New Roman" w:cs="Times New Roman"/>
          <w:sz w:val="24"/>
          <w:szCs w:val="24"/>
        </w:rPr>
        <w:t>систем и процессов эксплуатации авиационной техники</w:t>
      </w:r>
      <w:r w:rsidR="003B16A6" w:rsidRPr="003B16A6">
        <w:rPr>
          <w:rFonts w:ascii="Times New Roman" w:eastAsia="Times New Roman" w:hAnsi="Times New Roman" w:cs="Times New Roman"/>
          <w:iCs/>
          <w:sz w:val="24"/>
          <w:szCs w:val="24"/>
        </w:rPr>
        <w:t xml:space="preserve"> рассматриваются в качестве приоритета.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 xml:space="preserve">Задачи изучения дисциплины:  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1. Понимание систем и процессов эксплуатации как объектов управления.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bCs/>
          <w:sz w:val="24"/>
          <w:szCs w:val="24"/>
        </w:rPr>
        <w:t>2. Ф</w:t>
      </w:r>
      <w:r w:rsidRPr="003B16A6">
        <w:rPr>
          <w:rFonts w:ascii="Times New Roman" w:eastAsia="Times New Roman" w:hAnsi="Times New Roman" w:cs="Times New Roman"/>
          <w:sz w:val="24"/>
          <w:szCs w:val="24"/>
        </w:rPr>
        <w:t>ормирование у обучаемых знаний и представлений о (об):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- методах системного анализа объектов и эффективности процессов ТЭ АТ;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lastRenderedPageBreak/>
        <w:t>- методах программного и оперативного управления системами и процессами ТЭ АТ;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-  информационных технологиях и нормативной базе автоматизации управления системами и процессами ТЭ АТ;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- управлении эффективностью систем и процессов ТЭ АТ.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3. Обеспечение устойчивых навыков по использованию методов анализа и прогнозирования показателей эффективности систем и процессов ТЭ АТ.</w:t>
      </w:r>
    </w:p>
    <w:p w:rsidR="003B16A6" w:rsidRPr="003B16A6" w:rsidRDefault="003B16A6" w:rsidP="003B16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 xml:space="preserve">Компетенции обучающегося, формируемые в результате освоения дисциплины, </w:t>
      </w:r>
      <w:r w:rsidRPr="003B16A6">
        <w:rPr>
          <w:rFonts w:ascii="Times New Roman" w:eastAsia="Times New Roman" w:hAnsi="Times New Roman" w:cs="Times New Roman"/>
          <w:spacing w:val="-7"/>
          <w:sz w:val="24"/>
          <w:szCs w:val="24"/>
        </w:rPr>
        <w:t>наименование индикатора достижения</w:t>
      </w:r>
      <w:r w:rsidRPr="003B16A6">
        <w:rPr>
          <w:rFonts w:ascii="Times New Roman" w:eastAsia="Times New Roman" w:hAnsi="Times New Roman" w:cs="Times New Roman"/>
          <w:sz w:val="24"/>
          <w:szCs w:val="24"/>
        </w:rPr>
        <w:t>, результаты обучения.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 xml:space="preserve">ОПК-2. Способен применять фундаментальные основы теории </w:t>
      </w:r>
      <w:r w:rsidRPr="003B16A6">
        <w:rPr>
          <w:rFonts w:ascii="Times New Roman" w:eastAsia="Times New Roman" w:hAnsi="Times New Roman" w:cs="Times New Roman"/>
          <w:sz w:val="24"/>
          <w:szCs w:val="24"/>
        </w:rPr>
        <w:br/>
        <w:t>моделирования как основного метода исследования и научно обоснованного метода оценок характеристик сложных систем, используемого для принятия решений в различных сферах профессиональной деятельности</w:t>
      </w:r>
    </w:p>
    <w:p w:rsidR="003B16A6" w:rsidRPr="003B16A6" w:rsidRDefault="003B16A6" w:rsidP="003B16A6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1"/>
          <w:sz w:val="24"/>
          <w:szCs w:val="24"/>
          <w:lang w:bidi="en-US"/>
        </w:rPr>
      </w:pPr>
      <w:r w:rsidRPr="003B16A6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 xml:space="preserve">ИД-2 опк-2. </w:t>
      </w:r>
      <w:r w:rsidRPr="003B16A6">
        <w:rPr>
          <w:rFonts w:ascii="Times New Roman" w:eastAsia="Lucida Sans Unicode" w:hAnsi="Times New Roman" w:cs="Tahoma"/>
          <w:kern w:val="1"/>
          <w:sz w:val="24"/>
          <w:szCs w:val="24"/>
          <w:lang w:bidi="en-US"/>
        </w:rPr>
        <w:t>Оценивать применение различных методик проектирования сложных систем с учетом требований системного подхода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ОПК-2.1.8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3B16A6">
        <w:rPr>
          <w:rFonts w:ascii="Times New Roman" w:eastAsia="Times New Roman" w:hAnsi="Times New Roman" w:cs="Times New Roman"/>
          <w:sz w:val="24"/>
          <w:szCs w:val="24"/>
        </w:rPr>
        <w:t xml:space="preserve"> Модели управляемых состояний систем и процессов эксплуатации авиационной техники; 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 xml:space="preserve">ОПК-2.1.9 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B16A6">
        <w:rPr>
          <w:rFonts w:ascii="Times New Roman" w:eastAsia="Times New Roman" w:hAnsi="Times New Roman" w:cs="Times New Roman"/>
          <w:sz w:val="24"/>
          <w:szCs w:val="24"/>
        </w:rPr>
        <w:t xml:space="preserve"> Иерархическую структуру процессов эксплуатации авиационной техники и их взаимосвязи с производственными процессами; </w:t>
      </w:r>
    </w:p>
    <w:p w:rsidR="003B16A6" w:rsidRPr="003B16A6" w:rsidRDefault="003B16A6" w:rsidP="003B16A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 xml:space="preserve">ОПК-2.2.6 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B16A6">
        <w:rPr>
          <w:rFonts w:ascii="Times New Roman" w:eastAsia="Times New Roman" w:hAnsi="Times New Roman" w:cs="Times New Roman"/>
          <w:sz w:val="24"/>
          <w:szCs w:val="24"/>
        </w:rPr>
        <w:t xml:space="preserve"> Определять параметры моделей управляемых состояний использования по назначению и технического обслуживания авиационной техники; 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Владеть:</w:t>
      </w:r>
    </w:p>
    <w:p w:rsidR="003B16A6" w:rsidRPr="003B16A6" w:rsidRDefault="003B16A6" w:rsidP="003B16A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ОПК-2.3.4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3B16A6">
        <w:rPr>
          <w:rFonts w:ascii="Times New Roman" w:eastAsia="Times New Roman" w:hAnsi="Times New Roman" w:cs="Times New Roman"/>
          <w:sz w:val="24"/>
          <w:szCs w:val="24"/>
        </w:rPr>
        <w:t xml:space="preserve"> Методами моделирования управляемых состояний использования по назначению и технического обслуживания авиационной техники; 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ИД-4</w:t>
      </w:r>
      <w:r w:rsidRPr="003B16A6">
        <w:rPr>
          <w:rFonts w:ascii="Times New Roman" w:eastAsia="Times New Roman" w:hAnsi="Times New Roman" w:cs="Times New Roman"/>
          <w:sz w:val="24"/>
          <w:szCs w:val="24"/>
          <w:vertAlign w:val="subscript"/>
        </w:rPr>
        <w:t>ОПК-2</w:t>
      </w:r>
      <w:r w:rsidRPr="003B16A6">
        <w:rPr>
          <w:rFonts w:ascii="Times New Roman" w:eastAsia="Times New Roman" w:hAnsi="Times New Roman" w:cs="Times New Roman"/>
          <w:sz w:val="24"/>
          <w:szCs w:val="24"/>
        </w:rPr>
        <w:t xml:space="preserve"> Оценивать методы и принципы проектирования и </w:t>
      </w:r>
      <w:r w:rsidRPr="003B16A6">
        <w:rPr>
          <w:rFonts w:ascii="Times New Roman" w:eastAsia="Times New Roman" w:hAnsi="Times New Roman" w:cs="Times New Roman"/>
          <w:sz w:val="24"/>
          <w:szCs w:val="24"/>
        </w:rPr>
        <w:br/>
        <w:t>исследования систем автоматизированного проектирования и управления для достижения поставленных целей.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ОПК-2.1.13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3B16A6">
        <w:rPr>
          <w:rFonts w:ascii="Times New Roman" w:eastAsia="Times New Roman" w:hAnsi="Times New Roman" w:cs="Times New Roman"/>
          <w:sz w:val="24"/>
          <w:szCs w:val="24"/>
        </w:rPr>
        <w:t xml:space="preserve"> Методы программного управления системами и процессами эксплуатации авиационной техники, </w:t>
      </w:r>
    </w:p>
    <w:p w:rsidR="003B16A6" w:rsidRPr="003B16A6" w:rsidRDefault="003B16A6" w:rsidP="003B16A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ОПК-2.2.10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3B16A6">
        <w:rPr>
          <w:rFonts w:ascii="Times New Roman" w:eastAsia="Times New Roman" w:hAnsi="Times New Roman" w:cs="Times New Roman"/>
          <w:sz w:val="24"/>
          <w:szCs w:val="24"/>
        </w:rPr>
        <w:t xml:space="preserve"> Оценивать эффективность программного управления </w:t>
      </w:r>
      <w:r w:rsidRPr="003B16A6">
        <w:rPr>
          <w:rFonts w:ascii="Times New Roman" w:eastAsia="Times New Roman" w:hAnsi="Times New Roman" w:cs="Times New Roman"/>
          <w:sz w:val="24"/>
          <w:szCs w:val="24"/>
        </w:rPr>
        <w:br/>
        <w:t xml:space="preserve">системами  и процессами эксплуатации авиационной техники; 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Владеть: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ОПК-2.3.7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3B16A6">
        <w:rPr>
          <w:rFonts w:ascii="Times New Roman" w:eastAsia="Times New Roman" w:hAnsi="Times New Roman" w:cs="Times New Roman"/>
          <w:sz w:val="24"/>
          <w:szCs w:val="24"/>
        </w:rPr>
        <w:t xml:space="preserve"> Навыками выбора режимов технической эксплуатации </w:t>
      </w:r>
      <w:r w:rsidRPr="003B16A6">
        <w:rPr>
          <w:rFonts w:ascii="Times New Roman" w:eastAsia="Times New Roman" w:hAnsi="Times New Roman" w:cs="Times New Roman"/>
          <w:sz w:val="24"/>
          <w:szCs w:val="24"/>
        </w:rPr>
        <w:br/>
        <w:t xml:space="preserve">авиационной техники; </w:t>
      </w:r>
    </w:p>
    <w:p w:rsidR="003B16A6" w:rsidRPr="003B16A6" w:rsidRDefault="00F7201F" w:rsidP="003B16A6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1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ИД-6</w:t>
      </w:r>
      <w:r w:rsidR="003B16A6" w:rsidRPr="003B16A6">
        <w:rPr>
          <w:rFonts w:ascii="Times New Roman" w:eastAsia="Lucida Sans Unicode" w:hAnsi="Times New Roman" w:cs="Times New Roman"/>
          <w:kern w:val="1"/>
          <w:sz w:val="24"/>
          <w:szCs w:val="24"/>
          <w:vertAlign w:val="subscript"/>
          <w:lang w:bidi="en-US"/>
        </w:rPr>
        <w:t>ОПК-2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vertAlign w:val="subscript"/>
          <w:lang w:bidi="en-US"/>
        </w:rPr>
        <w:t xml:space="preserve"> </w:t>
      </w:r>
      <w:r w:rsidR="003B16A6" w:rsidRPr="003B16A6">
        <w:rPr>
          <w:rFonts w:ascii="Times New Roman" w:eastAsia="Lucida Sans Unicode" w:hAnsi="Times New Roman" w:cs="Tahoma"/>
          <w:kern w:val="1"/>
          <w:sz w:val="24"/>
          <w:szCs w:val="24"/>
          <w:lang w:bidi="en-US"/>
        </w:rPr>
        <w:t>Оценивать условия применения полумарковских моделей для исследования эффективности процесса технической эксплуатации ЛА и методов разработки рекомендаций по совершенствованию процесса технической эксплуатации ЛА по результатам моделирования.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ОПК-2.1.18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3B16A6">
        <w:rPr>
          <w:rFonts w:ascii="Times New Roman" w:eastAsia="Times New Roman" w:hAnsi="Times New Roman" w:cs="Times New Roman"/>
          <w:sz w:val="24"/>
          <w:szCs w:val="24"/>
        </w:rPr>
        <w:t xml:space="preserve"> Условия применения полумарковских моделей для исследования эффективности процесса технической эксплуатации ЛА и методов разработки рекомендаций по совершенствованию процесса технической эксплуатации ЛА по результатам моделирования; 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ОПК-2.2.14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3B16A6">
        <w:rPr>
          <w:rFonts w:ascii="Times New Roman" w:eastAsia="Times New Roman" w:hAnsi="Times New Roman" w:cs="Times New Roman"/>
          <w:sz w:val="24"/>
          <w:szCs w:val="24"/>
        </w:rPr>
        <w:t xml:space="preserve">Проверять адекватность и оценивать параметры полумарковских моделей процесса технической эксплуатации ЛА по данным эксплуатационных наблюдений, 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Владеть: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ОПК-2.3.10 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B16A6">
        <w:rPr>
          <w:rFonts w:ascii="Times New Roman" w:eastAsia="Times New Roman" w:hAnsi="Times New Roman" w:cs="Times New Roman"/>
          <w:sz w:val="24"/>
          <w:szCs w:val="24"/>
        </w:rPr>
        <w:t xml:space="preserve"> Методами оценивания параметров полумарковских моделей процесса технической эксплуатации авиационной техники по данным эксплуатационных наблюдений; </w:t>
      </w:r>
    </w:p>
    <w:p w:rsidR="003B16A6" w:rsidRPr="003B16A6" w:rsidRDefault="00F7201F" w:rsidP="003B16A6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1"/>
          <w:sz w:val="24"/>
          <w:szCs w:val="24"/>
          <w:lang w:bidi="en-US"/>
        </w:rPr>
      </w:pPr>
      <w:r>
        <w:rPr>
          <w:rFonts w:ascii="Times New Roman" w:eastAsia="Lucida Sans Unicode" w:hAnsi="Times New Roman" w:cs="Tahoma"/>
          <w:kern w:val="1"/>
          <w:sz w:val="24"/>
          <w:szCs w:val="24"/>
          <w:lang w:bidi="en-US"/>
        </w:rPr>
        <w:t>ИД-7</w:t>
      </w:r>
      <w:r w:rsidR="003B16A6" w:rsidRPr="003B16A6">
        <w:rPr>
          <w:rFonts w:ascii="Times New Roman" w:eastAsia="Lucida Sans Unicode" w:hAnsi="Times New Roman" w:cs="Tahoma"/>
          <w:kern w:val="1"/>
          <w:sz w:val="24"/>
          <w:szCs w:val="24"/>
          <w:vertAlign w:val="subscript"/>
          <w:lang w:bidi="en-US"/>
        </w:rPr>
        <w:t>ОПК-2</w:t>
      </w:r>
      <w:r w:rsidR="003B16A6" w:rsidRPr="003B16A6">
        <w:rPr>
          <w:rFonts w:ascii="Times New Roman" w:eastAsia="Lucida Sans Unicode" w:hAnsi="Times New Roman" w:cs="Tahoma"/>
          <w:kern w:val="1"/>
          <w:sz w:val="24"/>
          <w:szCs w:val="24"/>
          <w:lang w:bidi="en-US"/>
        </w:rPr>
        <w:t>. Оценивать взаимосвязи эффективности процессов технической эксплуатации ЛА и безубыточной производственной деятельности авиапредприятий ГА.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3B16A6" w:rsidRPr="003B16A6" w:rsidRDefault="003B16A6" w:rsidP="003B16A6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1"/>
          <w:sz w:val="24"/>
          <w:szCs w:val="24"/>
          <w:lang w:bidi="en-US"/>
        </w:rPr>
      </w:pPr>
      <w:r w:rsidRPr="003B16A6">
        <w:rPr>
          <w:rFonts w:ascii="Times New Roman" w:eastAsia="Lucida Sans Unicode" w:hAnsi="Times New Roman" w:cs="Tahoma"/>
          <w:kern w:val="1"/>
          <w:sz w:val="24"/>
          <w:szCs w:val="24"/>
          <w:lang w:bidi="en-US"/>
        </w:rPr>
        <w:t>ОПК-2.1.19</w:t>
      </w:r>
      <w:r w:rsidR="00F7201F">
        <w:rPr>
          <w:rFonts w:ascii="Times New Roman" w:eastAsia="Lucida Sans Unicode" w:hAnsi="Times New Roman" w:cs="Tahoma"/>
          <w:kern w:val="1"/>
          <w:sz w:val="24"/>
          <w:szCs w:val="24"/>
          <w:lang w:bidi="en-US"/>
        </w:rPr>
        <w:t xml:space="preserve"> -</w:t>
      </w:r>
      <w:r w:rsidRPr="003B16A6">
        <w:rPr>
          <w:rFonts w:ascii="Times New Roman" w:eastAsia="Lucida Sans Unicode" w:hAnsi="Times New Roman" w:cs="Tahoma"/>
          <w:kern w:val="1"/>
          <w:sz w:val="24"/>
          <w:szCs w:val="24"/>
          <w:lang w:bidi="en-US"/>
        </w:rPr>
        <w:t xml:space="preserve"> Взаимосвязь эффективности процессов технической эксплуатации ЛА и безубыточной производственной деятельности авиапредприятий ГА; 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ОПК-2.1.20</w:t>
      </w:r>
      <w:r w:rsidR="00F7201F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3B16A6">
        <w:rPr>
          <w:rFonts w:ascii="Times New Roman" w:eastAsia="Times New Roman" w:hAnsi="Times New Roman" w:cs="Times New Roman"/>
          <w:sz w:val="24"/>
          <w:szCs w:val="24"/>
        </w:rPr>
        <w:t xml:space="preserve"> Основные способы совершенствования процессов технической эксплуатации ЛА и повышения его эффективности; 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3B16A6" w:rsidRPr="003B16A6" w:rsidRDefault="003B16A6" w:rsidP="003B16A6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</w:pPr>
      <w:r w:rsidRPr="003B16A6">
        <w:rPr>
          <w:rFonts w:ascii="Times New Roman" w:eastAsia="Lucida Sans Unicode" w:hAnsi="Times New Roman" w:cs="Times New Roman"/>
          <w:kern w:val="1"/>
          <w:sz w:val="24"/>
          <w:szCs w:val="24"/>
          <w:lang w:eastAsia="ru-RU" w:bidi="en-US"/>
        </w:rPr>
        <w:t>ОПК-2.2.15</w:t>
      </w:r>
      <w:r w:rsidR="00F7201F">
        <w:rPr>
          <w:rFonts w:ascii="Times New Roman" w:eastAsia="Lucida Sans Unicode" w:hAnsi="Times New Roman" w:cs="Times New Roman"/>
          <w:kern w:val="1"/>
          <w:sz w:val="24"/>
          <w:szCs w:val="24"/>
          <w:lang w:eastAsia="ru-RU" w:bidi="en-US"/>
        </w:rPr>
        <w:t xml:space="preserve"> -</w:t>
      </w:r>
      <w:r w:rsidRPr="003B16A6">
        <w:rPr>
          <w:rFonts w:ascii="Times New Roman" w:eastAsia="Lucida Sans Unicode" w:hAnsi="Times New Roman" w:cs="Times New Roman"/>
          <w:kern w:val="1"/>
          <w:sz w:val="24"/>
          <w:szCs w:val="24"/>
          <w:lang w:eastAsia="ru-RU" w:bidi="en-US"/>
        </w:rPr>
        <w:t xml:space="preserve"> Анализировать показатели эффективности процесса технической эксплуатации ЛА; 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Владеть:</w:t>
      </w:r>
    </w:p>
    <w:p w:rsidR="003B16A6" w:rsidRPr="003B16A6" w:rsidRDefault="003B16A6" w:rsidP="003B16A6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 w:bidi="en-US"/>
        </w:rPr>
      </w:pPr>
      <w:r w:rsidRPr="003B16A6">
        <w:rPr>
          <w:rFonts w:ascii="Times New Roman" w:eastAsia="Lucida Sans Unicode" w:hAnsi="Times New Roman" w:cs="Times New Roman"/>
          <w:kern w:val="1"/>
          <w:sz w:val="24"/>
          <w:szCs w:val="24"/>
          <w:lang w:eastAsia="ru-RU" w:bidi="en-US"/>
        </w:rPr>
        <w:t>ОПК-2.3.11</w:t>
      </w:r>
      <w:r w:rsidR="00F7201F">
        <w:rPr>
          <w:rFonts w:ascii="Times New Roman" w:eastAsia="Lucida Sans Unicode" w:hAnsi="Times New Roman" w:cs="Times New Roman"/>
          <w:kern w:val="1"/>
          <w:sz w:val="24"/>
          <w:szCs w:val="24"/>
          <w:lang w:eastAsia="ru-RU" w:bidi="en-US"/>
        </w:rPr>
        <w:t xml:space="preserve"> -</w:t>
      </w:r>
      <w:r w:rsidRPr="003B16A6">
        <w:rPr>
          <w:rFonts w:ascii="Times New Roman" w:eastAsia="Lucida Sans Unicode" w:hAnsi="Times New Roman" w:cs="Times New Roman"/>
          <w:kern w:val="1"/>
          <w:sz w:val="24"/>
          <w:szCs w:val="24"/>
          <w:lang w:eastAsia="ru-RU" w:bidi="en-US"/>
        </w:rPr>
        <w:t xml:space="preserve"> Навыками комплексного анализа показателей эффективности процесса технической эксплуатации летательных аппаратов. </w:t>
      </w:r>
    </w:p>
    <w:p w:rsidR="00B03BBF" w:rsidRPr="006217DA" w:rsidRDefault="009B6D61" w:rsidP="003B16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217D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1.</w:t>
      </w:r>
      <w:r w:rsidR="00B03BBF" w:rsidRPr="006217D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2. М</w:t>
      </w:r>
      <w:r w:rsidR="006217DA" w:rsidRPr="006217DA">
        <w:rPr>
          <w:rFonts w:ascii="Times New Roman" w:eastAsia="Times New Roman" w:hAnsi="Times New Roman" w:cs="Times New Roman"/>
          <w:b/>
          <w:bCs/>
          <w:sz w:val="24"/>
          <w:szCs w:val="24"/>
        </w:rPr>
        <w:t>есто дисциплины в структуре</w:t>
      </w:r>
      <w:r w:rsidR="006217DA" w:rsidRPr="006217DA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 xml:space="preserve"> образовательной программы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Управление системами и процессами эксплуатации относится к учебным дисциплинам обязательной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учебного плана обра</w:t>
      </w:r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зовательной программы (далее – ОП) напр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авления подготовки 25.04.01 Тех</w:t>
      </w:r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ническая эксплуатация летательных аппаратов и двигателей» квалификация: магистр.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успешного освоения данной дисциплины студент должен владеть знаниями, умениями и навыками, сформированными дисциплинами ОП 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 и следующими дисциплинами магистратуры: «Вероятностно-статистические модели эксплуатации», «Иностранный язык по профилю подготовки», «Современные методы математического моделирования сложных систем», «Физические основы современных технологий», «Организация авиационной безопасности ОАТО (модуль1)», «Организация авиационно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безопасности ОАТО (модуль 2)», </w:t>
      </w:r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частности: 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конструкции ЛА, силовых установок и функциональных систем;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основных положения теорий надежности, технической диагностики, теории вероятностей, математической статистики;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методов выбора стратегий и формирования режимов </w:t>
      </w:r>
      <w:proofErr w:type="spellStart"/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ТОиР</w:t>
      </w:r>
      <w:proofErr w:type="spellEnd"/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основных понятий технической эксплуатации авиационной техники;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обрабатывать эксплуатационные данные;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анализ надежности и эффективности процессов эксплуатации авиационной техники;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определять эффективные стратегии </w:t>
      </w:r>
      <w:proofErr w:type="spellStart"/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ТОиР</w:t>
      </w:r>
      <w:proofErr w:type="spellEnd"/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компонентов АТ;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целостного подхода к анализу проблем эксплуатации авиационной техники; 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статистической оценки данных эксплуатационных наблюдений.</w:t>
      </w:r>
    </w:p>
    <w:p w:rsid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дисциплинам, для которых данная дисциплина является предшествующей, относятся:</w:t>
      </w:r>
      <w:r w:rsidR="00F72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проектами», «Управление персоналом», «Эксплуатационные свойства горюче-смазочных материалов», «Управление процессами в топливозаправочных комплексах», «Технологические процессы авиатопливообеспечения»,  «Эксплуатация технических средств авиатопливообеспечения», «Альтернативные горюче-смазочные материалы», «Воздействие горю-че-смазочных материалов на авиатехнику в процессе эксплуатации», «Автоматизированные системы учета нефтепродуктов», « Организация и методы расследования нештатных ситуаций авиатопливообеспечения», «Цифровые технологии в авиатопливообеспечении», «Альтернативные горюче-смазочные материалы», </w:t>
      </w:r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«Производственная 1. Научно-исследовательская работа»,  «Производственная 2. Эксплуатационная практика (модуль 1)», «Производственная 2. Эксплуатационная практика (модуль 2)», «Производственная 3. Преддипломная практика (модуль 1)», «Производственная 3. Преддипломная практика (модуль 2).</w:t>
      </w:r>
    </w:p>
    <w:p w:rsidR="009B6D61" w:rsidRPr="006217DA" w:rsidRDefault="006217DA" w:rsidP="003B16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2. </w:t>
      </w:r>
      <w:r w:rsidR="009B6D61" w:rsidRPr="006217DA">
        <w:rPr>
          <w:rFonts w:ascii="Times New Roman" w:hAnsi="Times New Roman" w:cs="Times New Roman"/>
          <w:b/>
          <w:bCs/>
          <w:caps/>
          <w:sz w:val="24"/>
          <w:szCs w:val="24"/>
        </w:rPr>
        <w:t>О</w:t>
      </w:r>
      <w:r w:rsidR="009B6D61" w:rsidRPr="006217DA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="009B6D61" w:rsidRPr="006217D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9B6D61" w:rsidRPr="006217DA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="009B6D61" w:rsidRPr="006217DA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B03BBF" w:rsidRPr="001A376F" w:rsidRDefault="009B6D61" w:rsidP="009B6D6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6217DA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6217DA">
        <w:rPr>
          <w:rFonts w:ascii="Times New Roman" w:hAnsi="Times New Roman" w:cs="Times New Roman"/>
          <w:bCs/>
          <w:sz w:val="24"/>
          <w:szCs w:val="24"/>
        </w:rPr>
        <w:t>бщая</w:t>
      </w:r>
      <w:r w:rsidRPr="006217DA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6217DA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673F23">
        <w:rPr>
          <w:rFonts w:ascii="Times New Roman" w:hAnsi="Times New Roman" w:cs="Times New Roman"/>
          <w:bCs/>
          <w:sz w:val="24"/>
          <w:szCs w:val="24"/>
        </w:rPr>
        <w:t>4</w:t>
      </w:r>
      <w:r w:rsidRPr="006217DA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6217DA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87DCD" w:rsidRDefault="00987DCD" w:rsidP="001845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4554" w:rsidRPr="00987DCD" w:rsidRDefault="00184554" w:rsidP="001845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7DCD">
        <w:rPr>
          <w:rFonts w:ascii="Times New Roman" w:eastAsia="Times New Roman" w:hAnsi="Times New Roman" w:cs="Times New Roman"/>
          <w:b/>
          <w:sz w:val="28"/>
          <w:szCs w:val="28"/>
        </w:rPr>
        <w:t xml:space="preserve">Б1.ОД.5 </w:t>
      </w:r>
      <w:r w:rsidR="003B16A6" w:rsidRPr="003B16A6">
        <w:rPr>
          <w:rFonts w:ascii="Times New Roman" w:eastAsia="Times New Roman" w:hAnsi="Times New Roman" w:cs="Times New Roman"/>
          <w:b/>
          <w:sz w:val="28"/>
          <w:szCs w:val="28"/>
        </w:rPr>
        <w:t>Управление качеством</w:t>
      </w:r>
    </w:p>
    <w:p w:rsidR="00184554" w:rsidRPr="001A376F" w:rsidRDefault="00184554" w:rsidP="002B10D8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3B16A6" w:rsidRPr="003B16A6" w:rsidRDefault="00184554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E4321">
        <w:rPr>
          <w:rFonts w:ascii="Times New Roman" w:eastAsia="Times New Roman" w:hAnsi="Times New Roman" w:cs="Times New Roman"/>
          <w:sz w:val="24"/>
          <w:szCs w:val="24"/>
        </w:rPr>
        <w:t xml:space="preserve">Целью освоения дисциплины </w:t>
      </w:r>
      <w:r w:rsidR="003B16A6" w:rsidRPr="003B16A6">
        <w:rPr>
          <w:rFonts w:ascii="Times New Roman" w:eastAsia="Times New Roman" w:hAnsi="Times New Roman" w:cs="Times New Roman"/>
          <w:sz w:val="24"/>
          <w:szCs w:val="24"/>
        </w:rPr>
        <w:t>Управление качеством является формирование профессиональной культуры управления качеством процессов технической эксплуатации авиационной техники, под которой понимается готовность и способность личности использовать в профессиональной деятельности приобретенную совокупность знаний, умений и навыков для обеспечения безопасности полетов, качества и эффективности процессов эксплуатации авиационной техники в сфере профессиональной деятельности, характера мышления и ценностных ориентаций, при которых вопросы безопасности полетов, качества и эффективности процессов эксплуатации авиационной техники рассматриваются в качестве приоритетных.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Задачи изучения дисциплины: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bCs/>
          <w:sz w:val="24"/>
          <w:szCs w:val="24"/>
        </w:rPr>
        <w:t>1. Ф</w:t>
      </w:r>
      <w:r w:rsidRPr="003B16A6">
        <w:rPr>
          <w:rFonts w:ascii="Times New Roman" w:eastAsia="Times New Roman" w:hAnsi="Times New Roman" w:cs="Times New Roman"/>
          <w:sz w:val="24"/>
          <w:szCs w:val="24"/>
        </w:rPr>
        <w:t>ормирование теоретических знаний и представлений о: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- современных подходах к управлению качеством;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- международных стандартах управления качеством;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- требованиях к построению и функционированию системы менеджмента качества на предприятии;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- статистических методах в управлении качеством продукции (услуг).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>2. Обеспечение устойчивых навыков и умений применения стандартов управления качеством, направленными на решение задач поддержания летной годности ВС, на основе современных стандартов и инструментов.</w:t>
      </w:r>
    </w:p>
    <w:p w:rsidR="003B16A6" w:rsidRPr="003B16A6" w:rsidRDefault="003B16A6" w:rsidP="003B16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</w:rPr>
        <w:t xml:space="preserve">Компетенции обучающегося, формируемые в результате освоения дисциплины, </w:t>
      </w:r>
      <w:r w:rsidRPr="003B16A6">
        <w:rPr>
          <w:rFonts w:ascii="Times New Roman" w:eastAsia="Times New Roman" w:hAnsi="Times New Roman" w:cs="Times New Roman"/>
          <w:spacing w:val="-7"/>
          <w:sz w:val="24"/>
          <w:szCs w:val="24"/>
        </w:rPr>
        <w:t>наименование индикатора достижения</w:t>
      </w:r>
      <w:r w:rsidRPr="003B16A6">
        <w:rPr>
          <w:rFonts w:ascii="Times New Roman" w:eastAsia="Times New Roman" w:hAnsi="Times New Roman" w:cs="Times New Roman"/>
          <w:sz w:val="24"/>
          <w:szCs w:val="24"/>
        </w:rPr>
        <w:t>, результаты обучения.</w:t>
      </w:r>
    </w:p>
    <w:p w:rsidR="003B16A6" w:rsidRPr="003B16A6" w:rsidRDefault="003B16A6" w:rsidP="003B16A6">
      <w:pPr>
        <w:shd w:val="clear" w:color="auto" w:fill="FFFFFF"/>
        <w:tabs>
          <w:tab w:val="left" w:leader="underscore" w:pos="133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>ОПК-1 Способен к построению, оценке и анализу системы управления качеством в различных сферах профессиональной деятельности.</w:t>
      </w:r>
    </w:p>
    <w:p w:rsidR="003B16A6" w:rsidRPr="003B16A6" w:rsidRDefault="003B16A6" w:rsidP="003B16A6">
      <w:pPr>
        <w:shd w:val="clear" w:color="auto" w:fill="FFFFFF"/>
        <w:tabs>
          <w:tab w:val="left" w:leader="underscore" w:pos="133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ИД-1опк-1 Оценивать степень внедрения основных положений системы </w:t>
      </w: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>управления качеством процессов, в соответствии с требованиями международных и государственных стандартов серии ИСО 9000 и отраслевых нормативных документов.</w:t>
      </w:r>
    </w:p>
    <w:p w:rsidR="003B16A6" w:rsidRDefault="003B16A6" w:rsidP="003B16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Результаты обучения</w:t>
      </w:r>
    </w:p>
    <w:p w:rsidR="003B16A6" w:rsidRPr="003B16A6" w:rsidRDefault="003B16A6" w:rsidP="003B16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Знать:</w:t>
      </w:r>
    </w:p>
    <w:p w:rsidR="003B16A6" w:rsidRPr="003B16A6" w:rsidRDefault="003B16A6" w:rsidP="003B16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ОПК-1.1.1</w:t>
      </w:r>
      <w:r w:rsidR="008E4321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Сущность и содержание менеджмента качества и преимущества внедрения системы менеджмента качества в авиационных предприятиях;</w:t>
      </w:r>
    </w:p>
    <w:p w:rsidR="003B16A6" w:rsidRPr="003B16A6" w:rsidRDefault="003B16A6" w:rsidP="003B16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ОПК-1.1.2</w:t>
      </w:r>
      <w:r w:rsidR="008E4321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Международные стандарты, законодательство и нормативные правовые акты Российской Федерации в области менеджмента качества;</w:t>
      </w:r>
    </w:p>
    <w:p w:rsidR="003B16A6" w:rsidRPr="003B16A6" w:rsidRDefault="003B16A6" w:rsidP="003B16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Уметь: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>ОПК-1.2.1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Применять основные положения международных стандартов менеджмента качества в профессиональной деятельности;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>Владеть: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>ОПК-1.3.1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Методами менеджмента качества в системе эффективного управления производственно-хозяйственной деятельностью авиационных предприятий;</w:t>
      </w:r>
    </w:p>
    <w:p w:rsidR="008E4321" w:rsidRDefault="008E4321" w:rsidP="008E432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ИД-2опк-1 </w:t>
      </w:r>
      <w:r w:rsidRPr="008E4321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Формировать политику организации в области обеспечения качества процессов технической эксплуатации и поддержания летной годности АТ.</w:t>
      </w:r>
    </w:p>
    <w:p w:rsidR="003B16A6" w:rsidRPr="003B16A6" w:rsidRDefault="003B16A6" w:rsidP="003B16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Знать:</w:t>
      </w:r>
    </w:p>
    <w:p w:rsidR="003B16A6" w:rsidRPr="003B16A6" w:rsidRDefault="003B16A6" w:rsidP="003B16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ОПК-1.1.3</w:t>
      </w:r>
      <w:r w:rsidR="008E4321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Технологию проектирования и реализации систем менеджмента </w:t>
      </w: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lastRenderedPageBreak/>
        <w:t xml:space="preserve">качества в организации по </w:t>
      </w:r>
      <w:proofErr w:type="spellStart"/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ТОиР</w:t>
      </w:r>
      <w:proofErr w:type="spellEnd"/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АТ;</w:t>
      </w:r>
    </w:p>
    <w:p w:rsidR="003B16A6" w:rsidRPr="003B16A6" w:rsidRDefault="003B16A6" w:rsidP="003B16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Уметь: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>ОПК-1.2.2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Использовать совокупность структур, методик, процессов и ресурсов систем менеджмента качества в практической деятельности;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>Владеть: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>ОПК-1.3.2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Навыками формирования политики качества организации при обеспечении эффективности процессов технической эксплуатации и поддержания летной годности АТ;</w:t>
      </w:r>
    </w:p>
    <w:p w:rsidR="003B16A6" w:rsidRDefault="003B16A6" w:rsidP="003B16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ИД-3опк-1 </w:t>
      </w: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Анализировать планы организации по обеспечению качества процессов технической эксплуатации и поддержания летной годности АТ.</w:t>
      </w:r>
    </w:p>
    <w:p w:rsidR="003B16A6" w:rsidRPr="003B16A6" w:rsidRDefault="003B16A6" w:rsidP="003B16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Знать:</w:t>
      </w:r>
    </w:p>
    <w:p w:rsidR="003B16A6" w:rsidRPr="003B16A6" w:rsidRDefault="003B16A6" w:rsidP="003B16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ОПК-1.1.7</w:t>
      </w:r>
      <w:r w:rsidR="008E4321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Порядок разработки политики организации в области качества процессов технической эксплуатации и поддержания летной годности АТ;</w:t>
      </w:r>
    </w:p>
    <w:p w:rsidR="003B16A6" w:rsidRPr="003B16A6" w:rsidRDefault="003B16A6" w:rsidP="003B16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ОПК-1.1.8</w:t>
      </w:r>
      <w:r w:rsidR="008E4321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Особенности процессов системы менеджмента качества в организации по </w:t>
      </w:r>
      <w:proofErr w:type="spellStart"/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ТОиР</w:t>
      </w:r>
      <w:proofErr w:type="spellEnd"/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АТ;</w:t>
      </w:r>
    </w:p>
    <w:p w:rsidR="003B16A6" w:rsidRPr="003B16A6" w:rsidRDefault="003B16A6" w:rsidP="003B16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Уметь: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>ОПК-1.2.6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Планировать работы по обеспечению качества процессов технической эксплуатации и поддержания летной годности АТ;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Владеть: 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>ОПК-1.3.6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Методами оценки качества и результативности труда персонала;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>ИД-4опк-1 Оценивать результаты статистического контроля качества процессов технической эксплуатации и поддержания летной годности АТ.</w:t>
      </w:r>
    </w:p>
    <w:p w:rsidR="003B16A6" w:rsidRDefault="003B16A6" w:rsidP="003B16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Результаты обучения</w:t>
      </w:r>
    </w:p>
    <w:p w:rsidR="003B16A6" w:rsidRPr="003B16A6" w:rsidRDefault="003B16A6" w:rsidP="003B16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Знать:</w:t>
      </w:r>
    </w:p>
    <w:p w:rsidR="003B16A6" w:rsidRPr="003B16A6" w:rsidRDefault="003B16A6" w:rsidP="003B16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ОПК-1.1.11</w:t>
      </w:r>
      <w:r w:rsidR="008E4321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Методы оценки и анализа системы управления качеством процессов технической эксплуатации и поддержания летной годности АТ;</w:t>
      </w:r>
    </w:p>
    <w:p w:rsidR="003B16A6" w:rsidRPr="003B16A6" w:rsidRDefault="003B16A6" w:rsidP="003B16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ОПК-1.1.12</w:t>
      </w:r>
      <w:r w:rsidR="008E4321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Виды приемочного контроля качества и процедуры выборочного контроля;</w:t>
      </w:r>
    </w:p>
    <w:p w:rsidR="003B16A6" w:rsidRPr="003B16A6" w:rsidRDefault="003B16A6" w:rsidP="003B16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Уметь: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>ОПК-1.2.9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Осуществлять статистический контроль качества процессов технической эксплуатации и поддержания летной годности;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Владеть: 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>ОПК-1.3.9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Навыками применения процедур выборочного контроля качества по количественному и альтернативному признакам;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>ИД-5опк-1 Анализировать подготовку, проведение и документирование результатов внутренних проверок системы управления качеством процессов технической эксплуатации и поддержания летной годности АТ.</w:t>
      </w:r>
    </w:p>
    <w:p w:rsidR="003B16A6" w:rsidRDefault="003B16A6" w:rsidP="003B16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Результаты обучения</w:t>
      </w:r>
    </w:p>
    <w:p w:rsidR="003B16A6" w:rsidRPr="003B16A6" w:rsidRDefault="003B16A6" w:rsidP="003B16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Знать:</w:t>
      </w:r>
    </w:p>
    <w:p w:rsidR="003B16A6" w:rsidRPr="003B16A6" w:rsidRDefault="003B16A6" w:rsidP="003B16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ОПК-1.1.13</w:t>
      </w:r>
      <w:r w:rsidR="008E4321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Порядок планирования, подготовки, проведения внутренних проверок системы управления качеством процессов технической эксплуатации и поддержания летной годности АТ и документирования их результатов;</w:t>
      </w:r>
    </w:p>
    <w:p w:rsidR="003B16A6" w:rsidRPr="003B16A6" w:rsidRDefault="003B16A6" w:rsidP="003B16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ОПК-1.1.14 </w:t>
      </w:r>
      <w:r w:rsidR="008E4321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-</w:t>
      </w: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Принципы аудита и требования, предъявляемые к аудиторам;</w:t>
      </w:r>
    </w:p>
    <w:p w:rsidR="003B16A6" w:rsidRPr="003B16A6" w:rsidRDefault="003B16A6" w:rsidP="003B16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B16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Уметь: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>ОПК-1.2.10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zh-CN"/>
        </w:rPr>
        <w:t> - </w:t>
      </w: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>Планировать, осуществлять подготовку, проведение и документирование результатов внутренних проверок системы управления качеством процессов технической эксплуатации и поддержания летной годности АТ;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Владеть: </w:t>
      </w:r>
    </w:p>
    <w:p w:rsidR="003B16A6" w:rsidRPr="003B16A6" w:rsidRDefault="003B16A6" w:rsidP="003B16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>ОПК-1.3.10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3B16A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Процедурами проведения внутреннего аудита и методами выявления несоответствий стандарт управления качеством процессов технической эксплуатации и поддержания летной годности АТ.</w:t>
      </w:r>
    </w:p>
    <w:p w:rsidR="008E4321" w:rsidRDefault="008E4321" w:rsidP="003B16A6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66B2D" w:rsidRPr="00166B2D" w:rsidRDefault="00166B2D" w:rsidP="003B16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1</w:t>
      </w:r>
      <w:r w:rsidRPr="00166B2D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2. М</w:t>
      </w:r>
      <w:r w:rsidR="00987DCD">
        <w:rPr>
          <w:rFonts w:ascii="Times New Roman" w:hAnsi="Times New Roman" w:cs="Times New Roman"/>
          <w:b/>
          <w:bCs/>
          <w:sz w:val="24"/>
          <w:szCs w:val="24"/>
        </w:rPr>
        <w:t>есто дисциплины в структуре</w:t>
      </w:r>
      <w:r w:rsidR="00987DC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87DCD" w:rsidRPr="00166B2D">
        <w:rPr>
          <w:rFonts w:ascii="Times New Roman" w:hAnsi="Times New Roman" w:cs="Times New Roman"/>
          <w:b/>
          <w:bCs/>
          <w:sz w:val="24"/>
          <w:szCs w:val="24"/>
        </w:rPr>
        <w:t>образовательной программы</w:t>
      </w:r>
    </w:p>
    <w:p w:rsidR="003B16A6" w:rsidRPr="003B16A6" w:rsidRDefault="00673F23" w:rsidP="003B16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Дисциплина </w:t>
      </w:r>
      <w:r w:rsidR="003B16A6" w:rsidRPr="003B16A6">
        <w:rPr>
          <w:rFonts w:ascii="Times New Roman" w:hAnsi="Times New Roman" w:cs="Times New Roman"/>
          <w:bCs/>
          <w:sz w:val="24"/>
          <w:szCs w:val="24"/>
        </w:rPr>
        <w:t>Управление качеством относится к учебным дисциплинам обязательной части образовательной программы (далее – ОП) направления подготовки 25.04.01 Техническая эксплуатация летательных аппаратов и двигателей, квалификация</w:t>
      </w:r>
      <w:r w:rsidR="008E4321">
        <w:rPr>
          <w:rFonts w:ascii="Times New Roman" w:hAnsi="Times New Roman" w:cs="Times New Roman"/>
          <w:bCs/>
          <w:sz w:val="24"/>
          <w:szCs w:val="24"/>
        </w:rPr>
        <w:t xml:space="preserve"> (степень)</w:t>
      </w:r>
      <w:r w:rsidR="003B16A6" w:rsidRPr="003B16A6">
        <w:rPr>
          <w:rFonts w:ascii="Times New Roman" w:hAnsi="Times New Roman" w:cs="Times New Roman"/>
          <w:bCs/>
          <w:sz w:val="24"/>
          <w:szCs w:val="24"/>
        </w:rPr>
        <w:t xml:space="preserve"> магистр.</w:t>
      </w:r>
    </w:p>
    <w:p w:rsidR="003B16A6" w:rsidRPr="003B16A6" w:rsidRDefault="003B16A6" w:rsidP="003B16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16A6">
        <w:rPr>
          <w:rFonts w:ascii="Times New Roman" w:hAnsi="Times New Roman" w:cs="Times New Roman"/>
          <w:bCs/>
          <w:sz w:val="24"/>
          <w:szCs w:val="24"/>
        </w:rPr>
        <w:t>Для успешного освоения данной дисциплины студент должен владеть знаниями, умениями и навыками, сформированными дисциплинами ОП бакалавриата и дисциплинами ОП магистратуры: «Вероятностно-статистические модели эксплуатации», «Иностранный язык по профилю подготовки», «Акмеология и профессиональная деятельность», «Современные методы математического моделирования сложных систем», «Физические основы современных технологий», в частности:</w:t>
      </w:r>
    </w:p>
    <w:p w:rsidR="003B16A6" w:rsidRPr="003B16A6" w:rsidRDefault="003B16A6" w:rsidP="003B16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16A6">
        <w:rPr>
          <w:rFonts w:ascii="Times New Roman" w:hAnsi="Times New Roman" w:cs="Times New Roman"/>
          <w:bCs/>
          <w:sz w:val="24"/>
          <w:szCs w:val="24"/>
        </w:rPr>
        <w:t>знать:</w:t>
      </w:r>
    </w:p>
    <w:p w:rsidR="003B16A6" w:rsidRPr="003B16A6" w:rsidRDefault="003B16A6" w:rsidP="003B16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16A6">
        <w:rPr>
          <w:rFonts w:ascii="Times New Roman" w:hAnsi="Times New Roman" w:cs="Times New Roman"/>
          <w:bCs/>
          <w:sz w:val="24"/>
          <w:szCs w:val="24"/>
        </w:rPr>
        <w:t>- конструкцию ЛА, силовых установок и функциональных систем;</w:t>
      </w:r>
    </w:p>
    <w:p w:rsidR="003B16A6" w:rsidRPr="003B16A6" w:rsidRDefault="003B16A6" w:rsidP="003B16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16A6">
        <w:rPr>
          <w:rFonts w:ascii="Times New Roman" w:hAnsi="Times New Roman" w:cs="Times New Roman"/>
          <w:bCs/>
          <w:sz w:val="24"/>
          <w:szCs w:val="24"/>
        </w:rPr>
        <w:t>- основные положения теорий надежности, технической диагностики, теории вероятностей, математической статистики;</w:t>
      </w:r>
    </w:p>
    <w:p w:rsidR="003B16A6" w:rsidRPr="003B16A6" w:rsidRDefault="003B16A6" w:rsidP="003B16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16A6">
        <w:rPr>
          <w:rFonts w:ascii="Times New Roman" w:hAnsi="Times New Roman" w:cs="Times New Roman"/>
          <w:bCs/>
          <w:sz w:val="24"/>
          <w:szCs w:val="24"/>
        </w:rPr>
        <w:t xml:space="preserve">- методы выбора стратегий и формирования режимов </w:t>
      </w:r>
      <w:proofErr w:type="spellStart"/>
      <w:r w:rsidRPr="003B16A6">
        <w:rPr>
          <w:rFonts w:ascii="Times New Roman" w:hAnsi="Times New Roman" w:cs="Times New Roman"/>
          <w:bCs/>
          <w:sz w:val="24"/>
          <w:szCs w:val="24"/>
        </w:rPr>
        <w:t>ТОиР</w:t>
      </w:r>
      <w:proofErr w:type="spellEnd"/>
      <w:r w:rsidRPr="003B16A6">
        <w:rPr>
          <w:rFonts w:ascii="Times New Roman" w:hAnsi="Times New Roman" w:cs="Times New Roman"/>
          <w:bCs/>
          <w:sz w:val="24"/>
          <w:szCs w:val="24"/>
        </w:rPr>
        <w:t xml:space="preserve"> ЛА;</w:t>
      </w:r>
    </w:p>
    <w:p w:rsidR="003B16A6" w:rsidRPr="003B16A6" w:rsidRDefault="003B16A6" w:rsidP="003B16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16A6">
        <w:rPr>
          <w:rFonts w:ascii="Times New Roman" w:hAnsi="Times New Roman" w:cs="Times New Roman"/>
          <w:bCs/>
          <w:sz w:val="24"/>
          <w:szCs w:val="24"/>
        </w:rPr>
        <w:t>- основные понятия технической эксплуатации авиационной техники;</w:t>
      </w:r>
    </w:p>
    <w:p w:rsidR="003B16A6" w:rsidRPr="003B16A6" w:rsidRDefault="003B16A6" w:rsidP="003B16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16A6">
        <w:rPr>
          <w:rFonts w:ascii="Times New Roman" w:hAnsi="Times New Roman" w:cs="Times New Roman"/>
          <w:bCs/>
          <w:sz w:val="24"/>
          <w:szCs w:val="24"/>
        </w:rPr>
        <w:t>уметь:</w:t>
      </w:r>
    </w:p>
    <w:p w:rsidR="003B16A6" w:rsidRPr="003B16A6" w:rsidRDefault="003B16A6" w:rsidP="003B16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16A6">
        <w:rPr>
          <w:rFonts w:ascii="Times New Roman" w:hAnsi="Times New Roman" w:cs="Times New Roman"/>
          <w:bCs/>
          <w:sz w:val="24"/>
          <w:szCs w:val="24"/>
        </w:rPr>
        <w:t>- обрабатывать эксплуатационные данные;</w:t>
      </w:r>
    </w:p>
    <w:p w:rsidR="003B16A6" w:rsidRPr="003B16A6" w:rsidRDefault="003B16A6" w:rsidP="003B16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16A6">
        <w:rPr>
          <w:rFonts w:ascii="Times New Roman" w:hAnsi="Times New Roman" w:cs="Times New Roman"/>
          <w:bCs/>
          <w:sz w:val="24"/>
          <w:szCs w:val="24"/>
        </w:rPr>
        <w:t>- выполнять анализ надежности и эффективности процессов эксплуатации авиационной техники;</w:t>
      </w:r>
    </w:p>
    <w:p w:rsidR="003B16A6" w:rsidRPr="003B16A6" w:rsidRDefault="003B16A6" w:rsidP="003B16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16A6">
        <w:rPr>
          <w:rFonts w:ascii="Times New Roman" w:hAnsi="Times New Roman" w:cs="Times New Roman"/>
          <w:bCs/>
          <w:sz w:val="24"/>
          <w:szCs w:val="24"/>
        </w:rPr>
        <w:t xml:space="preserve">- определять эффективные стратегии </w:t>
      </w:r>
      <w:proofErr w:type="spellStart"/>
      <w:r w:rsidRPr="003B16A6">
        <w:rPr>
          <w:rFonts w:ascii="Times New Roman" w:hAnsi="Times New Roman" w:cs="Times New Roman"/>
          <w:bCs/>
          <w:sz w:val="24"/>
          <w:szCs w:val="24"/>
        </w:rPr>
        <w:t>ТОиР</w:t>
      </w:r>
      <w:proofErr w:type="spellEnd"/>
      <w:r w:rsidRPr="003B16A6">
        <w:rPr>
          <w:rFonts w:ascii="Times New Roman" w:hAnsi="Times New Roman" w:cs="Times New Roman"/>
          <w:bCs/>
          <w:sz w:val="24"/>
          <w:szCs w:val="24"/>
        </w:rPr>
        <w:t xml:space="preserve"> компонентов АТ;</w:t>
      </w:r>
    </w:p>
    <w:p w:rsidR="003B16A6" w:rsidRPr="003B16A6" w:rsidRDefault="003B16A6" w:rsidP="003B16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16A6">
        <w:rPr>
          <w:rFonts w:ascii="Times New Roman" w:hAnsi="Times New Roman" w:cs="Times New Roman"/>
          <w:bCs/>
          <w:sz w:val="24"/>
          <w:szCs w:val="24"/>
        </w:rPr>
        <w:t>владеть:</w:t>
      </w:r>
    </w:p>
    <w:p w:rsidR="003B16A6" w:rsidRPr="003B16A6" w:rsidRDefault="003B16A6" w:rsidP="003B16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16A6">
        <w:rPr>
          <w:rFonts w:ascii="Times New Roman" w:hAnsi="Times New Roman" w:cs="Times New Roman"/>
          <w:bCs/>
          <w:sz w:val="24"/>
          <w:szCs w:val="24"/>
        </w:rPr>
        <w:t xml:space="preserve">- навыками целостного подхода к анализу проблем эксплуатации авиационной техники; </w:t>
      </w:r>
    </w:p>
    <w:p w:rsidR="003B16A6" w:rsidRPr="003B16A6" w:rsidRDefault="003B16A6" w:rsidP="003B16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16A6">
        <w:rPr>
          <w:rFonts w:ascii="Times New Roman" w:hAnsi="Times New Roman" w:cs="Times New Roman"/>
          <w:bCs/>
          <w:sz w:val="24"/>
          <w:szCs w:val="24"/>
        </w:rPr>
        <w:t>- методами статистической оценки данных эксплуатационных наблюдений.</w:t>
      </w:r>
    </w:p>
    <w:p w:rsidR="003B16A6" w:rsidRDefault="003B16A6" w:rsidP="003B16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16A6">
        <w:rPr>
          <w:rFonts w:ascii="Times New Roman" w:hAnsi="Times New Roman" w:cs="Times New Roman"/>
          <w:bCs/>
          <w:sz w:val="24"/>
          <w:szCs w:val="24"/>
        </w:rPr>
        <w:t>Дисциплины, для которых данная дисциплина является предшествующей: «Управление проектами»;</w:t>
      </w:r>
      <w:r w:rsidR="008E43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B16A6">
        <w:rPr>
          <w:rFonts w:ascii="Times New Roman" w:hAnsi="Times New Roman" w:cs="Times New Roman"/>
          <w:bCs/>
          <w:sz w:val="24"/>
          <w:szCs w:val="24"/>
        </w:rPr>
        <w:t>«Патентоведение (модули 1 и 2)»;</w:t>
      </w:r>
      <w:r w:rsidR="008E43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B16A6">
        <w:rPr>
          <w:rFonts w:ascii="Times New Roman" w:hAnsi="Times New Roman" w:cs="Times New Roman"/>
          <w:bCs/>
          <w:sz w:val="24"/>
          <w:szCs w:val="24"/>
        </w:rPr>
        <w:t>«Эксплуатационные свойства горюче-смазочных материалов»;</w:t>
      </w:r>
      <w:r w:rsidR="008E43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B16A6">
        <w:rPr>
          <w:rFonts w:ascii="Times New Roman" w:hAnsi="Times New Roman" w:cs="Times New Roman"/>
          <w:bCs/>
          <w:sz w:val="24"/>
          <w:szCs w:val="24"/>
        </w:rPr>
        <w:t>«Управление процессами в топливозаправочных комплексах»;</w:t>
      </w:r>
      <w:r w:rsidR="008E43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B16A6">
        <w:rPr>
          <w:rFonts w:ascii="Times New Roman" w:hAnsi="Times New Roman" w:cs="Times New Roman"/>
          <w:bCs/>
          <w:sz w:val="24"/>
          <w:szCs w:val="24"/>
        </w:rPr>
        <w:t xml:space="preserve"> «Технологические процессы авиатопливообеспечения»;</w:t>
      </w:r>
      <w:r w:rsidR="008E43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B16A6">
        <w:rPr>
          <w:rFonts w:ascii="Times New Roman" w:hAnsi="Times New Roman" w:cs="Times New Roman"/>
          <w:bCs/>
          <w:sz w:val="24"/>
          <w:szCs w:val="24"/>
        </w:rPr>
        <w:t>«Эксплуатация технических средств авиатопливообеспечения»;</w:t>
      </w:r>
      <w:r w:rsidR="008E43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B16A6">
        <w:rPr>
          <w:rFonts w:ascii="Times New Roman" w:hAnsi="Times New Roman" w:cs="Times New Roman"/>
          <w:bCs/>
          <w:sz w:val="24"/>
          <w:szCs w:val="24"/>
        </w:rPr>
        <w:t>«Альтернативные горюче-смазочные материалы (модули 1 и 2)»;</w:t>
      </w:r>
      <w:r w:rsidR="008E43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B16A6">
        <w:rPr>
          <w:rFonts w:ascii="Times New Roman" w:hAnsi="Times New Roman" w:cs="Times New Roman"/>
          <w:bCs/>
          <w:sz w:val="24"/>
          <w:szCs w:val="24"/>
        </w:rPr>
        <w:t xml:space="preserve"> «Воздействие горюче-смазочных материалов на авиатехнику в процессе эксплуатации»;</w:t>
      </w:r>
      <w:r w:rsidR="008E43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B16A6">
        <w:rPr>
          <w:rFonts w:ascii="Times New Roman" w:hAnsi="Times New Roman" w:cs="Times New Roman"/>
          <w:bCs/>
          <w:sz w:val="24"/>
          <w:szCs w:val="24"/>
        </w:rPr>
        <w:t>«Автоматизированные системы учета нефтепродуктов»;</w:t>
      </w:r>
      <w:r w:rsidR="008E43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B16A6">
        <w:rPr>
          <w:rFonts w:ascii="Times New Roman" w:hAnsi="Times New Roman" w:cs="Times New Roman"/>
          <w:bCs/>
          <w:sz w:val="24"/>
          <w:szCs w:val="24"/>
        </w:rPr>
        <w:t>«Организация и методы расследования нештатных ситуаций авиатопливообеспечения»;</w:t>
      </w:r>
      <w:r w:rsidR="008E43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B16A6">
        <w:rPr>
          <w:rFonts w:ascii="Times New Roman" w:hAnsi="Times New Roman" w:cs="Times New Roman"/>
          <w:bCs/>
          <w:sz w:val="24"/>
          <w:szCs w:val="24"/>
        </w:rPr>
        <w:t>«Цифровые технологии в авиатопливообеспечении»;</w:t>
      </w:r>
      <w:r w:rsidR="008E43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B16A6">
        <w:rPr>
          <w:rFonts w:ascii="Times New Roman" w:hAnsi="Times New Roman" w:cs="Times New Roman"/>
          <w:bCs/>
          <w:sz w:val="24"/>
          <w:szCs w:val="24"/>
        </w:rPr>
        <w:t>«Производственная 1. Научно-исследовательская работа»;</w:t>
      </w:r>
      <w:r w:rsidR="008E43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B16A6">
        <w:rPr>
          <w:rFonts w:ascii="Times New Roman" w:hAnsi="Times New Roman" w:cs="Times New Roman"/>
          <w:bCs/>
          <w:sz w:val="24"/>
          <w:szCs w:val="24"/>
        </w:rPr>
        <w:t xml:space="preserve">«Производственная 2. Эксплуатационная практика </w:t>
      </w:r>
      <w:r w:rsidR="008E4321">
        <w:rPr>
          <w:rFonts w:ascii="Times New Roman" w:hAnsi="Times New Roman" w:cs="Times New Roman"/>
          <w:bCs/>
          <w:sz w:val="24"/>
          <w:szCs w:val="24"/>
        </w:rPr>
        <w:br/>
      </w:r>
      <w:r w:rsidRPr="003B16A6">
        <w:rPr>
          <w:rFonts w:ascii="Times New Roman" w:hAnsi="Times New Roman" w:cs="Times New Roman"/>
          <w:bCs/>
          <w:sz w:val="24"/>
          <w:szCs w:val="24"/>
        </w:rPr>
        <w:t>(модули 1 и 2)»;</w:t>
      </w:r>
      <w:r w:rsidR="008E43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B16A6">
        <w:rPr>
          <w:rFonts w:ascii="Times New Roman" w:hAnsi="Times New Roman" w:cs="Times New Roman"/>
          <w:bCs/>
          <w:sz w:val="24"/>
          <w:szCs w:val="24"/>
        </w:rPr>
        <w:t>«Производственная 3. Преддипломная практика (модули 1 и 2)».</w:t>
      </w:r>
    </w:p>
    <w:p w:rsidR="00184554" w:rsidRPr="001A376F" w:rsidRDefault="00184554" w:rsidP="003B16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184554" w:rsidRPr="001A376F" w:rsidRDefault="00184554" w:rsidP="001845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3B16A6">
        <w:rPr>
          <w:rFonts w:ascii="Times New Roman" w:hAnsi="Times New Roman" w:cs="Times New Roman"/>
          <w:bCs/>
          <w:sz w:val="24"/>
          <w:szCs w:val="24"/>
        </w:rPr>
        <w:t>3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87DCD" w:rsidRDefault="00987DCD" w:rsidP="00184554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4554" w:rsidRPr="00987DCD" w:rsidRDefault="00184554" w:rsidP="00184554">
      <w:pPr>
        <w:spacing w:after="0" w:line="240" w:lineRule="auto"/>
        <w:ind w:left="709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987DCD">
        <w:rPr>
          <w:rFonts w:ascii="Times New Roman" w:eastAsia="Calibri" w:hAnsi="Times New Roman" w:cs="Times New Roman"/>
          <w:b/>
          <w:sz w:val="28"/>
          <w:szCs w:val="28"/>
        </w:rPr>
        <w:t xml:space="preserve">Б1.ОД.6 </w:t>
      </w:r>
      <w:r w:rsidR="00673F23" w:rsidRPr="00673F23">
        <w:rPr>
          <w:rFonts w:ascii="Times New Roman" w:eastAsia="Calibri" w:hAnsi="Times New Roman" w:cs="Times New Roman"/>
          <w:b/>
          <w:sz w:val="28"/>
          <w:szCs w:val="28"/>
        </w:rPr>
        <w:t>Иностранный язык</w:t>
      </w:r>
      <w:r w:rsidR="00673F23">
        <w:rPr>
          <w:rFonts w:ascii="Times New Roman" w:eastAsia="Calibri" w:hAnsi="Times New Roman" w:cs="Times New Roman"/>
          <w:b/>
          <w:sz w:val="28"/>
          <w:szCs w:val="28"/>
        </w:rPr>
        <w:br/>
      </w:r>
      <w:r w:rsidR="00673F23" w:rsidRPr="00673F23">
        <w:rPr>
          <w:rFonts w:ascii="Times New Roman" w:eastAsia="Calibri" w:hAnsi="Times New Roman" w:cs="Times New Roman"/>
          <w:b/>
          <w:sz w:val="28"/>
          <w:szCs w:val="28"/>
        </w:rPr>
        <w:t>по профилю подготовки</w:t>
      </w:r>
    </w:p>
    <w:p w:rsidR="00184554" w:rsidRPr="001A376F" w:rsidRDefault="008201E4" w:rsidP="008201E4">
      <w:pPr>
        <w:pStyle w:val="a5"/>
        <w:spacing w:after="0" w:line="240" w:lineRule="auto"/>
        <w:ind w:left="1414" w:hanging="7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1. </w:t>
      </w:r>
      <w:r w:rsidR="00184554"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О</w:t>
      </w:r>
      <w:r w:rsidR="00184554"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="00184554"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184554"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673F23" w:rsidRPr="00673F23" w:rsidRDefault="00184554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73F23"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освоения </w:t>
      </w:r>
      <w:r w:rsidR="00673F23" w:rsidRPr="00673F2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дисциплин</w:t>
      </w:r>
      <w:r w:rsidR="00673F23"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ы Иностранный язык по профилю подготовки.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возрастающем объеме пассажирских и грузовых авиаперевозок на международных авиалиниях, все более и более возрастает необходимость владения английским языком для всех специалистов в области Гражданской Авиации. Для осуществления успешной и плодотворной деятельности выпускники механического факультета должны владеть терминологией, используемой в американской и английской авиационной технической литературе. При этом для более квалифицированного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выполнения своих функциональных обязанностей выпускники механического факультета должны уметь не только осуществлять коммуникацию в любой социальной ситуации в международном аэропорту, но и владеть профессионально-ориентированным и функционально-обусловленным английским языком, то есть уметь объясняться на английском языке по вопросам технической эксплуатации и обслуживания авиатехники.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целью курса Иностранный язык по профилю подготовки по направлению подготовки 25.04.01 Техническая эксплуатация летательных аппаратов и двигателей является обучение практическому владению профессиональным английским языком. Критерием практического владения иностранным языком является умение достаточно уверенно пользоваться наиболее употребительными и как относительно простыми, так и относительно сложными лексико-грамматическими средствами в основных коммуникативных ситуациях при обслуживании зарубежной авиационной техники, где надо владеть общим и профессионально-ориентированным, функционально-обусловленным английским языком. </w:t>
      </w:r>
    </w:p>
    <w:p w:rsidR="00673F23" w:rsidRPr="00673F23" w:rsidRDefault="00673F23" w:rsidP="00673F23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Задачами дисциплины Иностранный язык по профилю подготовки являются:</w:t>
      </w:r>
    </w:p>
    <w:p w:rsidR="00673F23" w:rsidRPr="00673F23" w:rsidRDefault="00673F23" w:rsidP="00673F23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умение объясняться на английском языке по вопросам, связанным с выполнением ими функциональных обязанностей, то есть по вопросам технической эксплуатации и обслуживания авиатехники.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чтение и понимание научно-технической литературы («Руководства по технической и лётной эксплуатации ВС») на английском языке различных зарубежных и российских фирм производителей. Владение навыками чтения авиационных технических текстов, т.е. </w:t>
      </w:r>
      <w:proofErr w:type="spellStart"/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беспереводного</w:t>
      </w:r>
      <w:proofErr w:type="spellEnd"/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понимания и владение различными видами чтения (изучающим, ознакомительным, поисковым);</w:t>
      </w:r>
    </w:p>
    <w:p w:rsidR="00673F23" w:rsidRPr="00673F23" w:rsidRDefault="00673F23" w:rsidP="00673F23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-  владение основами грамматики авиационного технического языка;</w:t>
      </w:r>
    </w:p>
    <w:p w:rsidR="00673F23" w:rsidRPr="00673F23" w:rsidRDefault="00673F23" w:rsidP="00673F23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анализировать структуру различных видов предложений в тексте, словообразовательные компоненты и извлекать важную для себя информацию;</w:t>
      </w:r>
    </w:p>
    <w:p w:rsidR="00673F23" w:rsidRPr="00673F23" w:rsidRDefault="00673F23" w:rsidP="00673F23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владение навыками общения в различных ситуациях профессиональной деятельности.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673F23" w:rsidRPr="00673F23" w:rsidRDefault="00673F23" w:rsidP="00673F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УК-4 Способен применять современные коммуникативные технологии, в том числе на иностранном(</w:t>
      </w:r>
      <w:proofErr w:type="spellStart"/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языке(ах), для академического и профессионального взаимодействия.</w:t>
      </w:r>
    </w:p>
    <w:p w:rsidR="00673F23" w:rsidRPr="00673F23" w:rsidRDefault="00673F23" w:rsidP="00673F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73F23">
        <w:rPr>
          <w:rFonts w:ascii="Times New Roman" w:eastAsia="Lucida Sans Unicode" w:hAnsi="Times New Roman" w:cs="Tahoma"/>
          <w:iCs/>
          <w:color w:val="000000"/>
          <w:kern w:val="2"/>
          <w:sz w:val="24"/>
          <w:szCs w:val="24"/>
          <w:lang w:bidi="en-US"/>
        </w:rPr>
        <w:t>ИД-1</w:t>
      </w:r>
      <w:r w:rsidRPr="00673F23">
        <w:rPr>
          <w:rFonts w:ascii="Times New Roman" w:eastAsia="Lucida Sans Unicode" w:hAnsi="Times New Roman" w:cs="Tahoma"/>
          <w:iCs/>
          <w:color w:val="000000"/>
          <w:kern w:val="2"/>
          <w:sz w:val="24"/>
          <w:szCs w:val="24"/>
          <w:vertAlign w:val="subscript"/>
          <w:lang w:bidi="en-US"/>
        </w:rPr>
        <w:t xml:space="preserve">УК-4 </w:t>
      </w:r>
      <w:r w:rsidRPr="00673F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Способен осуществлять межличностное деловое общение на русском и иностранном языках, с применением профессиональных языковых форм, средств и современных коммуникативных технологий.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УК-4.1.1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и закономерности личной и деловой устной и письменной коммуникации;</w:t>
      </w: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УК-4.1.2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современные коммуникативные технологии на русском и иностранном языках;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УК-4.1.3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существующие профессиональные сообщества для профессионального взаимодействия. 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уметь: 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УК-4.2.1</w:t>
      </w:r>
      <w:r w:rsidR="008E43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на практике коммуникативные технологии, методы и способы делового общения для академического и профессионального взаимодействия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владеть:  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УК-4.3.1</w:t>
      </w:r>
      <w:r w:rsidR="008E43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методикой межличностного делового общения на русском и иностранном языках, с применением профессиональных языковых форм, средств и современных коммуникативных технологий</w:t>
      </w:r>
      <w:r w:rsidRPr="00673F2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673F23" w:rsidRPr="00673F23" w:rsidRDefault="00673F23" w:rsidP="00673F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УК-5 Способен анализировать и учитывать разнообразие культур в процессе межкультурного взаимодействия.</w:t>
      </w:r>
    </w:p>
    <w:p w:rsidR="00673F23" w:rsidRPr="00673F23" w:rsidRDefault="00673F23" w:rsidP="008E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ИД-1</w:t>
      </w:r>
      <w:r w:rsidRPr="00673F23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 xml:space="preserve">УК-5 </w:t>
      </w:r>
      <w:r w:rsidRPr="00673F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принимает межкультурное разнообразие общества в социально историческом, этическом и философском контекстах.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УК-5.1.1</w:t>
      </w:r>
      <w:r w:rsidRPr="00673F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закономерности и особенности социально-исторического развития различных культур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УК-5.1.2</w:t>
      </w:r>
      <w:r w:rsidR="008E43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межкультурного разнообразия общества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УК-5.1.3</w:t>
      </w:r>
      <w:r w:rsidR="008E43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 технологии эффективного межкультурного взаимодействия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УК-5.2.1</w:t>
      </w:r>
      <w:r w:rsidR="008E43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толерантно воспринимать межкультурное разнообразие общества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УК-5.2.2</w:t>
      </w:r>
      <w:r w:rsidR="008E43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учитывать разнообразие культур в процессе межкультурного взаимодействия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владеть: 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УК-5.3.1</w:t>
      </w:r>
      <w:r w:rsidR="008E43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методами и навыками эффективного межкультурного взаимодействия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ОПК-1 Способен к построению, оценке и анализу системы управления качеством в различных сферах профессиональной деятельности.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ОПК-1.1.4</w:t>
      </w:r>
      <w:r w:rsidRPr="00673F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процессы эксплуатации воздушных судов иностранного производства на английском языке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ОПК-1.2.3</w:t>
      </w:r>
      <w:r w:rsidR="008E43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действующую нормативно-техническую и производственно-технологическую документацию по технике зарубежного производства на английском языке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ОПК-1.3.3</w:t>
      </w:r>
      <w:r w:rsidR="008E43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перевода технической документации по ЛА зарубежного производства с английского языка на русский язык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184554" w:rsidRPr="001A376F" w:rsidRDefault="00BD03A0" w:rsidP="00987DCD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A376F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1.</w:t>
      </w:r>
      <w:r w:rsidR="00184554" w:rsidRPr="001A376F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2. М</w:t>
      </w:r>
      <w:r w:rsidR="00987DCD" w:rsidRPr="001A376F">
        <w:rPr>
          <w:rFonts w:ascii="Times New Roman" w:eastAsia="Calibri" w:hAnsi="Times New Roman" w:cs="Times New Roman"/>
          <w:b/>
          <w:bCs/>
          <w:sz w:val="24"/>
          <w:szCs w:val="24"/>
        </w:rPr>
        <w:t>есто дисциплины в структуре</w:t>
      </w:r>
      <w:r w:rsidR="00987DCD">
        <w:rPr>
          <w:rFonts w:ascii="Times New Roman" w:eastAsia="Calibri" w:hAnsi="Times New Roman" w:cs="Times New Roman"/>
          <w:b/>
          <w:bCs/>
          <w:sz w:val="24"/>
          <w:szCs w:val="24"/>
        </w:rPr>
        <w:br/>
      </w:r>
      <w:r w:rsidR="00987DCD" w:rsidRPr="001A37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3F23">
        <w:rPr>
          <w:rFonts w:ascii="Times New Roman" w:eastAsia="Calibri" w:hAnsi="Times New Roman" w:cs="Times New Roman"/>
          <w:sz w:val="24"/>
          <w:szCs w:val="24"/>
        </w:rPr>
        <w:t xml:space="preserve">Дисциплина Иностранный язык по профилю подготовки относится к обязательной части учебного плана образовательной программы направления подготовки 25.04.01 Техническая эксплуатация летательных аппаратов и двигателей, квалификация (степень) – магистр. </w:t>
      </w:r>
    </w:p>
    <w:p w:rsidR="00673F23" w:rsidRDefault="00673F23" w:rsidP="00673F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3F23">
        <w:rPr>
          <w:rFonts w:ascii="Times New Roman" w:eastAsia="Calibri" w:hAnsi="Times New Roman" w:cs="Times New Roman"/>
          <w:sz w:val="24"/>
          <w:szCs w:val="24"/>
        </w:rPr>
        <w:t xml:space="preserve">Освоение дисциплины Б1.ОД.6 Иностранный язык по профилю подготовки необходимо для изучения таких дисциплин как: Б1.ОД.1 Философские проблемы науки и техники в 3-м семестре, Б1.ОД.2 Управление проектами в 3-м семестре, Б1.ОД.4 Управление системами и процессами эксплуатации во 2-м семестре, Б1.ОД.5 Управление качеством во 2-м семестре, Б1.ОД.7 Управление персоналом ОАТО в 4-м семестре, Б1.ОД.10 Физические основы современных технологий в 1-м семестре, Б1.ВД.М.1.1 Сертификация организаций авиатопливообеспечения во 2-м семестре, Б1.ВД.М.1.8 Управление организационно-технологическими процессами авиакомпании и аэропорта во 2-м семестре, Б1.ВД.М.1.9 Организация авиационной безопасности ОАТО в 1-м и во 2-м семестрах, Б1.ВД.М.1.10 Инспекционный контроль качества авиаГСМ, СЖ и технологических процессов авиатопливообеспечения в 3-м семестре, Б1.ВД.М.2.1 Техническое регулирование в авиатопливообеспечении ВС во 2-м семестре, Б1.ВД.М.2.8 Управление организационно-технологическими процессами авиакомпании и аэропорта во 2-м семестре, Б1.ВД.М.2.9 Организация авиационной безопасности ОАТО в 1-м и 2-м семестрах, Б1.ВД.М.2.10 Лабораторный контроль качества авиаГСМ и СЖ в 3-м семестре.   </w:t>
      </w:r>
    </w:p>
    <w:p w:rsidR="00BD03A0" w:rsidRPr="001A376F" w:rsidRDefault="00BD03A0" w:rsidP="00673F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BD03A0" w:rsidRPr="001A376F" w:rsidRDefault="00BD03A0" w:rsidP="00BD03A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673F23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673F23" w:rsidRDefault="00673F23" w:rsidP="008201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01E4" w:rsidRDefault="00BD03A0" w:rsidP="008201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7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Б1.ОД.7 </w:t>
      </w:r>
      <w:r w:rsidR="00673F23" w:rsidRPr="00673F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Управление персоналом ОАТО</w:t>
      </w:r>
    </w:p>
    <w:p w:rsidR="00BD03A0" w:rsidRPr="001A376F" w:rsidRDefault="008201E4" w:rsidP="008201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1. </w:t>
      </w:r>
      <w:r w:rsidR="00BD03A0"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О</w:t>
      </w:r>
      <w:r w:rsidR="00BD03A0"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="00BD03A0"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BD03A0"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673F23" w:rsidRPr="00673F23" w:rsidRDefault="00BD03A0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3F23" w:rsidRPr="00673F23">
        <w:rPr>
          <w:rFonts w:ascii="Times New Roman" w:eastAsia="Times New Roman" w:hAnsi="Times New Roman" w:cs="Times New Roman"/>
          <w:sz w:val="24"/>
          <w:szCs w:val="24"/>
        </w:rPr>
        <w:t xml:space="preserve">Целью освоения дисциплины Управление персоналом ОАТО является формирование </w:t>
      </w:r>
      <w:r w:rsidR="00673F23" w:rsidRPr="00673F2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системы знаний, связанных с целенаправленным воздействием на персонал для обеспечения эффективного функционирования предприятия и удовлетворения потребностей работников. 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F23">
        <w:rPr>
          <w:rFonts w:ascii="Times New Roman" w:eastAsia="Times New Roman" w:hAnsi="Times New Roman" w:cs="Times New Roman"/>
          <w:sz w:val="24"/>
          <w:szCs w:val="24"/>
        </w:rPr>
        <w:t>Задачи изучения дисциплины:</w:t>
      </w:r>
    </w:p>
    <w:p w:rsidR="00673F23" w:rsidRPr="00673F23" w:rsidRDefault="00673F23" w:rsidP="00673F23">
      <w:pPr>
        <w:numPr>
          <w:ilvl w:val="0"/>
          <w:numId w:val="3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</w:pPr>
      <w:r w:rsidRPr="00673F2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  <w:t>Усвоение теоретических основ кадрового менеджмента.</w:t>
      </w:r>
    </w:p>
    <w:p w:rsidR="00673F23" w:rsidRPr="00673F23" w:rsidRDefault="00673F23" w:rsidP="00673F23">
      <w:pPr>
        <w:numPr>
          <w:ilvl w:val="0"/>
          <w:numId w:val="3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73F2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  <w:t>Применение современных коммуникативных технологий в процессе делового взаимодействия.</w:t>
      </w:r>
    </w:p>
    <w:p w:rsidR="00673F23" w:rsidRPr="00673F23" w:rsidRDefault="00673F23" w:rsidP="00673F23">
      <w:pPr>
        <w:numPr>
          <w:ilvl w:val="0"/>
          <w:numId w:val="3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73F2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  <w:t>Изучение принципов и методов</w:t>
      </w:r>
      <w:r w:rsidRPr="00673F2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en-US" w:bidi="en-US"/>
        </w:rPr>
        <w:t> </w:t>
      </w:r>
      <w:r w:rsidRPr="00673F2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  <w:t>управления</w:t>
      </w:r>
      <w:r w:rsidRPr="00673F2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en-US" w:bidi="en-US"/>
        </w:rPr>
        <w:t> </w:t>
      </w:r>
      <w:r w:rsidRPr="00673F2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  <w:t>персоналом.</w:t>
      </w:r>
    </w:p>
    <w:p w:rsidR="00673F23" w:rsidRPr="00673F23" w:rsidRDefault="00673F23" w:rsidP="00673F23">
      <w:pPr>
        <w:numPr>
          <w:ilvl w:val="0"/>
          <w:numId w:val="3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bidi="en-US"/>
        </w:rPr>
        <w:t>Формирование эффективной команды для достижения целей        предприятия.</w:t>
      </w:r>
    </w:p>
    <w:p w:rsidR="00673F23" w:rsidRPr="00673F23" w:rsidRDefault="00673F23" w:rsidP="00673F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F23">
        <w:rPr>
          <w:rFonts w:ascii="Times New Roman" w:eastAsia="Times New Roman" w:hAnsi="Times New Roman" w:cs="Times New Roman"/>
          <w:sz w:val="24"/>
          <w:szCs w:val="24"/>
        </w:rPr>
        <w:t xml:space="preserve">Компетенции обучающегося, формируемые в результате освоения      дисциплины, </w:t>
      </w:r>
      <w:r w:rsidRPr="00673F23">
        <w:rPr>
          <w:rFonts w:ascii="Times New Roman" w:eastAsia="Times New Roman" w:hAnsi="Times New Roman" w:cs="Times New Roman"/>
          <w:spacing w:val="-7"/>
          <w:sz w:val="24"/>
          <w:szCs w:val="24"/>
        </w:rPr>
        <w:t>наименование индикатора достижения</w:t>
      </w:r>
      <w:r w:rsidRPr="00673F23">
        <w:rPr>
          <w:rFonts w:ascii="Times New Roman" w:eastAsia="Times New Roman" w:hAnsi="Times New Roman" w:cs="Times New Roman"/>
          <w:sz w:val="24"/>
          <w:szCs w:val="24"/>
        </w:rPr>
        <w:t>, результаты обучения.</w:t>
      </w:r>
    </w:p>
    <w:p w:rsidR="00673F23" w:rsidRPr="00673F23" w:rsidRDefault="00673F23" w:rsidP="00673F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73F23">
        <w:rPr>
          <w:rFonts w:ascii="Times New Roman" w:eastAsia="Times New Roman" w:hAnsi="Times New Roman" w:cs="Times New Roman"/>
          <w:iCs/>
          <w:sz w:val="24"/>
          <w:szCs w:val="24"/>
        </w:rPr>
        <w:t>УК-3</w:t>
      </w:r>
      <w:r w:rsidRPr="00673F2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Способен организовать и руководить работой команды, вырабатывая   командную стратегию для достижения поставленной цели.</w:t>
      </w:r>
    </w:p>
    <w:p w:rsidR="00673F23" w:rsidRPr="00673F23" w:rsidRDefault="00673F23" w:rsidP="00673F23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color w:val="000000"/>
          <w:kern w:val="1"/>
          <w:sz w:val="24"/>
          <w:szCs w:val="24"/>
          <w:vertAlign w:val="subscript"/>
          <w:lang w:bidi="en-US"/>
        </w:rPr>
      </w:pPr>
      <w:r w:rsidRPr="00673F23"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  <w:t>ИД-1</w:t>
      </w:r>
      <w:r w:rsidRPr="00673F23">
        <w:rPr>
          <w:rFonts w:ascii="Times New Roman" w:eastAsia="Lucida Sans Unicode" w:hAnsi="Times New Roman" w:cs="Tahoma"/>
          <w:color w:val="000000"/>
          <w:kern w:val="1"/>
          <w:sz w:val="24"/>
          <w:szCs w:val="24"/>
          <w:vertAlign w:val="subscript"/>
          <w:lang w:bidi="en-US"/>
        </w:rPr>
        <w:t xml:space="preserve">УК-3 </w:t>
      </w:r>
      <w:r w:rsidRPr="00673F23"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  <w:t>Способен анализировать, проектировать и</w:t>
      </w:r>
      <w:r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  <w:t xml:space="preserve"> организовывать межличностные </w:t>
      </w:r>
      <w:r w:rsidRPr="00673F23"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  <w:t>групповые и организационные коммуникации в команде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bCs/>
          <w:sz w:val="24"/>
          <w:szCs w:val="24"/>
        </w:rPr>
      </w:pPr>
      <w:r w:rsidRPr="00673F23">
        <w:rPr>
          <w:rFonts w:ascii="TimesNewRomanPS-BoldMT" w:eastAsia="Times New Roman" w:hAnsi="TimesNewRomanPS-BoldMT" w:cs="TimesNewRomanPS-BoldMT"/>
          <w:bCs/>
          <w:sz w:val="24"/>
          <w:szCs w:val="24"/>
        </w:rPr>
        <w:t>Знать: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</w:pPr>
      <w:r w:rsidRPr="00673F23"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  <w:t>УК-3.1.1</w:t>
      </w:r>
      <w:r w:rsidR="008E4321"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  <w:t xml:space="preserve"> -</w:t>
      </w:r>
      <w:r w:rsidRPr="00673F23"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  <w:t xml:space="preserve"> Методики формирования команд;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</w:pPr>
      <w:r w:rsidRPr="00673F23"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  <w:t>УК-3.1.2</w:t>
      </w:r>
      <w:r w:rsidR="008E4321"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  <w:t xml:space="preserve"> -</w:t>
      </w:r>
      <w:r w:rsidRPr="00673F23"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  <w:t xml:space="preserve"> Методы эффективного руководства коллективами;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</w:pPr>
      <w:r w:rsidRPr="00673F23"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  <w:t>УК-3.1.3</w:t>
      </w:r>
      <w:r w:rsidR="008E4321"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  <w:t xml:space="preserve"> -</w:t>
      </w:r>
      <w:r w:rsidRPr="00673F23"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  <w:t xml:space="preserve"> Основные теории лидерства и стили руководства;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</w:pPr>
      <w:r w:rsidRPr="00673F23"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  <w:t>УК-3.1.4</w:t>
      </w:r>
      <w:r w:rsidR="008E4321"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  <w:t xml:space="preserve"> -</w:t>
      </w:r>
      <w:r w:rsidRPr="00673F23"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  <w:t xml:space="preserve"> Требования к техническому персоналу ОАТО.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bCs/>
          <w:sz w:val="24"/>
          <w:szCs w:val="24"/>
        </w:rPr>
      </w:pPr>
      <w:r w:rsidRPr="00673F23">
        <w:rPr>
          <w:rFonts w:ascii="TimesNewRomanPS-BoldMT" w:eastAsia="Times New Roman" w:hAnsi="TimesNewRomanPS-BoldMT" w:cs="TimesNewRomanPS-BoldMT"/>
          <w:bCs/>
          <w:sz w:val="24"/>
          <w:szCs w:val="24"/>
        </w:rPr>
        <w:t>Уметь: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sz w:val="24"/>
          <w:szCs w:val="24"/>
        </w:rPr>
      </w:pPr>
      <w:r w:rsidRPr="00673F23">
        <w:rPr>
          <w:rFonts w:ascii="TimesNewRomanPS-BoldMT" w:eastAsia="Times New Roman" w:hAnsi="TimesNewRomanPS-BoldMT" w:cs="TimesNewRomanPS-BoldMT"/>
          <w:sz w:val="24"/>
          <w:szCs w:val="24"/>
        </w:rPr>
        <w:t>УК-3.2.1</w:t>
      </w:r>
      <w:r w:rsidR="008E4321">
        <w:rPr>
          <w:rFonts w:ascii="TimesNewRomanPS-BoldMT" w:eastAsia="Times New Roman" w:hAnsi="TimesNewRomanPS-BoldMT" w:cs="TimesNewRomanPS-BoldMT"/>
          <w:sz w:val="24"/>
          <w:szCs w:val="24"/>
        </w:rPr>
        <w:t xml:space="preserve"> -</w:t>
      </w:r>
      <w:r w:rsidRPr="00673F23">
        <w:rPr>
          <w:rFonts w:ascii="TimesNewRomanPS-BoldMT" w:eastAsia="Times New Roman" w:hAnsi="TimesNewRomanPS-BoldMT" w:cs="TimesNewRomanPS-BoldMT"/>
          <w:sz w:val="24"/>
          <w:szCs w:val="24"/>
        </w:rPr>
        <w:t xml:space="preserve"> Разрабатывать план групповых и организационных коммуникаций при подготовке и выполнении проекта.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sz w:val="24"/>
          <w:szCs w:val="24"/>
        </w:rPr>
      </w:pPr>
      <w:r w:rsidRPr="00673F23">
        <w:rPr>
          <w:rFonts w:ascii="TimesNewRomanPS-BoldMT" w:eastAsia="Times New Roman" w:hAnsi="TimesNewRomanPS-BoldMT" w:cs="TimesNewRomanPS-BoldMT"/>
          <w:sz w:val="24"/>
          <w:szCs w:val="24"/>
        </w:rPr>
        <w:t>УК-3.2.2</w:t>
      </w:r>
      <w:r w:rsidR="008E4321">
        <w:rPr>
          <w:rFonts w:ascii="TimesNewRomanPS-BoldMT" w:eastAsia="Times New Roman" w:hAnsi="TimesNewRomanPS-BoldMT" w:cs="TimesNewRomanPS-BoldMT"/>
          <w:sz w:val="24"/>
          <w:szCs w:val="24"/>
        </w:rPr>
        <w:t xml:space="preserve"> -</w:t>
      </w:r>
      <w:r w:rsidRPr="00673F23">
        <w:rPr>
          <w:rFonts w:ascii="TimesNewRomanPS-BoldMT" w:eastAsia="Times New Roman" w:hAnsi="TimesNewRomanPS-BoldMT" w:cs="TimesNewRomanPS-BoldMT"/>
          <w:sz w:val="24"/>
          <w:szCs w:val="24"/>
        </w:rPr>
        <w:t xml:space="preserve"> Сформировать задачи членам команды для достижения поставленной цели.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sz w:val="24"/>
          <w:szCs w:val="24"/>
        </w:rPr>
      </w:pPr>
      <w:r w:rsidRPr="00673F23">
        <w:rPr>
          <w:rFonts w:ascii="TimesNewRomanPS-BoldMT" w:eastAsia="Times New Roman" w:hAnsi="TimesNewRomanPS-BoldMT" w:cs="TimesNewRomanPS-BoldMT"/>
          <w:sz w:val="24"/>
          <w:szCs w:val="24"/>
        </w:rPr>
        <w:t>УК-3.2.3</w:t>
      </w:r>
      <w:r w:rsidR="008E4321">
        <w:rPr>
          <w:rFonts w:ascii="TimesNewRomanPS-BoldMT" w:eastAsia="Times New Roman" w:hAnsi="TimesNewRomanPS-BoldMT" w:cs="TimesNewRomanPS-BoldMT"/>
          <w:sz w:val="24"/>
          <w:szCs w:val="24"/>
        </w:rPr>
        <w:t xml:space="preserve"> -</w:t>
      </w:r>
      <w:r w:rsidRPr="00673F23">
        <w:rPr>
          <w:rFonts w:ascii="TimesNewRomanPS-BoldMT" w:eastAsia="Times New Roman" w:hAnsi="TimesNewRomanPS-BoldMT" w:cs="TimesNewRomanPS-BoldMT"/>
          <w:sz w:val="24"/>
          <w:szCs w:val="24"/>
        </w:rPr>
        <w:t xml:space="preserve"> Разрабатывать командную стратегию и применять эффективные стили руководства командой для достижения поставленной цели.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sz w:val="24"/>
          <w:szCs w:val="24"/>
        </w:rPr>
      </w:pPr>
      <w:r w:rsidRPr="00673F23">
        <w:rPr>
          <w:rFonts w:ascii="TimesNewRomanPS-BoldMT" w:eastAsia="Times New Roman" w:hAnsi="TimesNewRomanPS-BoldMT" w:cs="TimesNewRomanPS-BoldMT"/>
          <w:sz w:val="24"/>
          <w:szCs w:val="24"/>
        </w:rPr>
        <w:t>УК-3.2.4</w:t>
      </w:r>
      <w:r w:rsidR="008E4321">
        <w:rPr>
          <w:rFonts w:ascii="TimesNewRomanPS-BoldMT" w:eastAsia="Times New Roman" w:hAnsi="TimesNewRomanPS-BoldMT" w:cs="TimesNewRomanPS-BoldMT"/>
          <w:sz w:val="24"/>
          <w:szCs w:val="24"/>
        </w:rPr>
        <w:t> - </w:t>
      </w:r>
      <w:r w:rsidRPr="00673F23">
        <w:rPr>
          <w:rFonts w:ascii="TimesNewRomanPS-BoldMT" w:eastAsia="Times New Roman" w:hAnsi="TimesNewRomanPS-BoldMT" w:cs="TimesNewRomanPS-BoldMT"/>
          <w:sz w:val="24"/>
          <w:szCs w:val="24"/>
        </w:rPr>
        <w:t>Составлять график подготовки повышения квалификации и</w:t>
      </w:r>
      <w:r w:rsidR="008E4321">
        <w:rPr>
          <w:rFonts w:ascii="TimesNewRomanPS-BoldMT" w:eastAsia="Times New Roman" w:hAnsi="TimesNewRomanPS-BoldMT" w:cs="TimesNewRomanPS-BoldMT"/>
          <w:sz w:val="24"/>
          <w:szCs w:val="24"/>
        </w:rPr>
        <w:br/>
      </w:r>
      <w:r w:rsidRPr="00673F23">
        <w:rPr>
          <w:rFonts w:ascii="TimesNewRomanPS-BoldMT" w:eastAsia="Times New Roman" w:hAnsi="TimesNewRomanPS-BoldMT" w:cs="TimesNewRomanPS-BoldMT"/>
          <w:sz w:val="24"/>
          <w:szCs w:val="24"/>
        </w:rPr>
        <w:t>проводить аттестацию технического персонала ОАТО.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bCs/>
          <w:sz w:val="24"/>
          <w:szCs w:val="24"/>
        </w:rPr>
      </w:pPr>
      <w:r w:rsidRPr="00673F23">
        <w:rPr>
          <w:rFonts w:ascii="TimesNewRomanPS-BoldMT" w:eastAsia="Times New Roman" w:hAnsi="TimesNewRomanPS-BoldMT" w:cs="TimesNewRomanPS-BoldMT"/>
          <w:bCs/>
          <w:sz w:val="24"/>
          <w:szCs w:val="24"/>
        </w:rPr>
        <w:t>Владеть:</w:t>
      </w:r>
    </w:p>
    <w:p w:rsidR="00673F23" w:rsidRPr="00673F23" w:rsidRDefault="00673F23" w:rsidP="00673F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3F23">
        <w:rPr>
          <w:rFonts w:ascii="Times New Roman" w:eastAsia="Times New Roman" w:hAnsi="Times New Roman" w:cs="Times New Roman"/>
          <w:sz w:val="24"/>
          <w:szCs w:val="24"/>
        </w:rPr>
        <w:t>УК-3.3.1</w:t>
      </w:r>
      <w:r w:rsidR="008E4321">
        <w:rPr>
          <w:rFonts w:ascii="Times New Roman" w:eastAsia="Times New Roman" w:hAnsi="Times New Roman" w:cs="Times New Roman"/>
          <w:sz w:val="24"/>
          <w:szCs w:val="24"/>
        </w:rPr>
        <w:t> - </w:t>
      </w:r>
      <w:r w:rsidRPr="00673F23">
        <w:rPr>
          <w:rFonts w:ascii="Times New Roman" w:eastAsia="Times New Roman" w:hAnsi="Times New Roman" w:cs="Times New Roman"/>
          <w:sz w:val="24"/>
          <w:szCs w:val="24"/>
        </w:rPr>
        <w:t>Умением анализировать, проектировать и организовывать</w:t>
      </w:r>
      <w:r w:rsidR="008E4321">
        <w:rPr>
          <w:rFonts w:ascii="Times New Roman" w:eastAsia="Times New Roman" w:hAnsi="Times New Roman" w:cs="Times New Roman"/>
          <w:sz w:val="24"/>
          <w:szCs w:val="24"/>
        </w:rPr>
        <w:br/>
      </w:r>
      <w:r w:rsidRPr="00673F23">
        <w:rPr>
          <w:rFonts w:ascii="Times New Roman" w:eastAsia="Times New Roman" w:hAnsi="Times New Roman" w:cs="Times New Roman"/>
          <w:sz w:val="24"/>
          <w:szCs w:val="24"/>
        </w:rPr>
        <w:t>межличностные, групповые и организационные коммуникации в команде для достижения поставленной цели.</w:t>
      </w:r>
    </w:p>
    <w:p w:rsidR="00673F23" w:rsidRPr="00673F23" w:rsidRDefault="00673F23" w:rsidP="00673F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F23">
        <w:rPr>
          <w:rFonts w:ascii="Times New Roman" w:eastAsia="Times New Roman" w:hAnsi="Times New Roman" w:cs="Times New Roman"/>
          <w:sz w:val="24"/>
          <w:szCs w:val="24"/>
        </w:rPr>
        <w:t>УК-3.3.2</w:t>
      </w:r>
      <w:r w:rsidR="008E4321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673F23">
        <w:rPr>
          <w:rFonts w:ascii="Times New Roman" w:eastAsia="Times New Roman" w:hAnsi="Times New Roman" w:cs="Times New Roman"/>
          <w:sz w:val="24"/>
          <w:szCs w:val="24"/>
        </w:rPr>
        <w:t xml:space="preserve"> Методами организации управления коллективом.</w:t>
      </w:r>
    </w:p>
    <w:p w:rsidR="00673F23" w:rsidRPr="00673F23" w:rsidRDefault="00673F23" w:rsidP="00673F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F23">
        <w:rPr>
          <w:rFonts w:ascii="Times New Roman" w:eastAsia="Times New Roman" w:hAnsi="Times New Roman" w:cs="Times New Roman"/>
          <w:sz w:val="24"/>
          <w:szCs w:val="24"/>
        </w:rPr>
        <w:t>УК-3.3.3</w:t>
      </w:r>
      <w:r w:rsidR="008E4321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673F23">
        <w:rPr>
          <w:rFonts w:ascii="Times New Roman" w:eastAsia="Times New Roman" w:hAnsi="Times New Roman" w:cs="Times New Roman"/>
          <w:sz w:val="24"/>
          <w:szCs w:val="24"/>
        </w:rPr>
        <w:t xml:space="preserve"> Порядком аттестации технического персонала ОАТО.</w:t>
      </w:r>
    </w:p>
    <w:p w:rsidR="00673F23" w:rsidRPr="00673F23" w:rsidRDefault="00673F23" w:rsidP="00673F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F23">
        <w:rPr>
          <w:rFonts w:ascii="Times New Roman" w:eastAsia="Times New Roman" w:hAnsi="Times New Roman" w:cs="Times New Roman"/>
          <w:bCs/>
          <w:sz w:val="24"/>
          <w:szCs w:val="24"/>
        </w:rPr>
        <w:t>УК-5</w:t>
      </w:r>
      <w:r w:rsidRPr="00673F23">
        <w:rPr>
          <w:rFonts w:ascii="Times New Roman" w:eastAsia="Times New Roman" w:hAnsi="Times New Roman" w:cs="Times New Roman"/>
          <w:sz w:val="24"/>
          <w:szCs w:val="24"/>
        </w:rPr>
        <w:t xml:space="preserve"> Способен анализировать и учитывать разнообразие культур в процессе межкультурного взаимодействия.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73F23">
        <w:rPr>
          <w:rFonts w:ascii="Times New Roman" w:eastAsia="Times New Roman" w:hAnsi="Times New Roman" w:cs="Times New Roman"/>
          <w:iCs/>
          <w:sz w:val="24"/>
          <w:szCs w:val="24"/>
        </w:rPr>
        <w:t>ИД-1</w:t>
      </w:r>
      <w:r w:rsidRPr="00673F23">
        <w:rPr>
          <w:rFonts w:ascii="Times New Roman" w:eastAsia="Times New Roman" w:hAnsi="Times New Roman" w:cs="Times New Roman"/>
          <w:iCs/>
          <w:sz w:val="24"/>
          <w:szCs w:val="24"/>
          <w:vertAlign w:val="subscript"/>
        </w:rPr>
        <w:t xml:space="preserve">УК-5 </w:t>
      </w:r>
      <w:r w:rsidRPr="00673F23">
        <w:rPr>
          <w:rFonts w:ascii="Times New Roman" w:eastAsia="Times New Roman" w:hAnsi="Times New Roman" w:cs="Times New Roman"/>
          <w:iCs/>
          <w:sz w:val="24"/>
          <w:szCs w:val="24"/>
        </w:rPr>
        <w:t>принимает межкультурное разнообразие общества в социально историческом, этическом и философском контекстах.</w:t>
      </w:r>
    </w:p>
    <w:p w:rsidR="00673F23" w:rsidRPr="00673F23" w:rsidRDefault="00673F23" w:rsidP="00673F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3F23">
        <w:rPr>
          <w:rFonts w:ascii="Times New Roman" w:eastAsia="Times New Roman" w:hAnsi="Times New Roman" w:cs="Times New Roman"/>
          <w:bCs/>
          <w:sz w:val="24"/>
          <w:szCs w:val="24"/>
        </w:rPr>
        <w:t>Знать:</w:t>
      </w:r>
    </w:p>
    <w:p w:rsidR="00673F23" w:rsidRPr="00673F23" w:rsidRDefault="00673F23" w:rsidP="00673F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F23">
        <w:rPr>
          <w:rFonts w:ascii="Times New Roman" w:eastAsia="Times New Roman" w:hAnsi="Times New Roman" w:cs="Times New Roman"/>
          <w:sz w:val="24"/>
          <w:szCs w:val="24"/>
        </w:rPr>
        <w:t>УК-5.1.1</w:t>
      </w:r>
      <w:r w:rsidR="008E4321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673F23">
        <w:rPr>
          <w:rFonts w:ascii="Times New Roman" w:eastAsia="Times New Roman" w:hAnsi="Times New Roman" w:cs="Times New Roman"/>
          <w:sz w:val="24"/>
          <w:szCs w:val="24"/>
        </w:rPr>
        <w:t xml:space="preserve"> Закономерности и особенности социально-исторического развития различных культур.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bCs/>
          <w:sz w:val="24"/>
          <w:szCs w:val="24"/>
        </w:rPr>
      </w:pPr>
      <w:r w:rsidRPr="00673F23">
        <w:rPr>
          <w:rFonts w:ascii="TimesNewRomanPS-BoldMT" w:eastAsia="Times New Roman" w:hAnsi="TimesNewRomanPS-BoldMT" w:cs="TimesNewRomanPS-BoldMT"/>
          <w:bCs/>
          <w:sz w:val="24"/>
          <w:szCs w:val="24"/>
        </w:rPr>
        <w:t>Уметь:</w:t>
      </w:r>
    </w:p>
    <w:p w:rsidR="00673F23" w:rsidRPr="00673F23" w:rsidRDefault="00673F23" w:rsidP="00673F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F23">
        <w:rPr>
          <w:rFonts w:ascii="Times New Roman" w:eastAsia="Times New Roman" w:hAnsi="Times New Roman" w:cs="Times New Roman"/>
          <w:sz w:val="24"/>
          <w:szCs w:val="24"/>
        </w:rPr>
        <w:t>УК-5.2.1</w:t>
      </w:r>
      <w:r w:rsidR="008E4321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673F23">
        <w:rPr>
          <w:rFonts w:ascii="Times New Roman" w:eastAsia="Times New Roman" w:hAnsi="Times New Roman" w:cs="Times New Roman"/>
          <w:sz w:val="24"/>
          <w:szCs w:val="24"/>
        </w:rPr>
        <w:t xml:space="preserve"> Понимать и толерантно воспринимать межкультурное разнообразие общества.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bCs/>
          <w:sz w:val="24"/>
          <w:szCs w:val="24"/>
        </w:rPr>
      </w:pPr>
      <w:r w:rsidRPr="00673F23">
        <w:rPr>
          <w:rFonts w:ascii="TimesNewRomanPS-BoldMT" w:eastAsia="Times New Roman" w:hAnsi="TimesNewRomanPS-BoldMT" w:cs="TimesNewRomanPS-BoldMT"/>
          <w:bCs/>
          <w:sz w:val="24"/>
          <w:szCs w:val="24"/>
        </w:rPr>
        <w:t>Владеть:</w:t>
      </w:r>
    </w:p>
    <w:p w:rsidR="00673F23" w:rsidRPr="00673F23" w:rsidRDefault="00673F23" w:rsidP="00673F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F23">
        <w:rPr>
          <w:rFonts w:ascii="Times New Roman" w:eastAsia="Times New Roman" w:hAnsi="Times New Roman" w:cs="Times New Roman"/>
          <w:sz w:val="24"/>
          <w:szCs w:val="24"/>
        </w:rPr>
        <w:t>УК-5.3.1</w:t>
      </w:r>
      <w:r w:rsidR="008E4321">
        <w:rPr>
          <w:rFonts w:ascii="Times New Roman" w:eastAsia="Times New Roman" w:hAnsi="Times New Roman" w:cs="Times New Roman"/>
          <w:sz w:val="24"/>
          <w:szCs w:val="24"/>
        </w:rPr>
        <w:t> - </w:t>
      </w:r>
      <w:r w:rsidRPr="00673F23">
        <w:rPr>
          <w:rFonts w:ascii="Times New Roman" w:eastAsia="Times New Roman" w:hAnsi="Times New Roman" w:cs="Times New Roman"/>
          <w:sz w:val="24"/>
          <w:szCs w:val="24"/>
        </w:rPr>
        <w:t>Методами и навыками эффективного межкультурного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673F23">
        <w:rPr>
          <w:rFonts w:ascii="Times New Roman" w:eastAsia="Times New Roman" w:hAnsi="Times New Roman" w:cs="Times New Roman"/>
          <w:sz w:val="24"/>
          <w:szCs w:val="24"/>
        </w:rPr>
        <w:t>взаимодействия.</w:t>
      </w:r>
    </w:p>
    <w:p w:rsidR="008201E4" w:rsidRPr="00F65132" w:rsidRDefault="008201E4" w:rsidP="00673F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1.</w:t>
      </w:r>
      <w:r w:rsidRPr="00F65132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2. М</w:t>
      </w:r>
      <w:r w:rsidR="00987DCD" w:rsidRPr="00F65132">
        <w:rPr>
          <w:rFonts w:ascii="Times New Roman" w:eastAsia="Times New Roman" w:hAnsi="Times New Roman" w:cs="Times New Roman"/>
          <w:b/>
          <w:bCs/>
          <w:sz w:val="24"/>
          <w:szCs w:val="24"/>
        </w:rPr>
        <w:t>есто дисциплины в структуре</w:t>
      </w:r>
      <w:r w:rsidR="00987DCD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987DCD" w:rsidRPr="00F651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673F23" w:rsidRPr="00673F23" w:rsidRDefault="00673F23" w:rsidP="00EA1F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F23">
        <w:rPr>
          <w:rFonts w:ascii="Times New Roman" w:eastAsia="Times New Roman" w:hAnsi="Times New Roman" w:cs="Times New Roman"/>
          <w:sz w:val="24"/>
          <w:szCs w:val="24"/>
        </w:rPr>
        <w:lastRenderedPageBreak/>
        <w:t>Дисциплина Управление персоналом ОАТО относится к учебным</w:t>
      </w:r>
      <w:r w:rsidRPr="00EA1F86">
        <w:rPr>
          <w:rFonts w:ascii="Times New Roman" w:eastAsia="Times New Roman" w:hAnsi="Times New Roman" w:cs="Times New Roman"/>
          <w:sz w:val="24"/>
          <w:szCs w:val="24"/>
        </w:rPr>
        <w:br/>
      </w:r>
      <w:r w:rsidRPr="00673F23">
        <w:rPr>
          <w:rFonts w:ascii="Times New Roman" w:eastAsia="Times New Roman" w:hAnsi="Times New Roman" w:cs="Times New Roman"/>
          <w:sz w:val="24"/>
          <w:szCs w:val="24"/>
        </w:rPr>
        <w:t>дисциплинам обязательной части образовательной программы (далее – ОП)</w:t>
      </w:r>
      <w:r w:rsidRPr="00EA1F86">
        <w:rPr>
          <w:rFonts w:ascii="Times New Roman" w:eastAsia="Times New Roman" w:hAnsi="Times New Roman" w:cs="Times New Roman"/>
          <w:sz w:val="24"/>
          <w:szCs w:val="24"/>
        </w:rPr>
        <w:br/>
      </w:r>
      <w:r w:rsidRPr="00673F23">
        <w:rPr>
          <w:rFonts w:ascii="Times New Roman" w:eastAsia="Times New Roman" w:hAnsi="Times New Roman" w:cs="Times New Roman"/>
          <w:sz w:val="24"/>
          <w:szCs w:val="24"/>
        </w:rPr>
        <w:t xml:space="preserve">направления подготовки </w:t>
      </w:r>
      <w:r w:rsidRPr="00673F23">
        <w:rPr>
          <w:rFonts w:ascii="Times New Roman" w:eastAsia="Times New Roman" w:hAnsi="Times New Roman" w:cs="Times New Roman"/>
          <w:bCs/>
          <w:sz w:val="24"/>
          <w:szCs w:val="24"/>
        </w:rPr>
        <w:t>25.04.01 Техническая эксплуатация летательных</w:t>
      </w:r>
      <w:r w:rsidRPr="00EA1F86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Pr="00673F23">
        <w:rPr>
          <w:rFonts w:ascii="Times New Roman" w:eastAsia="Times New Roman" w:hAnsi="Times New Roman" w:cs="Times New Roman"/>
          <w:bCs/>
          <w:sz w:val="24"/>
          <w:szCs w:val="24"/>
        </w:rPr>
        <w:t>аппаратов и двигателей</w:t>
      </w:r>
      <w:r w:rsidRPr="00673F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73F23">
        <w:rPr>
          <w:rFonts w:ascii="Times New Roman" w:eastAsia="Times New Roman" w:hAnsi="Times New Roman" w:cs="Times New Roman"/>
          <w:sz w:val="24"/>
          <w:szCs w:val="24"/>
        </w:rPr>
        <w:t>квалификация</w:t>
      </w:r>
      <w:r w:rsidR="008E4321">
        <w:rPr>
          <w:rFonts w:ascii="Times New Roman" w:eastAsia="Times New Roman" w:hAnsi="Times New Roman" w:cs="Times New Roman"/>
          <w:sz w:val="24"/>
          <w:szCs w:val="24"/>
        </w:rPr>
        <w:t xml:space="preserve"> (степень)</w:t>
      </w:r>
      <w:r w:rsidRPr="00673F23">
        <w:rPr>
          <w:rFonts w:ascii="Times New Roman" w:eastAsia="Times New Roman" w:hAnsi="Times New Roman" w:cs="Times New Roman"/>
          <w:sz w:val="24"/>
          <w:szCs w:val="24"/>
        </w:rPr>
        <w:t xml:space="preserve"> магистр.</w:t>
      </w:r>
    </w:p>
    <w:p w:rsidR="00673F23" w:rsidRPr="00673F23" w:rsidRDefault="00673F23" w:rsidP="00EA1F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F23">
        <w:rPr>
          <w:rFonts w:ascii="Times New Roman" w:eastAsia="Times New Roman" w:hAnsi="Times New Roman" w:cs="Times New Roman"/>
          <w:iCs/>
          <w:sz w:val="24"/>
          <w:szCs w:val="24"/>
        </w:rPr>
        <w:t xml:space="preserve">Для успешного освоения данной </w:t>
      </w:r>
      <w:r w:rsidRPr="00673F23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>дисциплин</w:t>
      </w:r>
      <w:r w:rsidRPr="00673F23">
        <w:rPr>
          <w:rFonts w:ascii="Times New Roman" w:eastAsia="Times New Roman" w:hAnsi="Times New Roman" w:cs="Times New Roman"/>
          <w:iCs/>
          <w:sz w:val="24"/>
          <w:szCs w:val="24"/>
        </w:rPr>
        <w:t>ы обучающийся должен владеть знаниями, умениями и навыками, с</w:t>
      </w:r>
      <w:r w:rsidRPr="00673F23">
        <w:rPr>
          <w:rFonts w:ascii="Times New Roman" w:eastAsia="Times New Roman" w:hAnsi="Times New Roman" w:cs="Times New Roman"/>
          <w:sz w:val="24"/>
          <w:szCs w:val="24"/>
        </w:rPr>
        <w:t>формированными по дисциплинам:</w:t>
      </w:r>
      <w:r w:rsidRPr="00EA1F86">
        <w:rPr>
          <w:rFonts w:ascii="Times New Roman" w:eastAsia="Times New Roman" w:hAnsi="Times New Roman" w:cs="Times New Roman"/>
          <w:sz w:val="24"/>
          <w:szCs w:val="24"/>
        </w:rPr>
        <w:br/>
      </w:r>
      <w:r w:rsidRPr="00673F23">
        <w:rPr>
          <w:rFonts w:ascii="Times New Roman" w:eastAsia="Times New Roman" w:hAnsi="Times New Roman" w:cs="Times New Roman"/>
          <w:sz w:val="24"/>
          <w:szCs w:val="24"/>
        </w:rPr>
        <w:t xml:space="preserve">«Философские проблемы науки и техники», «Управление проектами», </w:t>
      </w:r>
      <w:r w:rsidRPr="00EA1F86">
        <w:rPr>
          <w:rFonts w:ascii="Times New Roman" w:eastAsia="Times New Roman" w:hAnsi="Times New Roman" w:cs="Times New Roman"/>
          <w:sz w:val="24"/>
          <w:szCs w:val="24"/>
        </w:rPr>
        <w:br/>
      </w:r>
      <w:r w:rsidRPr="00673F23">
        <w:rPr>
          <w:rFonts w:ascii="Times New Roman" w:eastAsia="Times New Roman" w:hAnsi="Times New Roman" w:cs="Times New Roman"/>
          <w:sz w:val="24"/>
          <w:szCs w:val="24"/>
        </w:rPr>
        <w:t xml:space="preserve">«Управление системами и процессами эксплуатации», «Иностранный язык по профилю подготовки», «Акмеология и профессиональная деятельность», в </w:t>
      </w:r>
      <w:r w:rsidRPr="00EA1F86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673F23">
        <w:rPr>
          <w:rFonts w:ascii="Times New Roman" w:eastAsia="Times New Roman" w:hAnsi="Times New Roman" w:cs="Times New Roman"/>
          <w:sz w:val="24"/>
          <w:szCs w:val="24"/>
        </w:rPr>
        <w:t>астности:</w:t>
      </w:r>
    </w:p>
    <w:p w:rsidR="00673F23" w:rsidRPr="008E4321" w:rsidRDefault="00673F23" w:rsidP="00EA1F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4321">
        <w:rPr>
          <w:rFonts w:ascii="Times New Roman" w:eastAsia="Times New Roman" w:hAnsi="Times New Roman" w:cs="Times New Roman"/>
          <w:bCs/>
          <w:sz w:val="24"/>
          <w:szCs w:val="24"/>
        </w:rPr>
        <w:t>знать:</w:t>
      </w:r>
    </w:p>
    <w:p w:rsidR="00673F23" w:rsidRPr="008E4321" w:rsidRDefault="00673F23" w:rsidP="00EA1F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4321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методики разработки стратегии действий для выявления и решения</w:t>
      </w:r>
      <w:r w:rsidRPr="008E4321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br/>
        <w:t>проблемной ситуации;</w:t>
      </w:r>
    </w:p>
    <w:p w:rsidR="00673F23" w:rsidRPr="008E4321" w:rsidRDefault="00673F23" w:rsidP="00EA1F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4321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этапы жизненного цикла проекта; </w:t>
      </w:r>
    </w:p>
    <w:p w:rsidR="00673F23" w:rsidRPr="008E4321" w:rsidRDefault="00673F23" w:rsidP="00EA1F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4321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правила и закономерности личной и деловой устной и письменной</w:t>
      </w:r>
      <w:r w:rsidRPr="008E4321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br/>
        <w:t>коммуникации;</w:t>
      </w:r>
    </w:p>
    <w:p w:rsidR="00673F23" w:rsidRPr="008E4321" w:rsidRDefault="00673F23" w:rsidP="00EA1F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4321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современные коммуникативные технологии на русском и иностранном языках;</w:t>
      </w:r>
    </w:p>
    <w:p w:rsidR="00673F23" w:rsidRPr="008E4321" w:rsidRDefault="00673F23" w:rsidP="00EA1F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4321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методики самооценки, самоконтроля и саморазвития с использованием подходов </w:t>
      </w:r>
      <w:proofErr w:type="spellStart"/>
      <w:r w:rsidRPr="008E4321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здоровьесбережения</w:t>
      </w:r>
      <w:proofErr w:type="spellEnd"/>
      <w:r w:rsidRPr="008E4321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;</w:t>
      </w:r>
    </w:p>
    <w:p w:rsidR="00673F23" w:rsidRPr="008E4321" w:rsidRDefault="00673F23" w:rsidP="00EA1F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E4321">
        <w:rPr>
          <w:rFonts w:ascii="Times New Roman" w:eastAsia="Times New Roman" w:hAnsi="Times New Roman" w:cs="Times New Roman"/>
          <w:bCs/>
          <w:sz w:val="24"/>
          <w:szCs w:val="24"/>
        </w:rPr>
        <w:t>уметь:</w:t>
      </w:r>
      <w:r w:rsidRPr="008E432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673F23" w:rsidRPr="008E4321" w:rsidRDefault="00673F23" w:rsidP="00EA1F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4321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применять методы системного подхода и критического анализа проблемных ситуаций;</w:t>
      </w:r>
    </w:p>
    <w:p w:rsidR="00673F23" w:rsidRPr="008E4321" w:rsidRDefault="00673F23" w:rsidP="00EA1F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4321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разрабатывать стратегию действий, принимать конкретные решения для ее реализации;</w:t>
      </w:r>
    </w:p>
    <w:p w:rsidR="00673F23" w:rsidRPr="008E4321" w:rsidRDefault="00673F23" w:rsidP="00EA1F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4321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разрабатывать проект с учетом анализа альтернативных вариантов его реализации, определять целевые этапы, основные направления работ;</w:t>
      </w:r>
    </w:p>
    <w:p w:rsidR="00673F23" w:rsidRPr="008E4321" w:rsidRDefault="00673F23" w:rsidP="00EA1F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4321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понимать и толерантно воспринимать межкультурное разнообразие </w:t>
      </w:r>
      <w:r w:rsidRPr="008E4321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br/>
        <w:t xml:space="preserve">общества; </w:t>
      </w:r>
    </w:p>
    <w:p w:rsidR="00673F23" w:rsidRPr="008E4321" w:rsidRDefault="00673F23" w:rsidP="00EA1F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4321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решать задачи собственного личностного и профессионального развития, определять и реализовывать приоритеты совершенствования</w:t>
      </w:r>
      <w:r w:rsidRPr="008E4321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br/>
        <w:t xml:space="preserve"> собственной деятельности;</w:t>
      </w:r>
    </w:p>
    <w:p w:rsidR="00673F23" w:rsidRPr="008E4321" w:rsidRDefault="00673F23" w:rsidP="00EA1F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E4321">
        <w:rPr>
          <w:rFonts w:ascii="Times New Roman" w:eastAsia="Times New Roman" w:hAnsi="Times New Roman" w:cs="Times New Roman"/>
          <w:bCs/>
          <w:sz w:val="24"/>
          <w:szCs w:val="24"/>
        </w:rPr>
        <w:t>владеть:</w:t>
      </w:r>
    </w:p>
    <w:p w:rsidR="00673F23" w:rsidRPr="00673F23" w:rsidRDefault="00673F23" w:rsidP="00EA1F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разработкой и управлением проектом; </w:t>
      </w:r>
    </w:p>
    <w:p w:rsidR="00673F23" w:rsidRPr="00673F23" w:rsidRDefault="00673F23" w:rsidP="00EA1F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методикой межличностного методиками постановки цели, определения способов ее достижения, разработки стратегий действий;</w:t>
      </w:r>
    </w:p>
    <w:p w:rsidR="00673F23" w:rsidRPr="00673F23" w:rsidRDefault="00673F23" w:rsidP="00EA1F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методиками делового общения на русском и иностранном языках, с</w:t>
      </w:r>
      <w:r w:rsidR="00EA1F86" w:rsidRPr="00EA1F86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br/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применением профессиональных языковых форм, средств и современных коммуникативных технологий;</w:t>
      </w:r>
    </w:p>
    <w:p w:rsidR="00673F23" w:rsidRPr="00673F23" w:rsidRDefault="00673F23" w:rsidP="00EA1F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технологиями и навыками управления своей познавательной</w:t>
      </w:r>
      <w:r w:rsidR="00EA1F86" w:rsidRPr="00EA1F86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br/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деятельностью и ее совершенствования на основе самооценки,</w:t>
      </w:r>
      <w:r w:rsidR="00EA1F86" w:rsidRPr="00EA1F86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br/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самоконтроля и принципов самообразования в течение всей жизни, в том числе с использованием здоровье сберегающих подходов и методик.</w:t>
      </w:r>
    </w:p>
    <w:p w:rsidR="00673F23" w:rsidRPr="00673F23" w:rsidRDefault="00673F23" w:rsidP="00EA1F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F23">
        <w:rPr>
          <w:rFonts w:ascii="Times New Roman" w:eastAsia="Times New Roman" w:hAnsi="Times New Roman" w:cs="Times New Roman"/>
          <w:sz w:val="24"/>
          <w:szCs w:val="24"/>
        </w:rPr>
        <w:t>К дисциплинам, для которых данная дисциплина является</w:t>
      </w:r>
      <w:r w:rsidR="00EA1F86" w:rsidRPr="00EA1F86">
        <w:rPr>
          <w:rFonts w:ascii="Times New Roman" w:eastAsia="Times New Roman" w:hAnsi="Times New Roman" w:cs="Times New Roman"/>
          <w:sz w:val="24"/>
          <w:szCs w:val="24"/>
        </w:rPr>
        <w:br/>
      </w:r>
      <w:r w:rsidRPr="00673F23">
        <w:rPr>
          <w:rFonts w:ascii="Times New Roman" w:eastAsia="Times New Roman" w:hAnsi="Times New Roman" w:cs="Times New Roman"/>
          <w:sz w:val="24"/>
          <w:szCs w:val="24"/>
        </w:rPr>
        <w:t>предшествующей, относятся: «Производственная практика 1. Научно-исследовательская работа», «Производственная 2. Преддипломная практика (модуль 1)», «Производственная 3. Преддипломная практика (модуль 2)».</w:t>
      </w:r>
    </w:p>
    <w:p w:rsidR="00E82232" w:rsidRPr="001A376F" w:rsidRDefault="00E82232" w:rsidP="008201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E82232" w:rsidRPr="001A376F" w:rsidRDefault="00E82232" w:rsidP="00E822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3A5D98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87DCD" w:rsidRDefault="00987DCD" w:rsidP="008201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1E4" w:rsidRPr="00987DCD" w:rsidRDefault="00BD03A0" w:rsidP="008201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DCD">
        <w:rPr>
          <w:rFonts w:ascii="Times New Roman" w:hAnsi="Times New Roman" w:cs="Times New Roman"/>
          <w:b/>
          <w:sz w:val="28"/>
          <w:szCs w:val="28"/>
        </w:rPr>
        <w:t xml:space="preserve">Б1.ОД.8 </w:t>
      </w:r>
      <w:r w:rsidR="002A694E" w:rsidRPr="002A694E">
        <w:rPr>
          <w:rFonts w:ascii="Times New Roman" w:hAnsi="Times New Roman" w:cs="Times New Roman"/>
          <w:b/>
          <w:sz w:val="28"/>
          <w:szCs w:val="28"/>
        </w:rPr>
        <w:t>Акмеология и профессиональная деятельность</w:t>
      </w:r>
    </w:p>
    <w:p w:rsidR="00E82232" w:rsidRPr="001A376F" w:rsidRDefault="008201E4" w:rsidP="008201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1. </w:t>
      </w:r>
      <w:r w:rsidR="00E82232"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О</w:t>
      </w:r>
      <w:r w:rsidR="00E82232"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="00E82232"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E82232"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2A694E" w:rsidRPr="002A694E" w:rsidRDefault="00E82232" w:rsidP="002A6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1.1. </w:t>
      </w:r>
      <w:r w:rsidR="002A694E"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Цель освоения </w:t>
      </w:r>
      <w:r w:rsidR="002A694E" w:rsidRPr="002A694E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дисциплин</w:t>
      </w:r>
      <w:r w:rsidR="002A694E"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ы. </w:t>
      </w:r>
    </w:p>
    <w:p w:rsidR="002A694E" w:rsidRPr="002A694E" w:rsidRDefault="002A694E" w:rsidP="002A6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Целью освоения дис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циплины </w:t>
      </w:r>
      <w:r w:rsidRPr="002A69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Акмеология и профессиональная деятельность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формирование профессиональной компетенции, направленной на формирование необходимых профессиональных умений оценивать факторы, влияющие на повышение профессионального мастерства, разрабатывать и совершенствовать системы повышения профессионального мастерства для осуществления продуктивной деятельности. </w:t>
      </w:r>
    </w:p>
    <w:p w:rsidR="002A694E" w:rsidRPr="002A694E" w:rsidRDefault="002A694E" w:rsidP="002A6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Задачи изучения дисциплины.</w:t>
      </w:r>
    </w:p>
    <w:p w:rsidR="002A694E" w:rsidRPr="002A694E" w:rsidRDefault="002A694E" w:rsidP="002A69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сформировать представление об особенностях вершины профессиональной работы;</w:t>
      </w:r>
    </w:p>
    <w:p w:rsidR="002A694E" w:rsidRPr="002A694E" w:rsidRDefault="002A694E" w:rsidP="002A69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раскрыть сущность </w:t>
      </w:r>
      <w:proofErr w:type="spellStart"/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акмеологии</w:t>
      </w:r>
      <w:proofErr w:type="spellEnd"/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контексте профессионального и личностного развития;</w:t>
      </w:r>
    </w:p>
    <w:p w:rsidR="002A694E" w:rsidRPr="002A694E" w:rsidRDefault="002A694E" w:rsidP="002A69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способствовать формированию необходимых профессиональных умений в решении практических задач с применением </w:t>
      </w:r>
      <w:proofErr w:type="spellStart"/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акмеологических</w:t>
      </w:r>
      <w:proofErr w:type="spellEnd"/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знаний.</w:t>
      </w:r>
    </w:p>
    <w:p w:rsidR="002A694E" w:rsidRPr="002A694E" w:rsidRDefault="002A694E" w:rsidP="002A69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Компетенции обучающегося, формируемые в результате освоения дисциплины, </w:t>
      </w:r>
      <w:r w:rsidRPr="002A694E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ru-RU"/>
        </w:rPr>
        <w:t>наименование индикатора достижения</w:t>
      </w:r>
      <w:r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результаты обучения.</w:t>
      </w:r>
    </w:p>
    <w:p w:rsidR="002A694E" w:rsidRPr="002A694E" w:rsidRDefault="002A694E" w:rsidP="002A6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УК-6 Способен определить и реализовать приоритеты собственной деятельности и способы ее совершенствования на основе самооценки</w:t>
      </w:r>
    </w:p>
    <w:p w:rsidR="002A694E" w:rsidRPr="002A694E" w:rsidRDefault="002A694E" w:rsidP="002A6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ИД-1</w:t>
      </w:r>
      <w:r w:rsidR="008E4321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 xml:space="preserve">УК-6 </w:t>
      </w:r>
      <w:r w:rsidRPr="002A69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применяет методы</w:t>
      </w:r>
      <w:r w:rsidRPr="002A6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A69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саморазвития и самообразования на протяжении всей жизни</w:t>
      </w:r>
    </w:p>
    <w:p w:rsidR="002A694E" w:rsidRPr="002A694E" w:rsidRDefault="002A694E" w:rsidP="002A69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2A694E" w:rsidRPr="002A694E" w:rsidRDefault="002A694E" w:rsidP="002A694E">
      <w:pPr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bCs/>
          <w:sz w:val="24"/>
          <w:szCs w:val="24"/>
          <w:lang w:eastAsia="ru-RU"/>
        </w:rPr>
      </w:pPr>
      <w:r w:rsidRPr="002A694E">
        <w:rPr>
          <w:rFonts w:ascii="TimesNewRomanPS-BoldMT" w:eastAsia="Times New Roman" w:hAnsi="TimesNewRomanPS-BoldMT" w:cs="TimesNewRomanPS-BoldMT"/>
          <w:bCs/>
          <w:sz w:val="24"/>
          <w:szCs w:val="24"/>
          <w:lang w:eastAsia="ru-RU"/>
        </w:rPr>
        <w:t xml:space="preserve">знать: </w:t>
      </w:r>
    </w:p>
    <w:p w:rsidR="002A694E" w:rsidRPr="002A694E" w:rsidRDefault="002A694E" w:rsidP="002A6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94E">
        <w:rPr>
          <w:rFonts w:ascii="Times New Roman" w:eastAsia="Times New Roman" w:hAnsi="Times New Roman" w:cs="Times New Roman"/>
          <w:sz w:val="24"/>
          <w:szCs w:val="24"/>
        </w:rPr>
        <w:t xml:space="preserve">УК-6.1.1 - методики самооценки, самоконтроля и саморазвития с использованием подходов </w:t>
      </w:r>
      <w:proofErr w:type="spellStart"/>
      <w:r w:rsidRPr="002A694E">
        <w:rPr>
          <w:rFonts w:ascii="Times New Roman" w:eastAsia="Times New Roman" w:hAnsi="Times New Roman" w:cs="Times New Roman"/>
          <w:sz w:val="24"/>
          <w:szCs w:val="24"/>
        </w:rPr>
        <w:t>здоровьесбережения</w:t>
      </w:r>
      <w:proofErr w:type="spellEnd"/>
      <w:r w:rsidRPr="002A69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A694E" w:rsidRPr="002A694E" w:rsidRDefault="002A694E" w:rsidP="002A694E">
      <w:pPr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bCs/>
          <w:sz w:val="24"/>
          <w:szCs w:val="24"/>
          <w:lang w:eastAsia="ru-RU"/>
        </w:rPr>
      </w:pPr>
      <w:r w:rsidRPr="002A694E">
        <w:rPr>
          <w:rFonts w:ascii="TimesNewRomanPS-BoldMT" w:eastAsia="Times New Roman" w:hAnsi="TimesNewRomanPS-BoldMT" w:cs="TimesNewRomanPS-BoldMT"/>
          <w:bCs/>
          <w:sz w:val="24"/>
          <w:szCs w:val="24"/>
          <w:lang w:eastAsia="ru-RU"/>
        </w:rPr>
        <w:t>уметь:</w:t>
      </w:r>
    </w:p>
    <w:p w:rsidR="002A694E" w:rsidRPr="002A694E" w:rsidRDefault="002A694E" w:rsidP="002A6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94E">
        <w:rPr>
          <w:rFonts w:ascii="Times New Roman" w:eastAsia="Times New Roman" w:hAnsi="Times New Roman" w:cs="Times New Roman"/>
          <w:sz w:val="24"/>
          <w:szCs w:val="24"/>
        </w:rPr>
        <w:t>УК-6.2.1 - решать задачи собственного личностного и профессионального развития, определять и реализовывать приоритеты совершенствования собственной деятельности;</w:t>
      </w:r>
    </w:p>
    <w:p w:rsidR="002A694E" w:rsidRPr="002A694E" w:rsidRDefault="002A694E" w:rsidP="002A6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94E">
        <w:rPr>
          <w:rFonts w:ascii="Times New Roman" w:eastAsia="Times New Roman" w:hAnsi="Times New Roman" w:cs="Times New Roman"/>
          <w:sz w:val="24"/>
          <w:szCs w:val="24"/>
        </w:rPr>
        <w:t>УК-6.2.2 - применять методики самооценки и самоконтроля;</w:t>
      </w:r>
    </w:p>
    <w:p w:rsidR="002A694E" w:rsidRPr="002A694E" w:rsidRDefault="002A694E" w:rsidP="002A6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94E">
        <w:rPr>
          <w:rFonts w:ascii="Times New Roman" w:eastAsia="Times New Roman" w:hAnsi="Times New Roman" w:cs="Times New Roman"/>
          <w:sz w:val="24"/>
          <w:szCs w:val="24"/>
        </w:rPr>
        <w:t>УК-6.2.3 - применять методики, позволяющие улучшить и сохранить здоровье в процессе жизнедеятельности;</w:t>
      </w:r>
    </w:p>
    <w:p w:rsidR="002A694E" w:rsidRPr="002A694E" w:rsidRDefault="002A694E" w:rsidP="002A694E">
      <w:pPr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bCs/>
          <w:sz w:val="24"/>
          <w:szCs w:val="24"/>
          <w:lang w:eastAsia="ru-RU"/>
        </w:rPr>
      </w:pPr>
      <w:r w:rsidRPr="002A694E">
        <w:rPr>
          <w:rFonts w:ascii="TimesNewRomanPS-BoldMT" w:eastAsia="Times New Roman" w:hAnsi="TimesNewRomanPS-BoldMT" w:cs="TimesNewRomanPS-BoldMT"/>
          <w:bCs/>
          <w:sz w:val="24"/>
          <w:szCs w:val="24"/>
          <w:lang w:eastAsia="ru-RU"/>
        </w:rPr>
        <w:t>владеть:</w:t>
      </w:r>
    </w:p>
    <w:p w:rsidR="002A694E" w:rsidRPr="002A694E" w:rsidRDefault="002A694E" w:rsidP="002A6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94E">
        <w:rPr>
          <w:rFonts w:ascii="Times New Roman" w:eastAsia="Times New Roman" w:hAnsi="Times New Roman" w:cs="Times New Roman"/>
          <w:sz w:val="24"/>
          <w:szCs w:val="24"/>
        </w:rPr>
        <w:t xml:space="preserve">УК-6.3.1 - технологиями и навыками управления своей познавательной деятельностью и ее совершенствования на основе самооценки, самоконтроля и принципов самообразования в течение всей жизни, в том числе с использованием </w:t>
      </w:r>
      <w:proofErr w:type="spellStart"/>
      <w:r w:rsidRPr="002A694E">
        <w:rPr>
          <w:rFonts w:ascii="Times New Roman" w:eastAsia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2A694E">
        <w:rPr>
          <w:rFonts w:ascii="Times New Roman" w:eastAsia="Times New Roman" w:hAnsi="Times New Roman" w:cs="Times New Roman"/>
          <w:sz w:val="24"/>
          <w:szCs w:val="24"/>
        </w:rPr>
        <w:t xml:space="preserve"> подходов и методик.</w:t>
      </w:r>
    </w:p>
    <w:p w:rsidR="008201E4" w:rsidRPr="008201E4" w:rsidRDefault="008201E4" w:rsidP="002A69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1.</w:t>
      </w:r>
      <w:r w:rsidRPr="008201E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2. М</w:t>
      </w:r>
      <w:r w:rsidR="00987DCD" w:rsidRPr="008201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есто дисциплины в структуре</w:t>
      </w:r>
      <w:r w:rsidR="00987D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987DCD" w:rsidRPr="008201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образовательной программы</w:t>
      </w:r>
    </w:p>
    <w:p w:rsidR="002A694E" w:rsidRPr="002A694E" w:rsidRDefault="002A694E" w:rsidP="002A6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0"/>
          <w:kern w:val="34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Акмеология и профессиональная деятельность относится к учебным дисциплинам обязательной части учебного плана образовательной программы направления подготовки </w:t>
      </w:r>
      <w:r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25.04.01 Техническая эксплуатация летательных аппаратов и двигателей</w:t>
      </w:r>
      <w:r w:rsidRPr="002A694E">
        <w:rPr>
          <w:rFonts w:ascii="Times New Roman" w:eastAsia="Times New Roman" w:hAnsi="Times New Roman" w:cs="Times New Roman"/>
          <w:spacing w:val="10"/>
          <w:kern w:val="34"/>
          <w:sz w:val="24"/>
          <w:szCs w:val="24"/>
          <w:lang w:eastAsia="ru-RU"/>
        </w:rPr>
        <w:t>,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(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магистр. </w:t>
      </w:r>
    </w:p>
    <w:p w:rsidR="002A694E" w:rsidRPr="002A694E" w:rsidRDefault="002A694E" w:rsidP="002A6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Для успешного освоения данной </w:t>
      </w:r>
      <w:r w:rsidRPr="002A694E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дисциплин</w:t>
      </w:r>
      <w:r w:rsidRPr="002A69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ы обучающийся должен владеть знаниями, умениями и навыками, с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формированными по дисциплине </w:t>
      </w:r>
      <w:r w:rsidRPr="002A694E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Б1.ОД.6 Иностранный язык по профилю подготовки, в частности:</w:t>
      </w:r>
    </w:p>
    <w:p w:rsidR="002A694E" w:rsidRPr="002A694E" w:rsidRDefault="002A694E" w:rsidP="002A6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2A694E" w:rsidRPr="002A694E" w:rsidRDefault="002A694E" w:rsidP="002A6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94E">
        <w:rPr>
          <w:rFonts w:ascii="Times New Roman" w:eastAsia="Times New Roman" w:hAnsi="Times New Roman" w:cs="Times New Roman"/>
          <w:sz w:val="24"/>
          <w:szCs w:val="24"/>
        </w:rPr>
        <w:t xml:space="preserve">правила и закономерности личной и деловой устной и письменной коммуникации; </w:t>
      </w:r>
    </w:p>
    <w:p w:rsidR="002A694E" w:rsidRPr="002A694E" w:rsidRDefault="002A694E" w:rsidP="002A6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94E">
        <w:rPr>
          <w:rFonts w:ascii="Times New Roman" w:eastAsia="Times New Roman" w:hAnsi="Times New Roman" w:cs="Times New Roman"/>
          <w:sz w:val="24"/>
          <w:szCs w:val="24"/>
        </w:rPr>
        <w:t xml:space="preserve">современные коммуникативные технологии на русском и иностранном языках; </w:t>
      </w:r>
    </w:p>
    <w:p w:rsidR="002A694E" w:rsidRPr="002A694E" w:rsidRDefault="002A694E" w:rsidP="002A6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94E">
        <w:rPr>
          <w:rFonts w:ascii="Times New Roman" w:eastAsia="Times New Roman" w:hAnsi="Times New Roman" w:cs="Times New Roman"/>
          <w:sz w:val="24"/>
          <w:szCs w:val="24"/>
        </w:rPr>
        <w:t xml:space="preserve">существующие профессиональные сообщества для профессионального взаимодействия; </w:t>
      </w:r>
    </w:p>
    <w:p w:rsidR="002A694E" w:rsidRPr="002A694E" w:rsidRDefault="002A694E" w:rsidP="002A6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94E">
        <w:rPr>
          <w:rFonts w:ascii="Times New Roman" w:eastAsia="Times New Roman" w:hAnsi="Times New Roman" w:cs="Times New Roman"/>
          <w:sz w:val="24"/>
          <w:szCs w:val="24"/>
        </w:rPr>
        <w:t xml:space="preserve">закономерности и особенности социально-исторического развития различных культур; </w:t>
      </w:r>
    </w:p>
    <w:p w:rsidR="002A694E" w:rsidRPr="002A694E" w:rsidRDefault="002A694E" w:rsidP="002A6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94E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межкультурного разнообразия общества; </w:t>
      </w:r>
    </w:p>
    <w:p w:rsidR="002A694E" w:rsidRPr="002A694E" w:rsidRDefault="002A694E" w:rsidP="002A6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94E">
        <w:rPr>
          <w:rFonts w:ascii="Times New Roman" w:eastAsia="Times New Roman" w:hAnsi="Times New Roman" w:cs="Times New Roman"/>
          <w:sz w:val="24"/>
          <w:szCs w:val="24"/>
        </w:rPr>
        <w:t>правила и технологии эффективного межкультурного взаимодействия;</w:t>
      </w:r>
    </w:p>
    <w:p w:rsidR="002A694E" w:rsidRPr="002A694E" w:rsidRDefault="002A694E" w:rsidP="002A69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2A694E" w:rsidRPr="002A694E" w:rsidRDefault="002A694E" w:rsidP="002A6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94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применять на практике коммуникативные технологии, методы и способы делового общения для академического и профессионального взаимодействия; </w:t>
      </w:r>
    </w:p>
    <w:p w:rsidR="002A694E" w:rsidRPr="002A694E" w:rsidRDefault="002A694E" w:rsidP="002A6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94E">
        <w:rPr>
          <w:rFonts w:ascii="Times New Roman" w:eastAsia="Times New Roman" w:hAnsi="Times New Roman" w:cs="Times New Roman"/>
          <w:sz w:val="24"/>
          <w:szCs w:val="24"/>
        </w:rPr>
        <w:t xml:space="preserve">понимать и толерантно воспринимать межкультурное разнообразие общества; </w:t>
      </w:r>
    </w:p>
    <w:p w:rsidR="002A694E" w:rsidRPr="002A694E" w:rsidRDefault="002A694E" w:rsidP="002A6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94E">
        <w:rPr>
          <w:rFonts w:ascii="Times New Roman" w:eastAsia="Times New Roman" w:hAnsi="Times New Roman" w:cs="Times New Roman"/>
          <w:sz w:val="24"/>
          <w:szCs w:val="24"/>
        </w:rPr>
        <w:t>анализировать и учитывать разнообразие культур в процессе межкультурного взаимодействия;</w:t>
      </w:r>
    </w:p>
    <w:p w:rsidR="002A694E" w:rsidRPr="002A694E" w:rsidRDefault="002A694E" w:rsidP="002A69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</w:p>
    <w:p w:rsidR="002A694E" w:rsidRPr="002A694E" w:rsidRDefault="002A694E" w:rsidP="002A6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94E">
        <w:rPr>
          <w:rFonts w:ascii="Times New Roman" w:eastAsia="Times New Roman" w:hAnsi="Times New Roman" w:cs="Times New Roman"/>
          <w:sz w:val="24"/>
          <w:szCs w:val="24"/>
        </w:rPr>
        <w:t xml:space="preserve">методикой межличностного делового общения на русском и иностранном языках, с применением профессиональных языковых форм, средств и современных коммуникативных технологий; </w:t>
      </w:r>
    </w:p>
    <w:p w:rsidR="002A694E" w:rsidRPr="002A694E" w:rsidRDefault="002A694E" w:rsidP="002A6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94E">
        <w:rPr>
          <w:rFonts w:ascii="Times New Roman" w:eastAsia="Times New Roman" w:hAnsi="Times New Roman" w:cs="Times New Roman"/>
          <w:sz w:val="24"/>
          <w:szCs w:val="24"/>
        </w:rPr>
        <w:t>методами и навыками эффективного межкультурного взаимодействия.</w:t>
      </w:r>
    </w:p>
    <w:p w:rsidR="002A694E" w:rsidRDefault="002A694E" w:rsidP="002A6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Акмеология и профессиональная деятельность направлена на обеспечение дисциплин: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Б1.ОД.1 Философские проблемы науки и техники, Б1.ОД.2 Управление проектами,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Б1.ОД.5 Управление качеством,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Б1.ОД.7 Управление персоналом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2232" w:rsidRPr="001A376F" w:rsidRDefault="00E82232" w:rsidP="002A69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E82232" w:rsidRPr="001A376F" w:rsidRDefault="00E82232" w:rsidP="00E822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2A694E">
        <w:rPr>
          <w:rFonts w:ascii="Times New Roman" w:hAnsi="Times New Roman" w:cs="Times New Roman"/>
          <w:bCs/>
          <w:sz w:val="24"/>
          <w:szCs w:val="24"/>
        </w:rPr>
        <w:t>3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87DCD" w:rsidRDefault="00987DCD" w:rsidP="0099160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1607" w:rsidRPr="00987DCD" w:rsidRDefault="00E82232" w:rsidP="0099160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87DCD">
        <w:rPr>
          <w:rFonts w:ascii="Times New Roman" w:eastAsia="Calibri" w:hAnsi="Times New Roman" w:cs="Times New Roman"/>
          <w:b/>
          <w:sz w:val="28"/>
          <w:szCs w:val="28"/>
        </w:rPr>
        <w:t xml:space="preserve">Б1.ОД.9 </w:t>
      </w:r>
      <w:r w:rsidR="002A694E" w:rsidRPr="002A694E">
        <w:rPr>
          <w:rFonts w:ascii="Times New Roman" w:eastAsia="Calibri" w:hAnsi="Times New Roman" w:cs="Times New Roman"/>
          <w:b/>
          <w:sz w:val="28"/>
          <w:szCs w:val="28"/>
        </w:rPr>
        <w:t>Современные методы математического</w:t>
      </w:r>
      <w:r w:rsidR="002A694E">
        <w:rPr>
          <w:rFonts w:ascii="Times New Roman" w:eastAsia="Calibri" w:hAnsi="Times New Roman" w:cs="Times New Roman"/>
          <w:b/>
          <w:sz w:val="28"/>
          <w:szCs w:val="28"/>
        </w:rPr>
        <w:br/>
      </w:r>
      <w:r w:rsidR="002A694E" w:rsidRPr="002A694E">
        <w:rPr>
          <w:rFonts w:ascii="Times New Roman" w:eastAsia="Calibri" w:hAnsi="Times New Roman" w:cs="Times New Roman"/>
          <w:b/>
          <w:sz w:val="28"/>
          <w:szCs w:val="28"/>
        </w:rPr>
        <w:t xml:space="preserve"> моделирования сложных систем</w:t>
      </w:r>
      <w:r w:rsidR="00991607" w:rsidRPr="00987DC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82232" w:rsidRPr="001A376F" w:rsidRDefault="00991607" w:rsidP="009916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1. </w:t>
      </w:r>
      <w:r w:rsidR="00E82232"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О</w:t>
      </w:r>
      <w:r w:rsidR="00E82232"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="00E82232"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E82232"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2A694E" w:rsidRPr="00900226" w:rsidRDefault="00E82232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A694E"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освоения дисциплины Современные методы математического моделирования сложных систем является изучение основных современных методов и приемов обработки и анализа информации и построения на их основе математических моделей, используемых в гражданской авиации. </w:t>
      </w:r>
    </w:p>
    <w:p w:rsidR="002A694E" w:rsidRPr="002A694E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задача изучения дисциплины: сформировать у студентов необходимые знания по способам применения методов и приемов математического моделирования сложных систем для решения конкретных задач гражданской авиации.</w:t>
      </w:r>
    </w:p>
    <w:p w:rsidR="002A694E" w:rsidRPr="002A694E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</w:t>
      </w:r>
      <w:r w:rsidR="009002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A694E" w:rsidRPr="002A694E" w:rsidRDefault="002A694E" w:rsidP="0090022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общепрофессиональные:</w:t>
      </w:r>
    </w:p>
    <w:p w:rsidR="002A694E" w:rsidRPr="002A694E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ОПК-2 Способен применять фундаментальные основы теории моделирования как основного метода исследования и научно обоснованного метода оценок характеристик сложных систем, используемого для принятия решений в различных сферах профессиональной деятельности.</w:t>
      </w:r>
    </w:p>
    <w:p w:rsidR="002A694E" w:rsidRPr="002A694E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ИД-1</w:t>
      </w:r>
      <w:r w:rsidRPr="002A694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опк-2</w:t>
      </w:r>
      <w:r w:rsidR="0090022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возможность применения различных методов математического моделирования сложных систем для исследования эффективности процесса технической эксплуатации ЛА</w:t>
      </w:r>
    </w:p>
    <w:p w:rsidR="002A694E" w:rsidRPr="002A694E" w:rsidRDefault="002A694E" w:rsidP="00900226">
      <w:pPr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2A694E" w:rsidRPr="00900226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A694E" w:rsidRPr="002A694E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ОПК-2.1.4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основы методов статистического анализа, теории эксперимента, методов решения задач механики сплошной среды, методов нечеткой математики и иску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сственных нейронных сетей;</w:t>
      </w:r>
    </w:p>
    <w:p w:rsidR="002A694E" w:rsidRPr="00900226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2A694E" w:rsidRPr="002A694E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ОПК-2.2.3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адекватность математических моделей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A694E" w:rsidRPr="002A694E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ОПК-3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Способен применять математический аппарат и методы математической статистики для формализации процессов функционирования сложных организационно-технических систем</w:t>
      </w:r>
    </w:p>
    <w:p w:rsidR="002A694E" w:rsidRPr="002A694E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ИД-1</w:t>
      </w:r>
      <w:r w:rsidRPr="002A694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опк-3</w:t>
      </w:r>
      <w:r w:rsidRPr="0090022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методы обработки групповых мнений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принятия коллективных 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решений</w:t>
      </w:r>
    </w:p>
    <w:p w:rsidR="002A694E" w:rsidRPr="002A694E" w:rsidRDefault="002A694E" w:rsidP="00900226">
      <w:pPr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2A694E" w:rsidRPr="00900226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2A694E" w:rsidRPr="002A694E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ОПК-3.1.1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нечеткой математики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A694E" w:rsidRPr="002A694E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ОПК-3.1.2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метода экспертных оценок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A694E" w:rsidRPr="00900226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A694E" w:rsidRPr="002A694E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ОПК-3.2.1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методы обработки и анализа информации в допустимых областях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A694E" w:rsidRPr="00900226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A694E" w:rsidRPr="002A694E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ОПК-3.3.1- опытом применения методов обработки и анализа информации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A694E" w:rsidRPr="002A694E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ИД-2</w:t>
      </w:r>
      <w:r w:rsidRPr="002A694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опк-4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применение методов статистического прогнозирования и планирования при решении основных задач в сложных организационно-технических системах</w:t>
      </w:r>
    </w:p>
    <w:p w:rsidR="002A694E" w:rsidRPr="002A694E" w:rsidRDefault="002A694E" w:rsidP="00900226">
      <w:pPr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900226" w:rsidRPr="00900226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2A694E" w:rsidRPr="002A694E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ОПК-3.1.6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694E"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методы статистического анализа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A694E" w:rsidRPr="002A694E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ОПК-3.1.7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694E"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понятия теории эксперимента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A694E" w:rsidRPr="00900226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2A694E" w:rsidRPr="002A694E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ОПК-3.2.4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план эксперимента в сложных организационно-технических системах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A694E" w:rsidRPr="002A694E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ИД-3</w:t>
      </w:r>
      <w:r w:rsidRPr="002A694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опк-3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использование методов математического программирования для повышения эффективности профессиональной деятельности</w:t>
      </w:r>
      <w:r w:rsidR="008E43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A694E" w:rsidRPr="002A694E" w:rsidRDefault="002A694E" w:rsidP="00900226">
      <w:pPr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2A694E" w:rsidRPr="00900226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2A694E" w:rsidRPr="002A694E" w:rsidRDefault="002A694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ОПК-3.1.8- основы теории оптимизации.</w:t>
      </w:r>
    </w:p>
    <w:p w:rsidR="00E82232" w:rsidRPr="001A376F" w:rsidRDefault="00B1407E" w:rsidP="0090022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A376F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1.</w:t>
      </w:r>
      <w:r w:rsidR="00E82232" w:rsidRPr="001A376F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2. М</w:t>
      </w:r>
      <w:r w:rsidR="00987DCD" w:rsidRPr="001A376F">
        <w:rPr>
          <w:rFonts w:ascii="Times New Roman" w:eastAsia="Calibri" w:hAnsi="Times New Roman" w:cs="Times New Roman"/>
          <w:b/>
          <w:bCs/>
          <w:sz w:val="24"/>
          <w:szCs w:val="24"/>
        </w:rPr>
        <w:t>есто дисциплины в структуре</w:t>
      </w:r>
      <w:r w:rsidR="00987DCD">
        <w:rPr>
          <w:rFonts w:ascii="Times New Roman" w:eastAsia="Calibri" w:hAnsi="Times New Roman" w:cs="Times New Roman"/>
          <w:b/>
          <w:bCs/>
          <w:sz w:val="24"/>
          <w:szCs w:val="24"/>
        </w:rPr>
        <w:br/>
      </w:r>
      <w:r w:rsidR="00987DCD" w:rsidRPr="001A37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900226" w:rsidRPr="00900226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Современные методы математического моделирования сложных систем относится к обязательной части учебного плана образовательной программы направления подготовки 25.04.01</w:t>
      </w:r>
      <w:r w:rsidRPr="009002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Техническая эксплуатация летательных аппаратов и двигателей,</w:t>
      </w:r>
      <w:r w:rsidRPr="009002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(степень) – магистр.</w:t>
      </w:r>
    </w:p>
    <w:p w:rsidR="00900226" w:rsidRPr="00900226" w:rsidRDefault="00900226" w:rsidP="00900226">
      <w:pPr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входным знаниям, умениям и компетенциям студента, необходимым для изучения дисциплины.</w:t>
      </w:r>
    </w:p>
    <w:p w:rsidR="00900226" w:rsidRPr="00900226" w:rsidRDefault="00900226" w:rsidP="00900226">
      <w:pPr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Для успешного освоения данной </w:t>
      </w:r>
      <w:r w:rsidRPr="00900226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дисциплин</w:t>
      </w:r>
      <w:r w:rsidRPr="0090022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ы студент должен владеть знаниями, умениями и навыками, с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формированными дисциплинам</w:t>
      </w:r>
      <w:r w:rsidRPr="00900226" w:rsidDel="001D2A1D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ОП бакалавриата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аправлению подготовки 25.03.01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Техническая эксплуатация летательных аппаратов и двигателей, профиль Управление технологическими процессами авиатопливообеспечения воздушных судов, в частности:</w:t>
      </w:r>
    </w:p>
    <w:p w:rsidR="00900226" w:rsidRPr="00900226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900226" w:rsidRPr="00900226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категориальный аппарат, терминологию философии, структуру философского знания, основные разделы и направления философии, функции философии;</w:t>
      </w:r>
    </w:p>
    <w:p w:rsidR="00900226" w:rsidRPr="00900226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методики самоконтроля, саморазвития и самообразования на протяжении всей жизни;</w:t>
      </w:r>
    </w:p>
    <w:p w:rsidR="00900226" w:rsidRPr="00900226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понятия, законы и методы высшей математики, их теоретические основания и практическое применение в профессиональной деятельности;</w:t>
      </w:r>
    </w:p>
    <w:p w:rsidR="00900226" w:rsidRPr="00900226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понятия теории моделирования;</w:t>
      </w:r>
    </w:p>
    <w:p w:rsidR="00900226" w:rsidRPr="00900226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типы моделей процессов и систем;</w:t>
      </w:r>
    </w:p>
    <w:p w:rsidR="00900226" w:rsidRPr="00900226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требования, предъявляемые к разработке математических моделей;</w:t>
      </w:r>
    </w:p>
    <w:p w:rsidR="00900226" w:rsidRPr="00900226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способы построения математических моделей простейших систем и процессов в естествознании и технике;</w:t>
      </w:r>
    </w:p>
    <w:p w:rsidR="00900226" w:rsidRPr="00900226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математические методы, применяемые в моделировании;</w:t>
      </w:r>
    </w:p>
    <w:p w:rsidR="00900226" w:rsidRPr="00900226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постановку задач идентификации и оптимизации;</w:t>
      </w:r>
    </w:p>
    <w:p w:rsidR="00900226" w:rsidRPr="00900226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уравнения газовой динамики;</w:t>
      </w:r>
    </w:p>
    <w:p w:rsidR="00900226" w:rsidRPr="00900226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основные законы, положения и методы высшей математики для формализации прикладных задач движения ВС, возникающих в ходе профессиональной деятельности; </w:t>
      </w:r>
    </w:p>
    <w:p w:rsidR="00900226" w:rsidRPr="00900226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фундаментальные физические законы, описывающие процессы и явления в природе; - принятые в естественных науках методы познания и эксперимента;</w:t>
      </w:r>
    </w:p>
    <w:p w:rsidR="00900226" w:rsidRPr="00900226" w:rsidDel="00C55A73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 w:rsidDel="00C55A7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роль науки в развитии цивилизации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0226" w:rsidRPr="00900226" w:rsidDel="00C55A73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 w:rsidDel="00C55A7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соотношение науки и техники, объективной реальности и субъективного восприятия;</w:t>
      </w:r>
    </w:p>
    <w:p w:rsidR="00900226" w:rsidRPr="00900226" w:rsidDel="00C55A73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 w:rsidDel="00C55A73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линейной алгебры, математического анализа, дифференциальных уравнений, теории вероятностей и математической статистики;</w:t>
      </w:r>
    </w:p>
    <w:p w:rsidR="00900226" w:rsidRPr="00900226" w:rsidDel="00C55A73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 w:rsidDel="00C55A73">
        <w:rPr>
          <w:rFonts w:ascii="Times New Roman" w:eastAsia="Times New Roman" w:hAnsi="Times New Roman" w:cs="Times New Roman"/>
          <w:sz w:val="24"/>
          <w:szCs w:val="24"/>
          <w:lang w:eastAsia="ru-RU"/>
        </w:rPr>
        <w:t>- фундаментальные физические законы, описывающие процессы и явления в природе;</w:t>
      </w:r>
    </w:p>
    <w:p w:rsidR="00900226" w:rsidRPr="00900226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законы физики, единицы измерения величин для оценки значений параметров движения ВС в ходе профессиональной деятельности;</w:t>
      </w:r>
    </w:p>
    <w:p w:rsidR="00900226" w:rsidRPr="00900226" w:rsidDel="003D5D4F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00226" w:rsidDel="003D5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00226" w:rsidDel="003D5D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международную систему единиц физических величин;</w:t>
      </w:r>
    </w:p>
    <w:p w:rsidR="00900226" w:rsidRPr="00900226" w:rsidDel="003D5D4F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00226" w:rsidDel="003D5D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физические основы и </w:t>
      </w:r>
      <w:r w:rsidRPr="00900226" w:rsidDel="003D5D4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методы измерений,</w:t>
      </w:r>
      <w:r w:rsidRPr="00900226" w:rsidDel="003D5D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методы оценки погрешностей измерения;</w:t>
      </w:r>
    </w:p>
    <w:p w:rsidR="00900226" w:rsidRPr="00900226" w:rsidDel="00C55A73" w:rsidRDefault="00900226" w:rsidP="00900226">
      <w:pPr>
        <w:tabs>
          <w:tab w:val="left" w:pos="31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00226" w:rsidDel="00C55A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основные понятия и модели механики, аэродинамики и динамики полета;</w:t>
      </w:r>
    </w:p>
    <w:p w:rsidR="00900226" w:rsidRPr="008E4321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32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900226" w:rsidRPr="008E4321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методы саморегуляции, саморазвития и самообучения;</w:t>
      </w:r>
    </w:p>
    <w:p w:rsidR="00900226" w:rsidRPr="008E4321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методы высшей математики в рамках дисциплины и при решении профессиональных задач;</w:t>
      </w:r>
    </w:p>
    <w:p w:rsidR="00900226" w:rsidRPr="008E4321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32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математическое описание математических моделей;</w:t>
      </w:r>
    </w:p>
    <w:p w:rsidR="00900226" w:rsidRPr="008E4321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вычислительный эксперимент на детерминированной математической модели;</w:t>
      </w:r>
    </w:p>
    <w:p w:rsidR="00900226" w:rsidRPr="008E4321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вычислительный эксперимент на математической модели случайного процесса;</w:t>
      </w:r>
    </w:p>
    <w:p w:rsidR="00900226" w:rsidRPr="008E4321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основные законы, положения и методы высшей математики для формализации прикладных задач движения ВС, возникающих в ходе профессиональной деятельности;</w:t>
      </w:r>
    </w:p>
    <w:p w:rsidR="00900226" w:rsidRPr="008E4321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32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900226" w:rsidRPr="00900226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методикой разработки моделей в научных и инженерных исследованиях;</w:t>
      </w:r>
    </w:p>
    <w:p w:rsidR="00900226" w:rsidRPr="00900226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методикой применения моделей в научных и инженерных исследованиях;</w:t>
      </w:r>
    </w:p>
    <w:p w:rsidR="00900226" w:rsidRPr="00900226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методами оценки адекватности моделей поведению изучаемого объекта;</w:t>
      </w:r>
    </w:p>
    <w:p w:rsidR="00900226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является предшествующей для всех профессиональных дисциплин направления (всех модулей). Дисциплины, для которых содержание данной учебной дисциплины выступает опорой: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zh-CN"/>
        </w:rPr>
        <w:t>Б1.ОД.2 Управление проектами;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Б1.ОД.4 Управление системами и процессами эксплуатации; Б1.ОД.5 Управление качеством;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1.ВД.М.</w:t>
      </w:r>
      <w:proofErr w:type="gramEnd"/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 </w:t>
      </w:r>
      <w:bookmarkStart w:id="2" w:name="_Hlk36481128"/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процессами в топливозаправочных комплексах</w:t>
      </w:r>
      <w:bookmarkEnd w:id="2"/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Б1.ВД.М.1.4 </w:t>
      </w:r>
      <w:bookmarkStart w:id="3" w:name="_Hlk36481142"/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Технологические процессы авиатопливообеспечения</w:t>
      </w:r>
      <w:bookmarkEnd w:id="3"/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Б1.ВД.М.2.3 Автоматизированные системы учета нефтепродуктов;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Б1.ВД.М.2.4 Организация и методы расследования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82232" w:rsidRPr="001A376F" w:rsidRDefault="00E82232" w:rsidP="009002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E82232" w:rsidRPr="001A376F" w:rsidRDefault="00E82232" w:rsidP="00E822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900226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87DCD" w:rsidRDefault="00987DCD" w:rsidP="00B140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82232" w:rsidRPr="00987DCD" w:rsidRDefault="00B1407E" w:rsidP="0090022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987DC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Б1.ОД.10 </w:t>
      </w:r>
      <w:r w:rsidR="00900226" w:rsidRPr="00900226">
        <w:rPr>
          <w:rFonts w:ascii="Times New Roman" w:hAnsi="Times New Roman" w:cs="Times New Roman"/>
          <w:b/>
          <w:iCs/>
          <w:sz w:val="28"/>
          <w:szCs w:val="28"/>
        </w:rPr>
        <w:t>Физические основы</w:t>
      </w:r>
      <w:r w:rsidR="00900226">
        <w:rPr>
          <w:rFonts w:ascii="Times New Roman" w:hAnsi="Times New Roman" w:cs="Times New Roman"/>
          <w:b/>
          <w:iCs/>
          <w:sz w:val="28"/>
          <w:szCs w:val="28"/>
        </w:rPr>
        <w:br/>
      </w:r>
      <w:r w:rsidR="00900226" w:rsidRPr="00900226">
        <w:rPr>
          <w:rFonts w:ascii="Times New Roman" w:hAnsi="Times New Roman" w:cs="Times New Roman"/>
          <w:b/>
          <w:iCs/>
          <w:sz w:val="28"/>
          <w:szCs w:val="28"/>
        </w:rPr>
        <w:t>современных технологий</w:t>
      </w:r>
    </w:p>
    <w:p w:rsidR="00B1407E" w:rsidRPr="001A376F" w:rsidRDefault="00B1407E" w:rsidP="002B10D8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900226" w:rsidRPr="00900226" w:rsidRDefault="00B1407E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76F">
        <w:rPr>
          <w:rFonts w:ascii="Times New Roman" w:hAnsi="Times New Roman" w:cs="Times New Roman"/>
          <w:sz w:val="24"/>
          <w:szCs w:val="24"/>
        </w:rPr>
        <w:t>1.1 </w:t>
      </w:r>
      <w:r w:rsidR="00900226"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освоения дисциплины формирование целостного представления о процессах и явлениях, лежащих в основе функционирования современных приборов, технологий, подготовка студентов к исследовательской, конструкторской и технологической деятельности на основе использования последних достижений науки и техники, </w:t>
      </w:r>
    </w:p>
    <w:p w:rsidR="00900226" w:rsidRPr="00900226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изучения дисциплины развитие способности использовать в познавательной и профессиональной деятельности современные знания из области естественных наук.</w:t>
      </w:r>
    </w:p>
    <w:p w:rsidR="00900226" w:rsidRPr="00900226" w:rsidRDefault="00900226" w:rsidP="00900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Компетенции обучающегося, формируемые в результате освоения дисциплины, наименование индикатора достижения, результаты обучения. </w:t>
      </w:r>
    </w:p>
    <w:p w:rsidR="00900226" w:rsidRPr="00900226" w:rsidRDefault="00900226" w:rsidP="0090022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0022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ОПК-1 Способность к построению, оценке и анализу системы управления качеством в различных сферах профессиональной деятельности.</w:t>
      </w:r>
    </w:p>
    <w:p w:rsidR="00900226" w:rsidRPr="00900226" w:rsidRDefault="00E11D28" w:rsidP="0090022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ИД-2</w:t>
      </w:r>
      <w:r w:rsidR="00900226" w:rsidRPr="00900226">
        <w:rPr>
          <w:rFonts w:ascii="Times New Roman" w:eastAsia="Times New Roman" w:hAnsi="Times New Roman" w:cs="Times New Roman"/>
          <w:sz w:val="24"/>
          <w:szCs w:val="24"/>
          <w:lang w:eastAsia="zh-CN"/>
        </w:rPr>
        <w:t>опк-1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00226" w:rsidRPr="00900226">
        <w:rPr>
          <w:rFonts w:ascii="Times New Roman" w:eastAsia="Times New Roman" w:hAnsi="Times New Roman" w:cs="Times New Roman"/>
          <w:sz w:val="24"/>
          <w:szCs w:val="24"/>
          <w:lang w:eastAsia="zh-CN"/>
        </w:rPr>
        <w:t>Формировать политику организации в области обеспечения качества процессов технической эксплуатации и поддержания летной годности АТ.</w:t>
      </w:r>
    </w:p>
    <w:p w:rsidR="00900226" w:rsidRPr="00900226" w:rsidRDefault="00900226" w:rsidP="00900226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900226" w:rsidRPr="00900226" w:rsidRDefault="00900226" w:rsidP="00900226">
      <w:pPr>
        <w:widowControl w:val="0"/>
        <w:tabs>
          <w:tab w:val="left" w:pos="70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900226" w:rsidRPr="00900226" w:rsidRDefault="00900226" w:rsidP="00900226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hi-IN"/>
        </w:rPr>
      </w:pPr>
      <w:r w:rsidRPr="00900226">
        <w:rPr>
          <w:rFonts w:ascii="Times New Roman" w:eastAsia="Times New Roman" w:hAnsi="Times New Roman" w:cs="Times New Roman"/>
          <w:bCs/>
          <w:sz w:val="24"/>
          <w:szCs w:val="24"/>
          <w:lang w:eastAsia="ru-RU" w:bidi="hi-IN"/>
        </w:rPr>
        <w:t>ОПК-1.1.5</w:t>
      </w:r>
      <w:r w:rsidR="00E11D28">
        <w:rPr>
          <w:rFonts w:ascii="Times New Roman" w:eastAsia="Times New Roman" w:hAnsi="Times New Roman" w:cs="Times New Roman"/>
          <w:bCs/>
          <w:sz w:val="24"/>
          <w:szCs w:val="24"/>
          <w:lang w:eastAsia="ru-RU" w:bidi="hi-IN"/>
        </w:rPr>
        <w:t xml:space="preserve"> -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физическую сущность технологических процессов контроля состояния авиационной техники</w:t>
      </w:r>
      <w:r w:rsidRPr="00900226">
        <w:rPr>
          <w:rFonts w:ascii="Times New Roman" w:eastAsia="Times New Roman" w:hAnsi="Times New Roman" w:cs="Times New Roman"/>
          <w:bCs/>
          <w:sz w:val="24"/>
          <w:szCs w:val="24"/>
          <w:lang w:eastAsia="ru-RU" w:bidi="hi-IN"/>
        </w:rPr>
        <w:t>;</w:t>
      </w:r>
    </w:p>
    <w:p w:rsidR="00900226" w:rsidRPr="00900226" w:rsidRDefault="00900226" w:rsidP="00900226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900226" w:rsidRPr="00900226" w:rsidRDefault="00900226" w:rsidP="00900226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 w:bidi="hi-IN"/>
        </w:rPr>
      </w:pPr>
      <w:r w:rsidRPr="00900226">
        <w:rPr>
          <w:rFonts w:ascii="Times New Roman" w:eastAsia="SimSun" w:hAnsi="Times New Roman" w:cs="Times New Roman"/>
          <w:bCs/>
          <w:sz w:val="24"/>
          <w:szCs w:val="24"/>
          <w:lang w:eastAsia="zh-CN" w:bidi="hi-IN"/>
        </w:rPr>
        <w:t>ОПК-1.2.4</w:t>
      </w:r>
      <w:r w:rsidR="00E11D28">
        <w:rPr>
          <w:rFonts w:ascii="Times New Roman" w:eastAsia="SimSun" w:hAnsi="Times New Roman" w:cs="Times New Roman"/>
          <w:bCs/>
          <w:sz w:val="24"/>
          <w:szCs w:val="24"/>
          <w:lang w:eastAsia="zh-CN" w:bidi="hi-IN"/>
        </w:rPr>
        <w:t xml:space="preserve"> - </w:t>
      </w:r>
      <w:r w:rsidRPr="00900226">
        <w:rPr>
          <w:rFonts w:ascii="Times New Roman" w:eastAsia="SimSun" w:hAnsi="Times New Roman" w:cs="Times New Roman"/>
          <w:sz w:val="24"/>
          <w:szCs w:val="24"/>
          <w:lang w:eastAsia="ru-RU"/>
        </w:rPr>
        <w:t>организовать работу по применению современных физико-технических инструментов для неразрушающих методов контроля авиационной техники</w:t>
      </w:r>
      <w:r w:rsidRPr="00900226">
        <w:rPr>
          <w:rFonts w:ascii="Times New Roman" w:eastAsia="SimSun" w:hAnsi="Times New Roman" w:cs="Times New Roman"/>
          <w:bCs/>
          <w:sz w:val="24"/>
          <w:szCs w:val="24"/>
          <w:lang w:eastAsia="zh-CN" w:bidi="hi-IN"/>
        </w:rPr>
        <w:t>;</w:t>
      </w:r>
    </w:p>
    <w:p w:rsidR="00900226" w:rsidRPr="00900226" w:rsidRDefault="00900226" w:rsidP="0090022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900226" w:rsidRPr="00900226" w:rsidRDefault="00900226" w:rsidP="0090022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3333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ОПК-1.3.4</w:t>
      </w:r>
      <w:r w:rsidR="00E11D2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-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информацией о состоянии ведущихся исследований </w:t>
      </w:r>
      <w:r w:rsidRPr="0090022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 опытно-конструкторских работ по выбранной тематике</w:t>
      </w:r>
      <w:r w:rsidRPr="009002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</w:p>
    <w:p w:rsidR="00900226" w:rsidRPr="00900226" w:rsidRDefault="00E11D28" w:rsidP="00900226">
      <w:pPr>
        <w:suppressLineNumbers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ИД-3</w:t>
      </w:r>
      <w:r w:rsidR="00900226" w:rsidRPr="00900226">
        <w:rPr>
          <w:rFonts w:ascii="Times New Roman" w:eastAsia="Times New Roman" w:hAnsi="Times New Roman" w:cs="Times New Roman"/>
          <w:sz w:val="24"/>
          <w:szCs w:val="24"/>
          <w:lang w:eastAsia="zh-CN"/>
        </w:rPr>
        <w:t>опк-1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00226" w:rsidRPr="00900226">
        <w:rPr>
          <w:rFonts w:ascii="Times New Roman" w:eastAsia="Times New Roman" w:hAnsi="Times New Roman" w:cs="Times New Roman"/>
          <w:sz w:val="24"/>
          <w:szCs w:val="24"/>
          <w:lang w:eastAsia="zh-CN"/>
        </w:rPr>
        <w:t>Анализировать планы организации по обеспечению качества процессов технической эксплуатации и поддержания летной годности АТ.</w:t>
      </w:r>
    </w:p>
    <w:p w:rsidR="00900226" w:rsidRPr="00900226" w:rsidRDefault="00900226" w:rsidP="00900226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900226" w:rsidRPr="00900226" w:rsidRDefault="00900226" w:rsidP="00900226">
      <w:pPr>
        <w:widowControl w:val="0"/>
        <w:tabs>
          <w:tab w:val="left" w:pos="70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900226" w:rsidRPr="00900226" w:rsidRDefault="00900226" w:rsidP="0090022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hi-IN"/>
        </w:rPr>
        <w:t>ОПК-1.1.9</w:t>
      </w:r>
      <w:r w:rsidR="00E11D2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hi-IN"/>
        </w:rPr>
        <w:t xml:space="preserve"> -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современное состояние научных </w:t>
      </w:r>
      <w:r w:rsidRPr="0090022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исследований в области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физического материаловедения и технологических процессов контроля состояния авиационной техники</w:t>
      </w:r>
      <w:r w:rsidRPr="009002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hi-IN"/>
        </w:rPr>
        <w:t>;</w:t>
      </w:r>
    </w:p>
    <w:p w:rsidR="00900226" w:rsidRPr="00900226" w:rsidRDefault="00900226" w:rsidP="00900226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900226" w:rsidRPr="00900226" w:rsidRDefault="00900226" w:rsidP="00900226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900226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ОПК-1.2.7</w:t>
      </w:r>
      <w:r w:rsidR="00E11D2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- </w:t>
      </w:r>
      <w:r w:rsidRPr="00900226">
        <w:rPr>
          <w:rFonts w:ascii="Times New Roman" w:eastAsia="SimSun" w:hAnsi="Times New Roman" w:cs="Times New Roman"/>
          <w:sz w:val="24"/>
          <w:szCs w:val="24"/>
          <w:lang w:eastAsia="ru-RU"/>
        </w:rPr>
        <w:t>формулировать прикладные задачи для организации исследований в области неразрушающих методов контроля авиационной техники на основе новейших научно-технологических достижений</w:t>
      </w:r>
      <w:r w:rsidRPr="00900226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;</w:t>
      </w:r>
    </w:p>
    <w:p w:rsidR="00900226" w:rsidRPr="00900226" w:rsidRDefault="00900226" w:rsidP="00900226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900226" w:rsidRPr="00900226" w:rsidRDefault="00900226" w:rsidP="00900226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3333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ОПК-1.3.7</w:t>
      </w:r>
      <w:r w:rsidR="00E11D2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-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навыками организации решения задач по </w:t>
      </w:r>
      <w:r w:rsidRPr="0090022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практической реализации результатов научных исследований и опытно-конструкторских работ</w:t>
      </w:r>
      <w:r w:rsidRPr="009002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991607" w:rsidRPr="00991607" w:rsidRDefault="00991607" w:rsidP="009002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607">
        <w:rPr>
          <w:rFonts w:ascii="Times New Roman" w:hAnsi="Times New Roman" w:cs="Times New Roman"/>
          <w:b/>
          <w:sz w:val="24"/>
          <w:szCs w:val="24"/>
        </w:rPr>
        <w:t>1.2. М</w:t>
      </w:r>
      <w:r w:rsidR="00987DCD" w:rsidRPr="00991607">
        <w:rPr>
          <w:rFonts w:ascii="Times New Roman" w:hAnsi="Times New Roman" w:cs="Times New Roman"/>
          <w:b/>
          <w:sz w:val="24"/>
          <w:szCs w:val="24"/>
        </w:rPr>
        <w:t>есто дисциплины в структуре</w:t>
      </w:r>
      <w:r w:rsidR="00987DCD" w:rsidRPr="00991607">
        <w:rPr>
          <w:rFonts w:ascii="Times New Roman" w:hAnsi="Times New Roman" w:cs="Times New Roman"/>
          <w:b/>
          <w:sz w:val="24"/>
          <w:szCs w:val="24"/>
        </w:rPr>
        <w:br/>
        <w:t xml:space="preserve"> образовательной программы</w:t>
      </w:r>
    </w:p>
    <w:p w:rsidR="00900226" w:rsidRPr="00900226" w:rsidRDefault="00900226" w:rsidP="0090022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900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Дисциплина Физические основы современных технологий относится к учебным дисциплинам обязательной части учебного плана образовательной программы направления подготовки </w:t>
      </w:r>
      <w:r w:rsidRPr="00900226">
        <w:rPr>
          <w:rFonts w:ascii="Times New Roman" w:eastAsia="SimSun" w:hAnsi="Times New Roman" w:cs="Times New Roman"/>
          <w:sz w:val="24"/>
          <w:szCs w:val="24"/>
          <w:lang w:eastAsia="zh-CN"/>
        </w:rPr>
        <w:t>25.04.01</w:t>
      </w:r>
      <w:r w:rsidRPr="00900226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 xml:space="preserve"> </w:t>
      </w:r>
      <w:r w:rsidRPr="00900226">
        <w:rPr>
          <w:rFonts w:ascii="Times New Roman" w:eastAsia="SimSun" w:hAnsi="Times New Roman" w:cs="Times New Roman"/>
          <w:sz w:val="24"/>
          <w:szCs w:val="24"/>
          <w:lang w:eastAsia="zh-CN"/>
        </w:rPr>
        <w:t>Техническая эксплуатация летательных аппаратов и двигателей,</w:t>
      </w:r>
      <w:r w:rsidRPr="00900226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</w:t>
      </w:r>
      <w:r w:rsidRPr="00900226">
        <w:rPr>
          <w:rFonts w:ascii="Times New Roman" w:eastAsia="SimSun" w:hAnsi="Times New Roman" w:cs="Times New Roman"/>
          <w:sz w:val="24"/>
          <w:szCs w:val="24"/>
          <w:lang w:eastAsia="zh-CN"/>
        </w:rPr>
        <w:t>квалификация</w:t>
      </w:r>
      <w:r w:rsidR="00E11D2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(степень)</w:t>
      </w:r>
      <w:r w:rsidRPr="0090022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магистр.</w:t>
      </w:r>
    </w:p>
    <w:p w:rsidR="00900226" w:rsidRPr="00900226" w:rsidRDefault="00900226" w:rsidP="0090022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успешного освоения данной дисциплины магистрант должен владеть знаниями, умениями и навыками, </w:t>
      </w:r>
      <w:r w:rsidRPr="0090022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формированными в курсе физики по ОП бакалавриата, а также полученными при изучении дисциплины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zh-CN"/>
        </w:rPr>
        <w:t>Иностранного языка по профилю подготовки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частности: </w:t>
      </w:r>
    </w:p>
    <w:p w:rsidR="00900226" w:rsidRPr="00900226" w:rsidRDefault="00900226" w:rsidP="00900226">
      <w:pPr>
        <w:widowControl w:val="0"/>
        <w:shd w:val="clear" w:color="auto" w:fill="FFFFFF"/>
        <w:tabs>
          <w:tab w:val="left" w:pos="708"/>
          <w:tab w:val="left" w:pos="970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900226" w:rsidRPr="00900226" w:rsidRDefault="00900226" w:rsidP="0090022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основные физические законы в области механики, термодинамики, электромагнетизма, квантовой механики в объеме ОП бакалавриата;  </w:t>
      </w:r>
    </w:p>
    <w:p w:rsidR="00900226" w:rsidRPr="00900226" w:rsidRDefault="00900226" w:rsidP="0090022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основные понятия дифференциального исчисления, основные понятия интегрального исчисления, основные методы исследования и построения графиков функций</w:t>
      </w:r>
      <w:r w:rsidRPr="009002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теории вероятностей</w:t>
      </w:r>
      <w:r w:rsidRPr="009002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900226" w:rsidRPr="00900226" w:rsidRDefault="00900226" w:rsidP="00900226">
      <w:pPr>
        <w:widowControl w:val="0"/>
        <w:shd w:val="clear" w:color="auto" w:fill="FFFFFF"/>
        <w:tabs>
          <w:tab w:val="left" w:pos="708"/>
          <w:tab w:val="left" w:pos="970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900226" w:rsidRPr="00900226" w:rsidRDefault="00900226" w:rsidP="0090022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применять физические законы для решения практических задач начального уровня в объеме ОП бакалавриата;  </w:t>
      </w:r>
    </w:p>
    <w:p w:rsidR="00900226" w:rsidRPr="00900226" w:rsidRDefault="00900226" w:rsidP="0090022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применять методы алгебры и аналитической геометрии при анализе и решении прикладных задач, применять методы дифференциального и интегрального исчисления функций одного и нескольких переменных при решении задач техники; </w:t>
      </w:r>
    </w:p>
    <w:p w:rsidR="00900226" w:rsidRPr="00900226" w:rsidRDefault="00900226" w:rsidP="00900226">
      <w:pPr>
        <w:widowControl w:val="0"/>
        <w:shd w:val="clear" w:color="auto" w:fill="FFFFFF"/>
        <w:tabs>
          <w:tab w:val="left" w:pos="708"/>
          <w:tab w:val="left" w:pos="970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900226" w:rsidRPr="00900226" w:rsidRDefault="00900226" w:rsidP="0090022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–методами решения задач механики, электричества и магнетизма, колебаний и волн, термодинамики, квантовой механики в объеме ОП бакалавриата; </w:t>
      </w:r>
    </w:p>
    <w:p w:rsidR="00900226" w:rsidRPr="00900226" w:rsidRDefault="00900226" w:rsidP="00E11D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владеть основными законами, положениями и методами высшей математики.</w:t>
      </w:r>
    </w:p>
    <w:p w:rsidR="00900226" w:rsidRPr="00900226" w:rsidRDefault="00900226" w:rsidP="0090022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является предшествующей для следующих дисциплин направления: Б1.ОД.1 -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Философские проблемы науки и техники;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Б1.ОД.2 -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Управление проектами;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Б1.ОД.4 -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Управление системами и процессами эксплуатации;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Б1.ОД.5 -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Управление качеством;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Б1.ВД.М.1.1 - Сертификация организаций авиатопливообеспечения,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>Б1.ВД.М.1.3 - Управление процессами в топливозаправочных комплексах, Б1.ВД.М.1.4 - Технологические процессы авиатопливообеспечения, Б1.ВД.М.1.8 - Управление организационно-технологическими процессами авиакомпании и аэропорта, Б1.ВД.М.2.1 - Техническое регулирование в авиатопливообеспечения ВС, Б1.ВД.М.2.3 - Автоматизированные системы учета нефтепродуктов, Б1.ВД.М.2.4 - Организация и методы расследования нештатных ситуаций авиатопливообеспечения, Б1.ВД.М.2.8 - Управление организационно-технологическими процессами авиакомпании и аэропорта, Б2.ОП.П.1 - Производственная практика 1. Научно-исследовательская работа, Б2.ВП.П.1.М.1 - Производственная практика 2. Эксплуатационная практика (модуль 1), Б2.ВП.П.1.М.2 - Производственная практика 2. Эксплуатационная практика (модуль 2), Б2.ВП.П.2.М.1 - Производственная 3. Преддипломная практика (модуль 1), Б2.ВП.П.2.М.2 - Производственная 3. Преддипломная практика (модуль 2).</w:t>
      </w:r>
    </w:p>
    <w:p w:rsidR="00B1407E" w:rsidRPr="001A376F" w:rsidRDefault="00B1407E" w:rsidP="009916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B1407E" w:rsidRPr="001A376F" w:rsidRDefault="00B1407E" w:rsidP="00B1407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900226">
        <w:rPr>
          <w:rFonts w:ascii="Times New Roman" w:hAnsi="Times New Roman" w:cs="Times New Roman"/>
          <w:bCs/>
          <w:sz w:val="24"/>
          <w:szCs w:val="24"/>
        </w:rPr>
        <w:t>2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87DCD" w:rsidRDefault="00987DCD" w:rsidP="003374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29E8" w:rsidRDefault="003B6585" w:rsidP="005029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7216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Б1.ВД.М.1.1 </w:t>
      </w:r>
      <w:r w:rsidR="00900226" w:rsidRPr="0090022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Сертификация организаций</w:t>
      </w:r>
      <w:r w:rsidR="0090022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</w:r>
      <w:r w:rsidR="00900226" w:rsidRPr="0090022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авиатопливообеспечения</w:t>
      </w:r>
    </w:p>
    <w:p w:rsidR="003B6585" w:rsidRPr="001A376F" w:rsidRDefault="003B6585" w:rsidP="0097216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1.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1B25F3" w:rsidRPr="001B25F3" w:rsidRDefault="003B6585" w:rsidP="001B25F3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1B25F3"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Целью освоения </w:t>
      </w:r>
      <w:r w:rsidR="001B25F3" w:rsidRPr="001B25F3">
        <w:rPr>
          <w:rFonts w:ascii="Times New Roman" w:eastAsia="Times New Roman" w:hAnsi="Times New Roman" w:cs="Times New Roman"/>
          <w:spacing w:val="-3"/>
          <w:sz w:val="24"/>
          <w:szCs w:val="24"/>
          <w:lang w:bidi="en-US"/>
        </w:rPr>
        <w:t>дисциплин</w:t>
      </w:r>
      <w:r w:rsidR="001B25F3"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ы Сертификация организаций авиатопливообеспечения </w:t>
      </w:r>
      <w:r w:rsidR="001B25F3" w:rsidRPr="001B25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  <w:t xml:space="preserve">является формирование знаний по состоянию и развитию системы сертификации топливозаправочных комплексов, а также процедур сертификации </w:t>
      </w:r>
      <w:r w:rsidR="001B25F3" w:rsidRPr="001B25F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при осуществлении обеспечения полетов ВС авиаГСМ и СЖ. </w:t>
      </w:r>
    </w:p>
    <w:p w:rsidR="001B25F3" w:rsidRPr="001B25F3" w:rsidRDefault="001B25F3" w:rsidP="001B25F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Основными задачами изучения дисциплины</w:t>
      </w: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Сертификация организаций авиатопливообеспечения </w:t>
      </w:r>
      <w:r w:rsidRPr="001B25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  <w:t>является</w:t>
      </w:r>
      <w:r w:rsidRPr="001B25F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: изучить основные сертификационные правила, требования и нормы, нормативные и технические документы по сертификации авиатопливообеспечения ВС и уметь использовать полученные знания на практике.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>Процесс изучения дисциплины Сертификация организаций авиатопливообеспечения направлен на формирование у студентов компетенций, необходимых для осуществления производственно-технологической деятельности в сфере авиатопливообеспечения.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>ПК-10. Способен осуществлять порядок надзора за соблюдением сертификационных требований к организациям ОАТО.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>ИД-1</w:t>
      </w:r>
      <w:r w:rsidRPr="001B25F3">
        <w:rPr>
          <w:rFonts w:ascii="Times New Roman" w:eastAsia="Times New Roman" w:hAnsi="Times New Roman" w:cs="Times New Roman"/>
          <w:sz w:val="24"/>
          <w:szCs w:val="24"/>
          <w:vertAlign w:val="subscript"/>
          <w:lang w:bidi="en-US"/>
        </w:rPr>
        <w:t>ПК-10</w:t>
      </w:r>
      <w:r w:rsidRPr="001B25F3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 </w:t>
      </w: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>применять на практике нормативно правовую документацию в области технического регулирования процедур сертификации ОАТО.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знать: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ПК-10.1.1 </w:t>
      </w:r>
      <w:r w:rsidRPr="001B25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  <w:t>-</w:t>
      </w: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требования</w:t>
      </w:r>
      <w:r w:rsidRPr="001B25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  <w:t xml:space="preserve"> </w:t>
      </w: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нормативно правовой документации в области процедур сертификации ОАТО; 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ПК-10.1.2 </w:t>
      </w:r>
      <w:r w:rsidRPr="001B25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 xml:space="preserve">- </w:t>
      </w: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>порядок надзора за соблюдением сертификационных требований к организациям ОАТО;</w:t>
      </w:r>
    </w:p>
    <w:p w:rsidR="001B25F3" w:rsidRPr="001B25F3" w:rsidRDefault="001B25F3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уметь:</w:t>
      </w:r>
    </w:p>
    <w:p w:rsidR="001B25F3" w:rsidRPr="001B25F3" w:rsidRDefault="00E11D28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>ПК-10.2.1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1B25F3"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составлять акт проверки изделий и оборудования, применяемых в технологических процессах АТО; </w:t>
      </w:r>
    </w:p>
    <w:p w:rsidR="001B25F3" w:rsidRPr="001B25F3" w:rsidRDefault="001B25F3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владеть:</w:t>
      </w: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ПК-10.3.1 - навыками проведения оценки состояния технологических процессов и контроля качества авиаГСМ требованиям сертификационным документам;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>ИД-2</w:t>
      </w:r>
      <w:r w:rsidRPr="001B25F3">
        <w:rPr>
          <w:rFonts w:ascii="Times New Roman" w:eastAsia="Times New Roman" w:hAnsi="Times New Roman" w:cs="Times New Roman"/>
          <w:sz w:val="24"/>
          <w:szCs w:val="24"/>
          <w:vertAlign w:val="subscript"/>
          <w:lang w:bidi="en-US"/>
        </w:rPr>
        <w:t>ПК-10</w:t>
      </w:r>
      <w:r w:rsidRPr="001B25F3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 </w:t>
      </w: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>п</w:t>
      </w:r>
      <w:r w:rsidRPr="001B25F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роводить сертификацию изделий и оборудования объектов организаций ОАТО;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знать: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ПК-10.1.5 </w:t>
      </w:r>
      <w:r w:rsidRPr="001B25F3">
        <w:rPr>
          <w:rFonts w:ascii="Times New Roman" w:eastAsia="Times New Roman" w:hAnsi="Times New Roman" w:cs="Times New Roman"/>
          <w:spacing w:val="-6"/>
          <w:sz w:val="24"/>
          <w:szCs w:val="24"/>
          <w:lang w:bidi="en-US"/>
        </w:rPr>
        <w:t>- порядок проведения процедуры отмены, приостановления и возобновления сертификатов соответствия;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уметь:</w:t>
      </w:r>
    </w:p>
    <w:p w:rsidR="001B25F3" w:rsidRPr="001B25F3" w:rsidRDefault="001B25F3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>ПК-10.2.3 - проводить аттестацию персонала ОАТО;</w:t>
      </w:r>
    </w:p>
    <w:p w:rsidR="001B25F3" w:rsidRPr="001B25F3" w:rsidRDefault="001B25F3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владеть:</w:t>
      </w: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:rsidR="001B25F3" w:rsidRPr="001B25F3" w:rsidRDefault="001B25F3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>ПК-10.3.3 - навыками проведения оценки работоспособности оборудования, применяемого в технологических процессах авиатопливообеспечения;</w:t>
      </w:r>
    </w:p>
    <w:p w:rsidR="005029E8" w:rsidRPr="005029E8" w:rsidRDefault="003D11E2" w:rsidP="00E11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1.2</w:t>
      </w:r>
      <w:r w:rsidR="005029E8" w:rsidRPr="005029E8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. М</w:t>
      </w:r>
      <w:r w:rsidR="00972160" w:rsidRPr="005029E8">
        <w:rPr>
          <w:rFonts w:ascii="Times New Roman" w:eastAsia="Times New Roman" w:hAnsi="Times New Roman" w:cs="Times New Roman"/>
          <w:b/>
          <w:bCs/>
          <w:sz w:val="24"/>
          <w:szCs w:val="24"/>
        </w:rPr>
        <w:t>есто дисциплины в структуре</w:t>
      </w:r>
      <w:r w:rsidR="00972160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972160" w:rsidRPr="005029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1B25F3" w:rsidRPr="001B25F3" w:rsidRDefault="001B25F3" w:rsidP="001B25F3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>Дисциплина Сертификация организаций авиатопливообеспечения относится к учебным дисциплинам части, формируемой участниками образовательных отношений (Модуль 1. Управление процессами авиатопливообеспечения воздушных судов) учебного плана образовательной программы направления подготовки 25.04.01 – Техническая эксплуатация летательных аппаратов и двигателей, квалификация (степень) – магистр.</w:t>
      </w:r>
    </w:p>
    <w:p w:rsidR="001B25F3" w:rsidRPr="001B25F3" w:rsidRDefault="001B25F3" w:rsidP="001B25F3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>Для успешного освоения дисциплины студент должен владеть знаниями, умением и навыками, сформулированными программой по дисциплинам: Б1.ОД.3 - Вероятностно-статистические модели эксплуатации, Б1.ОД.5 - Управление качеством, Б1.ОД.10 - Физические основы современных технологий, Б</w:t>
      </w:r>
      <w:proofErr w:type="gramStart"/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>1.ВД.М.</w:t>
      </w:r>
      <w:proofErr w:type="gramEnd"/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>1.9</w:t>
      </w:r>
      <w:bookmarkStart w:id="4" w:name="_Hlk36481207"/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- Организация авиационной безопасности ОАТО</w:t>
      </w:r>
      <w:bookmarkEnd w:id="4"/>
      <w:r w:rsidRPr="001B25F3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, в частности:</w:t>
      </w: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:rsidR="001B25F3" w:rsidRPr="001B25F3" w:rsidRDefault="001B25F3" w:rsidP="001B25F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знать</w:t>
      </w: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: </w:t>
      </w:r>
    </w:p>
    <w:p w:rsidR="001B25F3" w:rsidRPr="001B25F3" w:rsidRDefault="001B25F3" w:rsidP="001B25F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>- общую нормативно-правовую базу деятельности ГА;</w:t>
      </w:r>
    </w:p>
    <w:p w:rsidR="001B25F3" w:rsidRPr="001B25F3" w:rsidRDefault="001B25F3" w:rsidP="001B25F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>- обладать понятием к качеству продукции и к качеству услуг;</w:t>
      </w:r>
    </w:p>
    <w:p w:rsidR="001B25F3" w:rsidRPr="001B25F3" w:rsidRDefault="001B25F3" w:rsidP="001B25F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>- основы обеспечения безопасности полетов и жизнедеятельности;</w:t>
      </w:r>
    </w:p>
    <w:p w:rsidR="001B25F3" w:rsidRPr="001B25F3" w:rsidRDefault="001B25F3" w:rsidP="001B25F3">
      <w:pPr>
        <w:tabs>
          <w:tab w:val="left" w:pos="94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уметь:</w:t>
      </w:r>
    </w:p>
    <w:p w:rsidR="001B25F3" w:rsidRPr="001B25F3" w:rsidRDefault="001B25F3" w:rsidP="001B25F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- проводить анализ статистических данных по </w:t>
      </w: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>обеспечению безопасности полетов и жизнедеятельности;</w:t>
      </w:r>
    </w:p>
    <w:p w:rsidR="001B25F3" w:rsidRPr="001B25F3" w:rsidRDefault="001B25F3" w:rsidP="001B25F3">
      <w:pPr>
        <w:tabs>
          <w:tab w:val="left" w:pos="94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 владеть методами и методиками современных технологий;</w:t>
      </w:r>
    </w:p>
    <w:p w:rsidR="001B25F3" w:rsidRPr="001B25F3" w:rsidRDefault="001B25F3" w:rsidP="001B25F3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владеть:</w:t>
      </w:r>
    </w:p>
    <w:p w:rsidR="001B25F3" w:rsidRPr="001B25F3" w:rsidRDefault="001B25F3" w:rsidP="001B25F3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- </w:t>
      </w: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навыками работы с технической, технологической и эксплуатационной документацией</w:t>
      </w:r>
      <w:r w:rsidRPr="001B25F3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.</w:t>
      </w:r>
    </w:p>
    <w:p w:rsidR="001B25F3" w:rsidRPr="001B25F3" w:rsidRDefault="001B25F3" w:rsidP="001B25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bidi="en-US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bidi="en-US"/>
        </w:rPr>
        <w:t>Дисциплины, для которых данная дисциплина является предшествующей: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1B25F3">
        <w:rPr>
          <w:rFonts w:ascii="Times New Roman" w:eastAsia="Times New Roman" w:hAnsi="Times New Roman" w:cs="Times New Roman"/>
          <w:spacing w:val="-4"/>
          <w:sz w:val="24"/>
          <w:szCs w:val="24"/>
          <w:lang w:bidi="en-US"/>
        </w:rPr>
        <w:t>Б1.ВД.М.1.4 - Технологические процессы авиатопливообеспечения, Б1.ВД.М.1.5</w:t>
      </w:r>
      <w:bookmarkStart w:id="5" w:name="_Hlk36481154"/>
      <w:r w:rsidRPr="001B25F3">
        <w:rPr>
          <w:rFonts w:ascii="Times New Roman" w:eastAsia="Times New Roman" w:hAnsi="Times New Roman" w:cs="Times New Roman"/>
          <w:spacing w:val="-4"/>
          <w:sz w:val="24"/>
          <w:szCs w:val="24"/>
          <w:lang w:bidi="en-US"/>
        </w:rPr>
        <w:t xml:space="preserve"> - Эксплуатация технических средств авиатопливообеспечения</w:t>
      </w:r>
      <w:bookmarkEnd w:id="5"/>
      <w:r w:rsidRPr="001B25F3">
        <w:rPr>
          <w:rFonts w:ascii="Times New Roman" w:eastAsia="Times New Roman" w:hAnsi="Times New Roman" w:cs="Times New Roman"/>
          <w:spacing w:val="-4"/>
          <w:sz w:val="24"/>
          <w:szCs w:val="24"/>
          <w:lang w:bidi="en-US"/>
        </w:rPr>
        <w:t>, Б2.ОП.П.1 - Производственная 1. Научно-исследовательская работа, Б2.ВП.П.1.М.1 - Производственная 2. Эксплуатационная практика (модуль 1), Б2.ВП.П.2.М.1 - Производственная 3. Преддипломная практика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bidi="en-US"/>
        </w:rPr>
        <w:br/>
      </w:r>
      <w:r w:rsidRPr="001B25F3">
        <w:rPr>
          <w:rFonts w:ascii="Times New Roman" w:eastAsia="Times New Roman" w:hAnsi="Times New Roman" w:cs="Times New Roman"/>
          <w:spacing w:val="-4"/>
          <w:sz w:val="24"/>
          <w:szCs w:val="24"/>
          <w:lang w:bidi="en-US"/>
        </w:rPr>
        <w:t>(модуль 1).</w:t>
      </w:r>
    </w:p>
    <w:p w:rsidR="003B6585" w:rsidRPr="005029E8" w:rsidRDefault="003B6585" w:rsidP="005029E8">
      <w:pPr>
        <w:pStyle w:val="6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  <w:r w:rsidRPr="005029E8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>2. О</w:t>
      </w:r>
      <w:r w:rsidRPr="005029E8">
        <w:rPr>
          <w:rFonts w:ascii="Times New Roman" w:hAnsi="Times New Roman" w:cs="Times New Roman"/>
          <w:b/>
          <w:bCs/>
          <w:color w:val="auto"/>
          <w:sz w:val="24"/>
          <w:szCs w:val="24"/>
        </w:rPr>
        <w:t>бъем</w:t>
      </w:r>
      <w:r w:rsidRPr="005029E8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 xml:space="preserve"> </w:t>
      </w:r>
      <w:r w:rsidRPr="005029E8">
        <w:rPr>
          <w:rFonts w:ascii="Times New Roman" w:hAnsi="Times New Roman" w:cs="Times New Roman"/>
          <w:b/>
          <w:bCs/>
          <w:color w:val="auto"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5029E8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>.</w:t>
      </w:r>
    </w:p>
    <w:p w:rsidR="003B6585" w:rsidRPr="001A376F" w:rsidRDefault="003B6585" w:rsidP="003B658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1B25F3">
        <w:rPr>
          <w:rFonts w:ascii="Times New Roman" w:hAnsi="Times New Roman" w:cs="Times New Roman"/>
          <w:bCs/>
          <w:sz w:val="24"/>
          <w:szCs w:val="24"/>
        </w:rPr>
        <w:t>3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72160" w:rsidRDefault="00972160" w:rsidP="003B65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6585" w:rsidRPr="00972160" w:rsidRDefault="003B6585" w:rsidP="003B658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  <w:r w:rsidRPr="00972160">
        <w:rPr>
          <w:rFonts w:ascii="Times New Roman" w:hAnsi="Times New Roman" w:cs="Times New Roman"/>
          <w:b/>
          <w:sz w:val="28"/>
          <w:szCs w:val="24"/>
        </w:rPr>
        <w:t>Б1.ВД.М.1.</w:t>
      </w:r>
      <w:r w:rsidR="003D11E2" w:rsidRPr="00972160">
        <w:rPr>
          <w:rFonts w:ascii="Times New Roman" w:hAnsi="Times New Roman" w:cs="Times New Roman"/>
          <w:b/>
          <w:sz w:val="28"/>
          <w:szCs w:val="24"/>
        </w:rPr>
        <w:t>2</w:t>
      </w:r>
      <w:r w:rsidRPr="0097216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1B25F3" w:rsidRPr="001B25F3">
        <w:rPr>
          <w:rFonts w:ascii="Times New Roman" w:hAnsi="Times New Roman" w:cs="Times New Roman"/>
          <w:b/>
          <w:sz w:val="28"/>
          <w:szCs w:val="24"/>
        </w:rPr>
        <w:t xml:space="preserve">Эксплуатационные свойства </w:t>
      </w:r>
      <w:r w:rsidR="001B25F3">
        <w:rPr>
          <w:rFonts w:ascii="Times New Roman" w:hAnsi="Times New Roman" w:cs="Times New Roman"/>
          <w:b/>
          <w:sz w:val="28"/>
          <w:szCs w:val="24"/>
        </w:rPr>
        <w:br/>
      </w:r>
      <w:r w:rsidR="001B25F3" w:rsidRPr="001B25F3">
        <w:rPr>
          <w:rFonts w:ascii="Times New Roman" w:hAnsi="Times New Roman" w:cs="Times New Roman"/>
          <w:b/>
          <w:sz w:val="28"/>
          <w:szCs w:val="24"/>
        </w:rPr>
        <w:t>горюче-смазочных материалов</w:t>
      </w:r>
    </w:p>
    <w:p w:rsidR="003B6585" w:rsidRPr="001A376F" w:rsidRDefault="003B6585" w:rsidP="003B65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1.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1B25F3" w:rsidRPr="001B25F3" w:rsidRDefault="003B6585" w:rsidP="001B2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="00577EDB" w:rsidRPr="001A37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bookmarkStart w:id="6" w:name="_Hlk37934930"/>
      <w:r w:rsidR="001B25F3" w:rsidRPr="001B25F3">
        <w:rPr>
          <w:rFonts w:ascii="Times New Roman" w:eastAsia="Times New Roman" w:hAnsi="Times New Roman" w:cs="Times New Roman"/>
          <w:sz w:val="24"/>
          <w:szCs w:val="24"/>
        </w:rPr>
        <w:t xml:space="preserve">Целью освоения </w:t>
      </w:r>
      <w:r w:rsidR="001B25F3" w:rsidRPr="001B25F3">
        <w:rPr>
          <w:rFonts w:ascii="Times New Roman" w:eastAsia="Times New Roman" w:hAnsi="Times New Roman" w:cs="Times New Roman"/>
          <w:spacing w:val="-3"/>
          <w:sz w:val="24"/>
          <w:szCs w:val="24"/>
        </w:rPr>
        <w:t>дисциплин</w:t>
      </w:r>
      <w:r w:rsidR="001B25F3" w:rsidRPr="001B25F3">
        <w:rPr>
          <w:rFonts w:ascii="Times New Roman" w:eastAsia="Times New Roman" w:hAnsi="Times New Roman" w:cs="Times New Roman"/>
          <w:sz w:val="24"/>
          <w:szCs w:val="24"/>
        </w:rPr>
        <w:t xml:space="preserve">ы </w:t>
      </w:r>
      <w:r w:rsidR="001B25F3" w:rsidRPr="001B25F3">
        <w:rPr>
          <w:rFonts w:ascii="Times New Roman" w:hAnsi="Times New Roman"/>
          <w:bCs/>
          <w:sz w:val="24"/>
          <w:szCs w:val="24"/>
        </w:rPr>
        <w:t>Эксплуатационные свойства горюче-смазочных материалов</w:t>
      </w:r>
      <w:r w:rsidR="001B25F3" w:rsidRPr="001B25F3">
        <w:rPr>
          <w:rFonts w:ascii="Times New Roman" w:eastAsia="Times New Roman" w:hAnsi="Times New Roman" w:cs="Times New Roman"/>
          <w:sz w:val="24"/>
          <w:szCs w:val="24"/>
        </w:rPr>
        <w:t xml:space="preserve"> является </w:t>
      </w:r>
      <w:r w:rsidR="001B25F3" w:rsidRPr="001B25F3">
        <w:rPr>
          <w:rFonts w:ascii="Times New Roman" w:hAnsi="Times New Roman" w:cs="Times New Roman"/>
          <w:sz w:val="24"/>
          <w:szCs w:val="24"/>
          <w:shd w:val="clear" w:color="auto" w:fill="FFFFFF"/>
        </w:rPr>
        <w:t>приобретение теоретических и практических навыков в формировании знаний и умений студентов в оценке изменения эксплуатационных свойств</w:t>
      </w:r>
      <w:r w:rsidR="001B25F3" w:rsidRPr="001B25F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а</w:t>
      </w:r>
      <w:r w:rsidR="001B25F3" w:rsidRPr="001B25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виаГСМ при хранении, транспортировке и применении на </w:t>
      </w:r>
      <w:r w:rsidR="001B25F3" w:rsidRPr="001B25F3">
        <w:rPr>
          <w:rFonts w:ascii="Times New Roman" w:eastAsia="Times New Roman" w:hAnsi="Times New Roman" w:cs="Times New Roman"/>
          <w:sz w:val="24"/>
          <w:szCs w:val="24"/>
        </w:rPr>
        <w:t>воздушных судах (ВС).</w:t>
      </w:r>
    </w:p>
    <w:p w:rsidR="001B25F3" w:rsidRPr="001B25F3" w:rsidRDefault="001B25F3" w:rsidP="001B2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B25F3">
        <w:rPr>
          <w:rFonts w:ascii="Times New Roman" w:eastAsia="Times New Roman" w:hAnsi="Times New Roman" w:cs="Times New Roman"/>
          <w:sz w:val="24"/>
          <w:szCs w:val="24"/>
        </w:rPr>
        <w:lastRenderedPageBreak/>
        <w:t>Задачи изучения дисциплины: изучение теоретических основ применения авиационных ГСМ на ВС; изучение показателей качества авиационных ГСМ, изучение возможных изменений качества авиационных ГСМ при их эксплуатации; изучение способов управления качеством авиационных ГСМ при их эксплуатации; получение практических навыков определения показателей качества авиационных ГСМ.</w:t>
      </w:r>
    </w:p>
    <w:p w:rsidR="001B25F3" w:rsidRPr="001B25F3" w:rsidRDefault="001B25F3" w:rsidP="001B25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25F3">
        <w:rPr>
          <w:rFonts w:ascii="Times New Roman" w:hAnsi="Times New Roman" w:cs="Times New Roman"/>
          <w:sz w:val="24"/>
          <w:szCs w:val="24"/>
        </w:rPr>
        <w:t xml:space="preserve">Процесс изучения дисциплины </w:t>
      </w:r>
      <w:r w:rsidRPr="001B25F3">
        <w:rPr>
          <w:rFonts w:ascii="Times New Roman" w:hAnsi="Times New Roman"/>
          <w:bCs/>
          <w:sz w:val="24"/>
          <w:szCs w:val="24"/>
        </w:rPr>
        <w:t>Эксплуатационные свойства горюче-смазочных материалов</w:t>
      </w:r>
      <w:r w:rsidRPr="001B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B25F3">
        <w:rPr>
          <w:rFonts w:ascii="Times New Roman" w:hAnsi="Times New Roman" w:cs="Times New Roman"/>
          <w:sz w:val="24"/>
          <w:szCs w:val="24"/>
        </w:rPr>
        <w:t>направлен на формирование у студентов компетенций, необходимых для осуществления производственно-технологической деятельности в сфере технической эксплуатации ЛА.</w:t>
      </w:r>
    </w:p>
    <w:p w:rsidR="001B25F3" w:rsidRPr="001B25F3" w:rsidRDefault="001B25F3" w:rsidP="001B25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25F3">
        <w:rPr>
          <w:rFonts w:ascii="Times New Roman" w:eastAsia="Times New Roman" w:hAnsi="Times New Roman" w:cs="Times New Roman"/>
          <w:sz w:val="24"/>
          <w:szCs w:val="24"/>
        </w:rPr>
        <w:t xml:space="preserve">Компетенции обучающегося, формируемые в результате освоения дисциплины, </w:t>
      </w:r>
      <w:r w:rsidRPr="001B25F3">
        <w:rPr>
          <w:rFonts w:ascii="Times New Roman" w:eastAsia="Times New Roman" w:hAnsi="Times New Roman" w:cs="Times New Roman"/>
          <w:spacing w:val="-7"/>
          <w:sz w:val="24"/>
          <w:szCs w:val="24"/>
        </w:rPr>
        <w:t>наименование индикатора достижения</w:t>
      </w:r>
      <w:r w:rsidRPr="001B25F3">
        <w:rPr>
          <w:rFonts w:ascii="Times New Roman" w:eastAsia="Times New Roman" w:hAnsi="Times New Roman" w:cs="Times New Roman"/>
          <w:sz w:val="24"/>
          <w:szCs w:val="24"/>
        </w:rPr>
        <w:t>, результаты обучения.</w:t>
      </w:r>
    </w:p>
    <w:p w:rsidR="001B25F3" w:rsidRPr="001B25F3" w:rsidRDefault="001B25F3" w:rsidP="001B25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25F3">
        <w:rPr>
          <w:rFonts w:ascii="Times New Roman" w:eastAsia="Calibri" w:hAnsi="Times New Roman" w:cs="Times New Roman"/>
          <w:sz w:val="24"/>
          <w:szCs w:val="24"/>
        </w:rPr>
        <w:t xml:space="preserve">ПК-7 </w:t>
      </w:r>
      <w:bookmarkStart w:id="7" w:name="_Hlk36480540"/>
      <w:r w:rsidRPr="001B25F3">
        <w:rPr>
          <w:rFonts w:ascii="Times New Roman" w:eastAsia="Calibri" w:hAnsi="Times New Roman" w:cs="Times New Roman"/>
          <w:sz w:val="24"/>
          <w:szCs w:val="24"/>
        </w:rPr>
        <w:t>Способен организовать проведение мероприятий по предупреждению авиационных происшествий и инцидентов, отказов авиационной техники по причине применения некондиционных авиаГСМ.</w:t>
      </w:r>
    </w:p>
    <w:bookmarkEnd w:id="7"/>
    <w:p w:rsidR="001B25F3" w:rsidRPr="001B25F3" w:rsidRDefault="001B25F3" w:rsidP="001B2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25F3">
        <w:rPr>
          <w:rFonts w:ascii="Times New Roman" w:eastAsia="Calibri" w:hAnsi="Times New Roman" w:cs="Times New Roman"/>
          <w:sz w:val="24"/>
          <w:szCs w:val="24"/>
        </w:rPr>
        <w:t>ИД-2</w:t>
      </w:r>
      <w:r w:rsidRPr="001B25F3">
        <w:rPr>
          <w:rFonts w:ascii="Times New Roman" w:eastAsia="Calibri" w:hAnsi="Times New Roman" w:cs="Times New Roman"/>
          <w:sz w:val="24"/>
          <w:szCs w:val="24"/>
          <w:vertAlign w:val="subscript"/>
        </w:rPr>
        <w:t>ПК-7</w:t>
      </w:r>
      <w:r w:rsidRPr="001B25F3">
        <w:rPr>
          <w:rFonts w:ascii="Times New Roman" w:eastAsia="Calibri" w:hAnsi="Times New Roman" w:cs="Times New Roman"/>
          <w:iCs/>
          <w:sz w:val="24"/>
          <w:szCs w:val="24"/>
        </w:rPr>
        <w:t xml:space="preserve"> в</w:t>
      </w:r>
      <w:r w:rsidRPr="001B25F3">
        <w:rPr>
          <w:rFonts w:ascii="Times New Roman" w:eastAsia="Calibri" w:hAnsi="Times New Roman" w:cs="Times New Roman"/>
          <w:bCs/>
          <w:sz w:val="24"/>
          <w:szCs w:val="24"/>
        </w:rPr>
        <w:t>ыявлять некачественные товарные ГСМ с целью исключения возможности их использования при эксплуатации АТ.</w:t>
      </w:r>
    </w:p>
    <w:p w:rsidR="001B25F3" w:rsidRPr="001B25F3" w:rsidRDefault="001B25F3" w:rsidP="001B25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</w:rPr>
        <w:t>Результаты обучения:</w:t>
      </w:r>
    </w:p>
    <w:p w:rsidR="001B25F3" w:rsidRPr="001B25F3" w:rsidRDefault="001B25F3" w:rsidP="001B2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знать: </w:t>
      </w:r>
      <w:bookmarkStart w:id="8" w:name="_Hlk37930168"/>
    </w:p>
    <w:p w:rsidR="001B25F3" w:rsidRPr="001B25F3" w:rsidRDefault="001B25F3" w:rsidP="001B2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</w:pPr>
      <w:r w:rsidRPr="001B25F3">
        <w:rPr>
          <w:rFonts w:ascii="Times New Roman" w:hAnsi="Times New Roman" w:cs="Times New Roman"/>
          <w:sz w:val="24"/>
          <w:szCs w:val="24"/>
        </w:rPr>
        <w:t>ПК-7.1.4</w:t>
      </w:r>
      <w:bookmarkEnd w:id="8"/>
      <w:r w:rsidRPr="001B25F3">
        <w:rPr>
          <w:rFonts w:ascii="Times New Roman" w:hAnsi="Times New Roman" w:cs="Times New Roman"/>
          <w:sz w:val="24"/>
          <w:szCs w:val="24"/>
        </w:rPr>
        <w:t xml:space="preserve"> -</w:t>
      </w:r>
      <w:r w:rsidRPr="001B25F3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причины изменения свойств авиаГСМ в процессе длительной эксплуатации AT</w:t>
      </w:r>
      <w:r w:rsidRPr="001B25F3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;</w:t>
      </w:r>
    </w:p>
    <w:p w:rsidR="001B25F3" w:rsidRPr="001B25F3" w:rsidRDefault="001B25F3" w:rsidP="001B2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уметь: </w:t>
      </w:r>
    </w:p>
    <w:p w:rsidR="001B25F3" w:rsidRPr="001B25F3" w:rsidRDefault="001B25F3" w:rsidP="001B2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25F3">
        <w:rPr>
          <w:rFonts w:ascii="Times New Roman" w:hAnsi="Times New Roman" w:cs="Times New Roman"/>
          <w:sz w:val="24"/>
          <w:szCs w:val="24"/>
        </w:rPr>
        <w:t xml:space="preserve">ПК-7.2.4 - </w:t>
      </w:r>
      <w:r w:rsidRPr="001B25F3">
        <w:rPr>
          <w:rFonts w:ascii="Times New Roman" w:hAnsi="Times New Roman" w:cs="Times New Roman"/>
          <w:bCs/>
          <w:sz w:val="24"/>
          <w:szCs w:val="24"/>
        </w:rPr>
        <w:t>идентифицировать типы авиаГСМ по внешним признакам и показателям качества</w:t>
      </w:r>
      <w:r w:rsidRPr="001B25F3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1B25F3" w:rsidRPr="001B25F3" w:rsidRDefault="001B25F3" w:rsidP="001B25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</w:rPr>
        <w:t xml:space="preserve">владеть: </w:t>
      </w:r>
    </w:p>
    <w:p w:rsidR="001B25F3" w:rsidRPr="001B25F3" w:rsidRDefault="001B25F3" w:rsidP="001B25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25F3">
        <w:rPr>
          <w:rFonts w:ascii="Times New Roman" w:hAnsi="Times New Roman" w:cs="Times New Roman"/>
          <w:sz w:val="24"/>
          <w:szCs w:val="24"/>
        </w:rPr>
        <w:t xml:space="preserve">ПК-7.3.4 </w:t>
      </w:r>
      <w:r w:rsidRPr="001B25F3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1B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B25F3">
        <w:rPr>
          <w:rFonts w:ascii="Times New Roman" w:hAnsi="Times New Roman" w:cs="Times New Roman"/>
          <w:bCs/>
          <w:sz w:val="24"/>
          <w:szCs w:val="24"/>
          <w:lang w:eastAsia="ru-RU"/>
        </w:rPr>
        <w:t>методами идентификации авиаГСМ по диаграмме разгонки (по справочным материалам)</w:t>
      </w:r>
      <w:r w:rsidRPr="001B25F3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1B25F3" w:rsidRPr="001B25F3" w:rsidRDefault="001B25F3" w:rsidP="001B25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</w:rPr>
        <w:t xml:space="preserve">ПК-8 </w:t>
      </w:r>
      <w:r w:rsidRPr="001B25F3">
        <w:rPr>
          <w:rFonts w:ascii="Times New Roman" w:eastAsia="Times New Roman" w:hAnsi="Times New Roman" w:cs="Times New Roman"/>
          <w:sz w:val="24"/>
          <w:szCs w:val="24"/>
        </w:rPr>
        <w:t>Способен участвовать в работе комиссий по расследованию обстоятельств авиационных происшествий и инцидентов с ВС.</w:t>
      </w:r>
    </w:p>
    <w:p w:rsidR="001B25F3" w:rsidRPr="001B25F3" w:rsidRDefault="001B25F3" w:rsidP="001B2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25F3">
        <w:rPr>
          <w:rFonts w:ascii="Times New Roman" w:eastAsia="Calibri" w:hAnsi="Times New Roman" w:cs="Times New Roman"/>
          <w:sz w:val="24"/>
          <w:szCs w:val="24"/>
        </w:rPr>
        <w:t>ИД-1</w:t>
      </w:r>
      <w:r w:rsidRPr="001B25F3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ПК-8 </w:t>
      </w:r>
      <w:r w:rsidRPr="001B25F3">
        <w:rPr>
          <w:rFonts w:ascii="Times New Roman" w:eastAsia="Calibri" w:hAnsi="Times New Roman" w:cs="Times New Roman"/>
          <w:sz w:val="24"/>
          <w:szCs w:val="24"/>
        </w:rPr>
        <w:t>проводить анализ причин, внешних проявлений и последствий отказов и неисправностей агрегатов, и систем ВС по причинам применения некачественного ГСМ.</w:t>
      </w:r>
    </w:p>
    <w:p w:rsidR="001B25F3" w:rsidRPr="001B25F3" w:rsidRDefault="001B25F3" w:rsidP="001B25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</w:rPr>
        <w:t>Результаты обучения:</w:t>
      </w:r>
    </w:p>
    <w:p w:rsidR="001B25F3" w:rsidRPr="001B25F3" w:rsidRDefault="001B25F3" w:rsidP="001B2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знать: </w:t>
      </w:r>
    </w:p>
    <w:p w:rsidR="001B25F3" w:rsidRPr="001B25F3" w:rsidRDefault="001B25F3" w:rsidP="001B2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</w:rPr>
        <w:t>ПК-8.1.1 - конкретные марки авиаГСМ, используемых в ГА, их физико-химические и эксплуатационные свойства</w:t>
      </w:r>
      <w:r w:rsidRPr="001B25F3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;</w:t>
      </w:r>
    </w:p>
    <w:p w:rsidR="001B25F3" w:rsidRPr="001B25F3" w:rsidRDefault="001B25F3" w:rsidP="001B25F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уметь: </w:t>
      </w:r>
    </w:p>
    <w:p w:rsidR="001B25F3" w:rsidRPr="001B25F3" w:rsidRDefault="001B25F3" w:rsidP="001B25F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</w:rPr>
        <w:t>ПК-8.2.1 - проводить аэродромный контроль качества авиаГСМ;</w:t>
      </w:r>
    </w:p>
    <w:p w:rsidR="001B25F3" w:rsidRPr="001B25F3" w:rsidRDefault="001B25F3" w:rsidP="001B2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</w:rPr>
        <w:t xml:space="preserve">владеть: </w:t>
      </w:r>
    </w:p>
    <w:p w:rsidR="001B25F3" w:rsidRPr="001B25F3" w:rsidRDefault="001B25F3" w:rsidP="001B2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</w:rPr>
        <w:t>ПК-8.3.1 - методами определения основных параметров ГСМ.</w:t>
      </w:r>
    </w:p>
    <w:p w:rsidR="001B25F3" w:rsidRPr="001B25F3" w:rsidRDefault="001B25F3" w:rsidP="001B2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25F3">
        <w:rPr>
          <w:rFonts w:ascii="Times New Roman" w:eastAsia="Calibri" w:hAnsi="Times New Roman" w:cs="Times New Roman"/>
          <w:sz w:val="24"/>
          <w:szCs w:val="24"/>
        </w:rPr>
        <w:t>ИД-2</w:t>
      </w:r>
      <w:r w:rsidRPr="001B25F3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ПК-8 </w:t>
      </w:r>
      <w:r w:rsidRPr="001B25F3">
        <w:rPr>
          <w:rFonts w:ascii="Times New Roman" w:eastAsia="Calibri" w:hAnsi="Times New Roman" w:cs="Times New Roman"/>
          <w:sz w:val="24"/>
          <w:szCs w:val="24"/>
        </w:rPr>
        <w:t>проводить поиск и устранение причин отказов АТ по причинам некачественного применения ГСМ.</w:t>
      </w:r>
    </w:p>
    <w:p w:rsidR="001B25F3" w:rsidRPr="001B25F3" w:rsidRDefault="001B25F3" w:rsidP="001B25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</w:rPr>
        <w:t>Результаты обучения:</w:t>
      </w:r>
    </w:p>
    <w:p w:rsidR="001B25F3" w:rsidRPr="001B25F3" w:rsidRDefault="001B25F3" w:rsidP="001B2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знать: </w:t>
      </w:r>
    </w:p>
    <w:p w:rsidR="001B25F3" w:rsidRPr="001B25F3" w:rsidRDefault="001B25F3" w:rsidP="001B2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</w:rPr>
        <w:t>ПК-8.1.4 - физико-химические основы влияния внешних условий на изменение свойств авиаГСМ</w:t>
      </w:r>
      <w:r w:rsidRPr="001B25F3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;</w:t>
      </w:r>
    </w:p>
    <w:p w:rsidR="001B25F3" w:rsidRPr="001B25F3" w:rsidRDefault="001B25F3" w:rsidP="001B25F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уметь: </w:t>
      </w:r>
    </w:p>
    <w:p w:rsidR="001B25F3" w:rsidRPr="001B25F3" w:rsidRDefault="00E11D28" w:rsidP="001B25F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6"/>
          <w:sz w:val="24"/>
          <w:szCs w:val="24"/>
        </w:rPr>
        <w:t>ПК-8.2.</w:t>
      </w:r>
      <w:r w:rsidR="001B25F3" w:rsidRPr="001B25F3">
        <w:rPr>
          <w:rFonts w:ascii="Times New Roman" w:eastAsia="Times New Roman" w:hAnsi="Times New Roman" w:cs="Times New Roman"/>
          <w:bCs/>
          <w:spacing w:val="-6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spacing w:val="-6"/>
          <w:sz w:val="24"/>
          <w:szCs w:val="24"/>
        </w:rPr>
        <w:t xml:space="preserve"> </w:t>
      </w:r>
      <w:r w:rsidR="001B25F3" w:rsidRPr="001B25F3">
        <w:rPr>
          <w:rFonts w:ascii="Times New Roman" w:eastAsia="Times New Roman" w:hAnsi="Times New Roman" w:cs="Times New Roman"/>
          <w:bCs/>
          <w:spacing w:val="-6"/>
          <w:sz w:val="24"/>
          <w:szCs w:val="24"/>
        </w:rPr>
        <w:t>- проводить оценку отказов функциональных систем ВС по причине применения некондиционных авиаГСМ.</w:t>
      </w:r>
      <w:bookmarkEnd w:id="6"/>
    </w:p>
    <w:p w:rsidR="003D11E2" w:rsidRPr="003D11E2" w:rsidRDefault="003D11E2" w:rsidP="001B25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1.</w:t>
      </w:r>
      <w:r w:rsidRPr="003D11E2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2. М</w:t>
      </w:r>
      <w:r w:rsidR="00972160" w:rsidRPr="003D11E2">
        <w:rPr>
          <w:rFonts w:ascii="Times New Roman" w:eastAsia="Times New Roman" w:hAnsi="Times New Roman" w:cs="Times New Roman"/>
          <w:b/>
          <w:bCs/>
          <w:sz w:val="24"/>
          <w:szCs w:val="24"/>
        </w:rPr>
        <w:t>есто дисциплины в структуре</w:t>
      </w:r>
      <w:r w:rsidR="00972160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972160" w:rsidRPr="003D11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1B25F3" w:rsidRPr="001B25F3" w:rsidRDefault="001B25F3" w:rsidP="001B2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0"/>
          <w:kern w:val="34"/>
          <w:sz w:val="24"/>
          <w:szCs w:val="24"/>
        </w:rPr>
      </w:pPr>
      <w:bookmarkStart w:id="9" w:name="_Hlk37934944"/>
      <w:r w:rsidRPr="001B25F3">
        <w:rPr>
          <w:rFonts w:ascii="Times New Roman" w:eastAsia="Times New Roman" w:hAnsi="Times New Roman" w:cs="Times New Roman"/>
          <w:sz w:val="24"/>
          <w:szCs w:val="24"/>
        </w:rPr>
        <w:t xml:space="preserve">Дисциплина </w:t>
      </w:r>
      <w:r w:rsidRPr="001B25F3">
        <w:rPr>
          <w:rFonts w:ascii="Times New Roman" w:eastAsia="Times New Roman" w:hAnsi="Times New Roman" w:cs="Times New Roman"/>
          <w:bCs/>
          <w:sz w:val="24"/>
          <w:szCs w:val="24"/>
        </w:rPr>
        <w:t xml:space="preserve">Эксплуатационные свойства </w:t>
      </w:r>
      <w:r w:rsidRPr="001B25F3">
        <w:rPr>
          <w:rFonts w:ascii="Times New Roman" w:hAnsi="Times New Roman"/>
          <w:bCs/>
          <w:sz w:val="24"/>
          <w:szCs w:val="24"/>
        </w:rPr>
        <w:t>горюче-смазочных материалов</w:t>
      </w:r>
      <w:r w:rsidRPr="001B25F3">
        <w:rPr>
          <w:rFonts w:ascii="Times New Roman" w:eastAsia="Times New Roman" w:hAnsi="Times New Roman" w:cs="Times New Roman"/>
          <w:sz w:val="24"/>
          <w:szCs w:val="24"/>
        </w:rPr>
        <w:t xml:space="preserve"> относится к учебным дисциплинам части учебного плана, </w:t>
      </w:r>
      <w:r w:rsidRPr="001B25F3">
        <w:rPr>
          <w:rFonts w:ascii="Times New Roman" w:hAnsi="Times New Roman" w:cs="Times New Roman"/>
          <w:sz w:val="24"/>
          <w:szCs w:val="24"/>
        </w:rPr>
        <w:t xml:space="preserve">формируемой участниками образовательных отношений (Модуль 1. Управление процессами авиатопливообеспечения </w:t>
      </w:r>
      <w:r w:rsidRPr="001B25F3">
        <w:rPr>
          <w:rFonts w:ascii="Times New Roman" w:hAnsi="Times New Roman" w:cs="Times New Roman"/>
          <w:sz w:val="24"/>
          <w:szCs w:val="24"/>
        </w:rPr>
        <w:lastRenderedPageBreak/>
        <w:t>воздушных судов) учебного плана образовательной программы направления</w:t>
      </w:r>
      <w:r w:rsidRPr="001B25F3">
        <w:rPr>
          <w:rFonts w:ascii="Times New Roman" w:eastAsia="Times New Roman" w:hAnsi="Times New Roman" w:cs="Times New Roman"/>
          <w:sz w:val="24"/>
          <w:szCs w:val="24"/>
        </w:rPr>
        <w:t xml:space="preserve"> подготовки </w:t>
      </w:r>
      <w:r w:rsidRPr="001B25F3">
        <w:rPr>
          <w:rFonts w:ascii="Times New Roman" w:hAnsi="Times New Roman"/>
          <w:sz w:val="24"/>
          <w:szCs w:val="24"/>
          <w:lang w:eastAsia="ru-RU"/>
        </w:rPr>
        <w:t>25.04.01 Техническая эксплуатация летательных аппаратов и двигателей</w:t>
      </w:r>
      <w:r w:rsidRPr="001B25F3">
        <w:rPr>
          <w:rFonts w:ascii="Times New Roman" w:eastAsia="Times New Roman" w:hAnsi="Times New Roman" w:cs="Times New Roman"/>
          <w:spacing w:val="10"/>
          <w:kern w:val="34"/>
          <w:sz w:val="24"/>
          <w:szCs w:val="24"/>
        </w:rPr>
        <w:t>,</w:t>
      </w:r>
      <w:r w:rsidRPr="001B25F3">
        <w:rPr>
          <w:rFonts w:ascii="Times New Roman" w:eastAsia="Times New Roman" w:hAnsi="Times New Roman" w:cs="Times New Roman"/>
          <w:sz w:val="24"/>
          <w:szCs w:val="24"/>
        </w:rPr>
        <w:t xml:space="preserve"> квалификация </w:t>
      </w:r>
      <w:r w:rsidR="00E11D28">
        <w:rPr>
          <w:rFonts w:ascii="Times New Roman" w:eastAsia="Times New Roman" w:hAnsi="Times New Roman" w:cs="Times New Roman"/>
          <w:sz w:val="24"/>
          <w:szCs w:val="24"/>
        </w:rPr>
        <w:t xml:space="preserve">(степень) </w:t>
      </w:r>
      <w:r w:rsidRPr="001B25F3">
        <w:rPr>
          <w:rFonts w:ascii="Times New Roman" w:eastAsia="Times New Roman" w:hAnsi="Times New Roman" w:cs="Times New Roman"/>
          <w:sz w:val="24"/>
          <w:szCs w:val="24"/>
        </w:rPr>
        <w:t xml:space="preserve">магистр. </w:t>
      </w:r>
    </w:p>
    <w:p w:rsidR="001B25F3" w:rsidRPr="001B25F3" w:rsidRDefault="001B25F3" w:rsidP="001B2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25F3">
        <w:rPr>
          <w:rFonts w:ascii="Times New Roman" w:eastAsia="Times New Roman" w:hAnsi="Times New Roman" w:cs="Times New Roman"/>
          <w:sz w:val="24"/>
          <w:szCs w:val="24"/>
        </w:rPr>
        <w:t xml:space="preserve">Для успешного освоения данной </w:t>
      </w:r>
      <w:r w:rsidRPr="001B25F3">
        <w:rPr>
          <w:rFonts w:ascii="Times New Roman" w:eastAsia="Times New Roman" w:hAnsi="Times New Roman" w:cs="Times New Roman"/>
          <w:spacing w:val="-3"/>
          <w:sz w:val="24"/>
          <w:szCs w:val="24"/>
        </w:rPr>
        <w:t>дисциплин</w:t>
      </w:r>
      <w:r w:rsidRPr="001B25F3">
        <w:rPr>
          <w:rFonts w:ascii="Times New Roman" w:eastAsia="Times New Roman" w:hAnsi="Times New Roman" w:cs="Times New Roman"/>
          <w:sz w:val="24"/>
          <w:szCs w:val="24"/>
        </w:rPr>
        <w:t>ы обучающийся должен владеть знаниями, умениями и навыками, сформированными по дисциплинам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1B25F3">
        <w:rPr>
          <w:rFonts w:ascii="Times New Roman" w:eastAsia="Times New Roman" w:hAnsi="Times New Roman" w:cs="Times New Roman"/>
          <w:sz w:val="24"/>
          <w:szCs w:val="24"/>
        </w:rPr>
        <w:t>Б1.ОД.3 – Вероятностно-статистические модели эксплуатации, Б1.ОД.4 – Управление процессами и системами эксплуатации, Б1.ОД.5 – Управление качеством, Б</w:t>
      </w:r>
      <w:proofErr w:type="gramStart"/>
      <w:r w:rsidRPr="001B25F3">
        <w:rPr>
          <w:rFonts w:ascii="Times New Roman" w:eastAsia="Times New Roman" w:hAnsi="Times New Roman" w:cs="Times New Roman"/>
          <w:sz w:val="24"/>
          <w:szCs w:val="24"/>
        </w:rPr>
        <w:t>1.ВД.М.</w:t>
      </w:r>
      <w:proofErr w:type="gramEnd"/>
      <w:r w:rsidRPr="001B25F3">
        <w:rPr>
          <w:rFonts w:ascii="Times New Roman" w:eastAsia="Times New Roman" w:hAnsi="Times New Roman" w:cs="Times New Roman"/>
          <w:sz w:val="24"/>
          <w:szCs w:val="24"/>
        </w:rPr>
        <w:t>1.1 – Сертификация организаций авиатопливообеспечения, Б1.ВД.М.1.9 – Организация авиационной безопасности ОАТО, в частности:</w:t>
      </w:r>
    </w:p>
    <w:p w:rsidR="001B25F3" w:rsidRPr="001B25F3" w:rsidRDefault="001B25F3" w:rsidP="001B2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25F3">
        <w:rPr>
          <w:rFonts w:ascii="Times New Roman" w:hAnsi="Times New Roman" w:cs="Times New Roman"/>
          <w:sz w:val="24"/>
          <w:szCs w:val="24"/>
        </w:rPr>
        <w:t>знать:</w:t>
      </w:r>
    </w:p>
    <w:p w:rsidR="001B25F3" w:rsidRPr="001B25F3" w:rsidRDefault="001B25F3" w:rsidP="001B2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25F3">
        <w:rPr>
          <w:rFonts w:ascii="Times New Roman" w:hAnsi="Times New Roman" w:cs="Times New Roman"/>
          <w:sz w:val="24"/>
          <w:szCs w:val="24"/>
        </w:rPr>
        <w:t>- методы системного и критического анализа;</w:t>
      </w:r>
    </w:p>
    <w:p w:rsidR="001B25F3" w:rsidRPr="001B25F3" w:rsidRDefault="001B25F3" w:rsidP="001B2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25F3">
        <w:rPr>
          <w:rFonts w:ascii="Times New Roman" w:hAnsi="Times New Roman" w:cs="Times New Roman"/>
          <w:sz w:val="24"/>
          <w:szCs w:val="24"/>
        </w:rPr>
        <w:t>- требования нормативно правовой документации в области процедур сертификации ОАТО;</w:t>
      </w:r>
    </w:p>
    <w:p w:rsidR="001B25F3" w:rsidRPr="001B25F3" w:rsidRDefault="001B25F3" w:rsidP="001B2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25F3">
        <w:rPr>
          <w:rFonts w:ascii="Times New Roman" w:hAnsi="Times New Roman" w:cs="Times New Roman"/>
          <w:sz w:val="24"/>
          <w:szCs w:val="24"/>
        </w:rPr>
        <w:t>уметь:</w:t>
      </w:r>
    </w:p>
    <w:p w:rsidR="001B25F3" w:rsidRPr="001B25F3" w:rsidRDefault="001B25F3" w:rsidP="001B2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25F3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- применять методы системного подхода и критического анализа проблемных ситуаций;</w:t>
      </w:r>
    </w:p>
    <w:p w:rsidR="001B25F3" w:rsidRPr="001B25F3" w:rsidRDefault="001B25F3" w:rsidP="001B2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25F3">
        <w:rPr>
          <w:rFonts w:ascii="Times New Roman" w:hAnsi="Times New Roman" w:cs="Times New Roman"/>
          <w:sz w:val="24"/>
          <w:szCs w:val="24"/>
        </w:rPr>
        <w:t>- составлять акт проверки изделий и оборудования, применяемых в технологических процессах АТО;</w:t>
      </w:r>
    </w:p>
    <w:p w:rsidR="001B25F3" w:rsidRPr="001B25F3" w:rsidRDefault="001B25F3" w:rsidP="001B2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25F3">
        <w:rPr>
          <w:rFonts w:ascii="Times New Roman" w:hAnsi="Times New Roman" w:cs="Times New Roman"/>
          <w:sz w:val="24"/>
          <w:szCs w:val="24"/>
        </w:rPr>
        <w:t>владеть:</w:t>
      </w:r>
    </w:p>
    <w:p w:rsidR="001B25F3" w:rsidRPr="001B25F3" w:rsidRDefault="001B25F3" w:rsidP="001B25F3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</w:pPr>
      <w:r w:rsidRPr="001B25F3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- методологией системного и критического анализа проблемных ситуаций;</w:t>
      </w:r>
    </w:p>
    <w:p w:rsidR="001B25F3" w:rsidRPr="001B25F3" w:rsidRDefault="001B25F3" w:rsidP="001B25F3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</w:pPr>
      <w:r w:rsidRPr="001B25F3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- навыками проведения оценки состояния технологических процессов и контроля качества авиаГСМ требованиям сертификационным документам.</w:t>
      </w:r>
    </w:p>
    <w:p w:rsidR="001B25F3" w:rsidRPr="001B25F3" w:rsidRDefault="001B25F3" w:rsidP="001B2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25F3">
        <w:rPr>
          <w:rFonts w:ascii="Times New Roman" w:eastAsia="Times New Roman" w:hAnsi="Times New Roman" w:cs="Times New Roman"/>
          <w:sz w:val="24"/>
          <w:szCs w:val="24"/>
        </w:rPr>
        <w:t xml:space="preserve">Дисциплина направлена на обеспечения следующих дисциплин: </w:t>
      </w:r>
      <w:r w:rsidRPr="001B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</w:t>
      </w:r>
      <w:proofErr w:type="gramStart"/>
      <w:r w:rsidRPr="001B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1.ВД.М.</w:t>
      </w:r>
      <w:proofErr w:type="gramEnd"/>
      <w:r w:rsidRPr="001B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1.4 – Технологические процессы авиатопливообеспечения, Б1.ВД.М.1.5 – Эксплуатация технических средств авиатопливообеспечения, Б2.ОП.П.1 – Производственная 1. Научно-исследовательская работа, Б2.ВП.П.2.М.1 – Производственная 2. Эксплуатационная практика </w:t>
      </w:r>
      <w:r w:rsidRPr="001B25F3">
        <w:rPr>
          <w:rFonts w:ascii="Times New Roman" w:hAnsi="Times New Roman" w:cs="Times New Roman"/>
          <w:sz w:val="24"/>
          <w:szCs w:val="24"/>
        </w:rPr>
        <w:t>(модуль 1)</w:t>
      </w:r>
      <w:r w:rsidRPr="001B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bookmarkEnd w:id="9"/>
    </w:p>
    <w:p w:rsidR="003B6585" w:rsidRPr="001A376F" w:rsidRDefault="003B6585" w:rsidP="003B65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3B6585" w:rsidRPr="001A376F" w:rsidRDefault="003B6585" w:rsidP="003B658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1B25F3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72160" w:rsidRDefault="00972160" w:rsidP="003D1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D11E2" w:rsidRPr="00972160" w:rsidRDefault="008F0BAB" w:rsidP="001B25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72160">
        <w:rPr>
          <w:rFonts w:ascii="Times New Roman" w:hAnsi="Times New Roman" w:cs="Times New Roman"/>
          <w:b/>
          <w:bCs/>
          <w:iCs/>
          <w:sz w:val="28"/>
          <w:szCs w:val="24"/>
        </w:rPr>
        <w:t>Б1.ВД.М.1.</w:t>
      </w:r>
      <w:r w:rsidR="003D11E2" w:rsidRPr="00972160">
        <w:rPr>
          <w:rFonts w:ascii="Times New Roman" w:hAnsi="Times New Roman" w:cs="Times New Roman"/>
          <w:b/>
          <w:bCs/>
          <w:iCs/>
          <w:sz w:val="28"/>
          <w:szCs w:val="24"/>
        </w:rPr>
        <w:t>3</w:t>
      </w:r>
      <w:r w:rsidRPr="0097216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1B25F3" w:rsidRPr="001B25F3">
        <w:rPr>
          <w:rFonts w:ascii="Times New Roman" w:hAnsi="Times New Roman" w:cs="Times New Roman"/>
          <w:b/>
          <w:sz w:val="28"/>
          <w:szCs w:val="24"/>
        </w:rPr>
        <w:t>Управление процессами</w:t>
      </w:r>
      <w:r w:rsidR="001B25F3">
        <w:rPr>
          <w:rFonts w:ascii="Times New Roman" w:hAnsi="Times New Roman" w:cs="Times New Roman"/>
          <w:b/>
          <w:sz w:val="28"/>
          <w:szCs w:val="24"/>
        </w:rPr>
        <w:br/>
      </w:r>
      <w:r w:rsidR="001B25F3" w:rsidRPr="001B25F3">
        <w:rPr>
          <w:rFonts w:ascii="Times New Roman" w:hAnsi="Times New Roman" w:cs="Times New Roman"/>
          <w:b/>
          <w:sz w:val="28"/>
          <w:szCs w:val="24"/>
        </w:rPr>
        <w:t>в топливозаправочных комплексах</w:t>
      </w:r>
    </w:p>
    <w:p w:rsidR="008F0BAB" w:rsidRPr="001A376F" w:rsidRDefault="008F0BAB" w:rsidP="003D11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1.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1B25F3" w:rsidRPr="001B25F3" w:rsidRDefault="008F0BAB" w:rsidP="00E11D28">
      <w:pPr>
        <w:pStyle w:val="a5"/>
        <w:tabs>
          <w:tab w:val="left" w:pos="709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972160">
        <w:rPr>
          <w:rFonts w:ascii="Times New Roman" w:hAnsi="Times New Roman" w:cs="Times New Roman"/>
          <w:bCs/>
          <w:caps/>
          <w:sz w:val="24"/>
          <w:szCs w:val="24"/>
        </w:rPr>
        <w:t>1.1</w:t>
      </w:r>
      <w:r w:rsidRPr="001A376F">
        <w:rPr>
          <w:bCs/>
          <w:caps/>
        </w:rPr>
        <w:t>.</w:t>
      </w:r>
      <w:r w:rsidRPr="001A376F">
        <w:t xml:space="preserve"> </w:t>
      </w:r>
      <w:r w:rsidR="001B25F3"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освоения </w:t>
      </w:r>
      <w:r w:rsidR="001B25F3" w:rsidRPr="001B25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дисциплин</w:t>
      </w:r>
      <w:r w:rsidR="001B25F3"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Управление процессами в топливозаправочных комплексах является </w:t>
      </w:r>
      <w:r w:rsidR="001B25F3" w:rsidRPr="001B25F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сформировать у магистров концепцию управления автоматизированными процессами авиатопливообеспечения ТЗК, </w:t>
      </w:r>
      <w:r w:rsidR="001B25F3"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которое обеспечивает автоматизированный учет при приёме, хранении и выдаче ГСМ в реальном масштабе времени</w:t>
      </w:r>
      <w:r w:rsidR="001B25F3" w:rsidRPr="001B25F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1B25F3" w:rsidRPr="001B25F3" w:rsidRDefault="001B25F3" w:rsidP="001B25F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задачами изучения дисциплины Управление процессами в топливозаправочных комплексах является: </w:t>
      </w:r>
      <w:bookmarkStart w:id="10" w:name="_Hlk40911246"/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навыков идентификации процессов, управления процессами топливообеспечения с целью улучшения качества авиатопливообеспечения ВС, а также формирование навыков выявления и устранения возможных неисправностей.</w:t>
      </w:r>
    </w:p>
    <w:bookmarkEnd w:id="10"/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Процесс изучения дисциплины Управление процессами в топливозаправочных комплексах направлен на формирование у студентов компетенций, необходимых для осуществления производственно-технологической деятельности в сфере авиатопливообеспечения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ПК-2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Способен организовать проведение контроля качества производственных процессов при осуществлении авиатопливообеспечения воздушных судов и технического состояния средств топливообеспечения.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ИД-1</w:t>
      </w:r>
      <w:r w:rsidRPr="001B25F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ПК-2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качество технологических процессов авиатопливообеспечения и состояние применяемых при заправке ВС аэродромной спецтехники, их эксплуатационные свойства;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1B25F3" w:rsidRPr="001B25F3" w:rsidRDefault="001B25F3" w:rsidP="001B25F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ПК-2.1.3 </w:t>
      </w:r>
      <w:r w:rsidRPr="001B25F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-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структуры и функции автоматизированных систем управления ОАТО</w:t>
      </w:r>
      <w:r w:rsidRPr="001B25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; </w:t>
      </w:r>
    </w:p>
    <w:p w:rsidR="001B25F3" w:rsidRPr="001B25F3" w:rsidRDefault="001B25F3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1B25F3" w:rsidRPr="001B25F3" w:rsidRDefault="001B25F3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ПК-2.2.3 - управлять автоматизированными системами сбора и обработки информации, исполнительными устройствами;</w:t>
      </w:r>
    </w:p>
    <w:p w:rsidR="001B25F3" w:rsidRPr="001B25F3" w:rsidRDefault="001B25F3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ПК-2.3.3 - навыками анализа технологических процессов как объектов управления и выбора функциональных схем их автоматизации;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ИД-2</w:t>
      </w:r>
      <w:r w:rsidRPr="001B25F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ПК-2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решать основные организационно-технические и технологические проблемы, возникающие в эксплуатационном авиапредприятии при осуществлении процессов авиатопливообеспечения ВС.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1B25F3" w:rsidRPr="001B25F3" w:rsidRDefault="001B25F3" w:rsidP="001B25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ПК-2.1.8 </w:t>
      </w:r>
      <w:r w:rsidRPr="001B25F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- </w:t>
      </w:r>
      <w:r w:rsidRPr="001B25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системы документирования результатов, долговременного хранения информации на машинных носителях и построения компактных архивов;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ПК-2.1.10 </w:t>
      </w: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точностные</w:t>
      </w:r>
      <w:proofErr w:type="spellEnd"/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метрологические характеристики измерительной аппаратуры; </w:t>
      </w:r>
    </w:p>
    <w:p w:rsidR="001B25F3" w:rsidRPr="001B25F3" w:rsidRDefault="001B25F3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1B25F3" w:rsidRPr="001B25F3" w:rsidRDefault="001B25F3" w:rsidP="001B25F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ПК-2.2.10 </w:t>
      </w: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выбирать технические и программные средства для данной функциональной схемы автоматизации и управления авиатопливообеспечения;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ПК-2.2.12 </w:t>
      </w: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ремонт или замену агрегатов автоматизированных систем управления в процессе их эксплуатации;</w:t>
      </w:r>
    </w:p>
    <w:p w:rsidR="001B25F3" w:rsidRPr="001B25F3" w:rsidRDefault="001B25F3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25F3" w:rsidRPr="001B25F3" w:rsidRDefault="001B25F3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ПК-2.3.10 </w:t>
      </w:r>
      <w:r w:rsidRPr="001B25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компьютерными технологиями, позволяющими собирать и отображать информацию с первичных датчиков (температуры, давления, плотности и т.д.) в виде, удобном для оператора, и документирования результата.</w:t>
      </w:r>
    </w:p>
    <w:p w:rsidR="003D11E2" w:rsidRPr="003D11E2" w:rsidRDefault="003D11E2" w:rsidP="001B25F3">
      <w:pPr>
        <w:tabs>
          <w:tab w:val="left" w:pos="94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1.</w:t>
      </w:r>
      <w:r w:rsidRPr="003D11E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2. М</w:t>
      </w:r>
      <w:r w:rsidR="00972160" w:rsidRPr="003D11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есто дисциплины в структуре</w:t>
      </w:r>
      <w:r w:rsidR="009721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972160" w:rsidRPr="003D11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образовательной программы</w:t>
      </w:r>
    </w:p>
    <w:p w:rsidR="001B25F3" w:rsidRPr="001B25F3" w:rsidRDefault="001B25F3" w:rsidP="001B25F3">
      <w:pPr>
        <w:tabs>
          <w:tab w:val="num" w:pos="0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Управление процессами в топливозаправочных комплексах относится к учебным дисциплинам части, формируемой участниками образовательных отношений (Модуль 1. Управление процессами авиатопливообеспечения воздушных судов) учебного плана образовательной программы направления подготовки 25.04.01 Техническая эксплуатация летательных аппаратов и двигателей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валификация (степень) – магистр.</w:t>
      </w:r>
    </w:p>
    <w:p w:rsidR="001B25F3" w:rsidRPr="001B25F3" w:rsidRDefault="001B25F3" w:rsidP="001B25F3">
      <w:pPr>
        <w:tabs>
          <w:tab w:val="left" w:pos="709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освоения дисциплины студент должен владеть знаниями, умением и навыками, сформулированными программой по дисциплинам: Б1.ОД.3 - Вероятностно-статистические модели эксплуатации, Б1.ОД.4 - Управление системами и процессами эксплуатации, Б1.ОД.5 - Управление качеством, Б1.ОД.10 - Физические основы современных технологий, Б1.ВД.М.1.2</w:t>
      </w:r>
      <w:bookmarkStart w:id="11" w:name="_Hlk36481113"/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Эксплуатационные свойства горюче-смазочных материалов</w:t>
      </w:r>
      <w:bookmarkEnd w:id="11"/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, Б1.ВД.М.1.8 - Управление организационно-технологическими процессами авиакомпании и аэропорта</w:t>
      </w: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E11D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частности</w:t>
      </w: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  <w:r w:rsidRPr="001B25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основные характеристики ГСМ;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обладать понятием к качеству продукции и к качеству услуг</w:t>
      </w:r>
      <w:r w:rsidRPr="001B25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;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вероятностно-статические модели эксплуатации технических средств;</w:t>
      </w:r>
    </w:p>
    <w:p w:rsidR="001B25F3" w:rsidRPr="001B25F3" w:rsidRDefault="001B25F3" w:rsidP="001B25F3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уметь: </w:t>
      </w:r>
    </w:p>
    <w:p w:rsidR="001B25F3" w:rsidRPr="001B25F3" w:rsidRDefault="001B25F3" w:rsidP="001B25F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проводить анализ статистических данных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влияния качества авиаГСМ </w:t>
      </w: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полетов;</w:t>
      </w:r>
    </w:p>
    <w:p w:rsidR="001B25F3" w:rsidRPr="001B25F3" w:rsidRDefault="001B25F3" w:rsidP="001B25F3">
      <w:pPr>
        <w:tabs>
          <w:tab w:val="left" w:pos="9480"/>
        </w:tabs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2" w:name="_Hlk37016790"/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применять методы и методики современных технологий при организации авиатопливообеспечения ВС авиаГСМ и СЖ;</w:t>
      </w:r>
    </w:p>
    <w:bookmarkEnd w:id="12"/>
    <w:p w:rsidR="001B25F3" w:rsidRPr="001B25F3" w:rsidRDefault="001B25F3" w:rsidP="001B25F3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владеть: </w:t>
      </w:r>
    </w:p>
    <w:p w:rsidR="001B25F3" w:rsidRPr="001B25F3" w:rsidRDefault="001B25F3" w:rsidP="001B25F3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работы с технической, технологической и эксплуатационной документацией</w:t>
      </w: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B25F3" w:rsidRPr="001B25F3" w:rsidRDefault="001B25F3" w:rsidP="001B25F3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владеть методами лабораторного и аэродромного контроля качества авиаГСМ и расчета погрешностей измерений. </w:t>
      </w:r>
    </w:p>
    <w:p w:rsidR="001B25F3" w:rsidRDefault="001B25F3" w:rsidP="001B25F3">
      <w:pPr>
        <w:pStyle w:val="a6"/>
        <w:ind w:left="0" w:firstLine="709"/>
        <w:jc w:val="both"/>
        <w:rPr>
          <w:lang w:eastAsia="ru-RU"/>
        </w:rPr>
      </w:pPr>
      <w:r w:rsidRPr="001B25F3">
        <w:rPr>
          <w:lang w:eastAsia="ru-RU"/>
        </w:rPr>
        <w:t>Дисциплины, для которых данная дисциплина является предшествующей: Б</w:t>
      </w:r>
      <w:proofErr w:type="gramStart"/>
      <w:r w:rsidRPr="001B25F3">
        <w:rPr>
          <w:lang w:eastAsia="ru-RU"/>
        </w:rPr>
        <w:t>1.ВД.М.</w:t>
      </w:r>
      <w:proofErr w:type="gramEnd"/>
      <w:r w:rsidRPr="001B25F3">
        <w:rPr>
          <w:lang w:eastAsia="ru-RU"/>
        </w:rPr>
        <w:t>1.4 - Технологические процессы авиатопливообеспечения, Б1.ВД.М.1.5 - Эксплуатация технических средств авиатопливообеспечения, Б2.ОП.П.1 - Производственная 1. Научно-исследовательская работа, Б2.ВП.П.2.М.1 - Производственная 2. Эксплуатационная практика (модуль 1).</w:t>
      </w:r>
    </w:p>
    <w:p w:rsidR="008F0BAB" w:rsidRPr="001A376F" w:rsidRDefault="008F0BAB" w:rsidP="001B25F3">
      <w:pPr>
        <w:pStyle w:val="a6"/>
        <w:ind w:left="0" w:firstLine="709"/>
        <w:jc w:val="both"/>
        <w:rPr>
          <w:b/>
          <w:bCs/>
          <w:caps/>
        </w:rPr>
      </w:pPr>
      <w:r w:rsidRPr="001A376F">
        <w:rPr>
          <w:b/>
          <w:bCs/>
          <w:caps/>
        </w:rPr>
        <w:t>2. О</w:t>
      </w:r>
      <w:r w:rsidRPr="001A376F">
        <w:rPr>
          <w:b/>
          <w:bCs/>
        </w:rPr>
        <w:t>бъем</w:t>
      </w:r>
      <w:r w:rsidRPr="001A376F">
        <w:rPr>
          <w:b/>
          <w:bCs/>
          <w:caps/>
        </w:rPr>
        <w:t xml:space="preserve"> </w:t>
      </w:r>
      <w:r w:rsidRPr="001A376F">
        <w:rPr>
          <w:b/>
          <w:bCs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b/>
          <w:bCs/>
          <w:caps/>
        </w:rPr>
        <w:t>.</w:t>
      </w:r>
    </w:p>
    <w:p w:rsidR="008F0BAB" w:rsidRPr="001A376F" w:rsidRDefault="008F0BAB" w:rsidP="008F0BA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3D11E2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72160" w:rsidRDefault="00972160" w:rsidP="00E354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1B25F3" w:rsidRDefault="00E354F7" w:rsidP="001B25F3">
      <w:pPr>
        <w:spacing w:after="0" w:line="240" w:lineRule="auto"/>
        <w:ind w:left="567"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72160">
        <w:rPr>
          <w:rFonts w:ascii="Times New Roman" w:hAnsi="Times New Roman" w:cs="Times New Roman"/>
          <w:b/>
          <w:bCs/>
          <w:iCs/>
          <w:sz w:val="28"/>
          <w:szCs w:val="28"/>
        </w:rPr>
        <w:t>Б</w:t>
      </w:r>
      <w:proofErr w:type="gramStart"/>
      <w:r w:rsidRPr="00972160">
        <w:rPr>
          <w:rFonts w:ascii="Times New Roman" w:hAnsi="Times New Roman" w:cs="Times New Roman"/>
          <w:b/>
          <w:bCs/>
          <w:iCs/>
          <w:sz w:val="28"/>
          <w:szCs w:val="28"/>
        </w:rPr>
        <w:t>1.ВД.М.</w:t>
      </w:r>
      <w:proofErr w:type="gramEnd"/>
      <w:r w:rsidRPr="00972160">
        <w:rPr>
          <w:rFonts w:ascii="Times New Roman" w:hAnsi="Times New Roman" w:cs="Times New Roman"/>
          <w:b/>
          <w:bCs/>
          <w:iCs/>
          <w:sz w:val="28"/>
          <w:szCs w:val="28"/>
        </w:rPr>
        <w:t>1.</w:t>
      </w:r>
      <w:r w:rsidR="003D11E2" w:rsidRPr="00972160">
        <w:rPr>
          <w:rFonts w:ascii="Times New Roman" w:hAnsi="Times New Roman" w:cs="Times New Roman"/>
          <w:b/>
          <w:bCs/>
          <w:iCs/>
          <w:sz w:val="28"/>
          <w:szCs w:val="28"/>
        </w:rPr>
        <w:t>4</w:t>
      </w:r>
      <w:r w:rsidRPr="009721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1B25F3" w:rsidRPr="001B25F3">
        <w:rPr>
          <w:rFonts w:ascii="Times New Roman" w:hAnsi="Times New Roman" w:cs="Times New Roman"/>
          <w:b/>
          <w:bCs/>
          <w:iCs/>
          <w:sz w:val="28"/>
          <w:szCs w:val="28"/>
        </w:rPr>
        <w:t>Технологические процессы авиатопливообеспечения</w:t>
      </w:r>
    </w:p>
    <w:p w:rsidR="001B25F3" w:rsidRPr="001B25F3" w:rsidRDefault="00E354F7" w:rsidP="001B25F3">
      <w:pPr>
        <w:tabs>
          <w:tab w:val="left" w:pos="948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1E2">
        <w:rPr>
          <w:rFonts w:ascii="Times New Roman" w:hAnsi="Times New Roman" w:cs="Times New Roman"/>
          <w:b/>
          <w:bCs/>
          <w:caps/>
          <w:sz w:val="24"/>
          <w:szCs w:val="24"/>
        </w:rPr>
        <w:t>1. о</w:t>
      </w:r>
      <w:r w:rsidRPr="003D11E2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3D11E2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3D11E2">
        <w:rPr>
          <w:rFonts w:ascii="Times New Roman" w:hAnsi="Times New Roman" w:cs="Times New Roman"/>
          <w:b/>
          <w:bCs/>
          <w:sz w:val="24"/>
          <w:szCs w:val="24"/>
        </w:rPr>
        <w:t xml:space="preserve">положения </w:t>
      </w:r>
      <w:r w:rsidR="001B25F3"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Целями освоения </w:t>
      </w:r>
      <w:r w:rsidR="001B25F3" w:rsidRPr="001B25F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дисциплин</w:t>
      </w:r>
      <w:r w:rsidR="001B25F3"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Технологические процессы авиатопливообеспечения являются </w:t>
      </w:r>
      <w:r w:rsidR="001B25F3" w:rsidRPr="001B2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сформировать у студентов </w:t>
      </w:r>
      <w:r w:rsidR="001B25F3" w:rsidRPr="001B25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концепцию по организационно-управленческой и производственно-технологической деятельности при осуществлении технологических процессов топливообеспечения</w:t>
      </w:r>
      <w:r w:rsidR="001B25F3" w:rsidRPr="001B2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1B25F3" w:rsidRPr="001B25F3" w:rsidRDefault="001B25F3" w:rsidP="001B25F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задачами изучения дисциплины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Технологические процессы авиатопливообеспечения являются </w:t>
      </w:r>
      <w:r w:rsidRPr="001B2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новыми требованиями отечественной и зарубежной нормативно-технической документации, с существующими и прогрессивными технологическими процессами обеспечения полетов ВС авиаГСМ и СЖ, тенденциями в выполнении топливозаправочных работ по требованиям IATA;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изучения дисциплины Сертификация организаций авиатопливообеспечения направлен на формирование у студентов компетенций, необходимых для осуществления производственно-технологической деятельности в сфере авиатопливообеспечения.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ПК-1. </w:t>
      </w:r>
      <w:r w:rsidRPr="001B2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организовать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своевременное и качественное выполнение работ по техническому обслуживанию воздушных судов авиаГСМ.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ИД-1</w:t>
      </w:r>
      <w:r w:rsidRPr="001B25F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ПК-1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25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изучать и анализировать необходимую информацию, технические данные, показатели и результаты работы, систематизировать их и обобщать;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знать: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ПК-1.1.1 </w:t>
      </w:r>
      <w:r w:rsidRPr="001B25F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-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технологическую документацию по выполнению работ в части обслуживания ВС авиаГСМ;</w:t>
      </w:r>
    </w:p>
    <w:p w:rsidR="001B25F3" w:rsidRPr="001B25F3" w:rsidRDefault="001B25F3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1B25F3" w:rsidRPr="001B25F3" w:rsidRDefault="001B25F3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ПК-1.2.1 </w:t>
      </w: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эксплуатировать и обслуживать технологическое оборудование в соответствии с требованиями НТД подготовки авиаГСМ к применению на ВС; </w:t>
      </w:r>
    </w:p>
    <w:p w:rsidR="001B25F3" w:rsidRPr="001B25F3" w:rsidRDefault="001B25F3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25F3" w:rsidRPr="001B25F3" w:rsidRDefault="001B25F3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ПК-1.3.1 - навыками расчета потребных ресурсов и естественной убыли ГСМ;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ИД-2</w:t>
      </w:r>
      <w:r w:rsidRPr="001B25F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ПК-1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разделы технологии топливообеспечения и технологические карты, применительно к условиям конкретного аэропорта с учетом наличия имеющегося оборудования и потребностей авиакомпаний и аэропорта в видах и марках авиа и других ГСМ.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знать: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ПК-1.1.9 </w:t>
      </w:r>
      <w:r w:rsidRPr="001B25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технологические процессы и операции, выполняемые при авиатопливообеспечении воздушных перевозок;</w:t>
      </w:r>
    </w:p>
    <w:p w:rsidR="001B25F3" w:rsidRPr="001B25F3" w:rsidRDefault="001B25F3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уметь:</w:t>
      </w:r>
    </w:p>
    <w:p w:rsidR="001B25F3" w:rsidRPr="001B25F3" w:rsidRDefault="001B25F3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ПК-1.2.10 - разработать разделы технологии авиатопливообеспечения ВС и технологические карты, применительно к условиям конкретного аэропорта с учетом потребностей в видах и марках авиаГСМ;</w:t>
      </w:r>
    </w:p>
    <w:p w:rsidR="001B25F3" w:rsidRPr="001B25F3" w:rsidRDefault="001B25F3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25F3" w:rsidRPr="001B25F3" w:rsidRDefault="001B25F3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ПК-1.3.10 - навыками составления разделов технологических карт и технологии обеспечения ВС авиаГСМ;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ПК-2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Способен организовать проведение контроля качества производственных процессов при осуществлении авиатопливообеспечения воздушных судов и технического состояния средств топливообеспечения.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ИД-1</w:t>
      </w:r>
      <w:r w:rsidRPr="001B25F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ПК-2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анализировать качество технологических процессов авиатопливообеспечения и состояние применяемых при заправке ВС аэродромной спецтехники, их эксплуатационные свойства.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знать:</w:t>
      </w:r>
    </w:p>
    <w:p w:rsidR="001B25F3" w:rsidRPr="001B25F3" w:rsidRDefault="001B25F3" w:rsidP="001B25F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ПК-2.1.1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25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ассортимент авиаГСМ, применяемый в отечественных и зарубежных ВС и ГСМ применяемый при заправке аэродромной спецтехники, их эксплуатационные свойства и характеристики;</w:t>
      </w:r>
    </w:p>
    <w:p w:rsidR="001B25F3" w:rsidRPr="001B25F3" w:rsidRDefault="001B25F3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ПК-2.2.1 </w:t>
      </w: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оценку технического состояния оборудования, применяемого в технологических процессах подготовки авиаГСМ к применению на ВС;</w:t>
      </w:r>
    </w:p>
    <w:p w:rsidR="001B25F3" w:rsidRPr="001B25F3" w:rsidRDefault="001B25F3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ПК-2.3.1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навыками эксплуатации и обслуживания технологического оборудования, применяемого в технологических операциях авиатопливообеспечения, включая аварийное отключение;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ПК-6 Способен к организации и проведению лабораторного контроля качества авиаГСМ и СЖ, технологических процессов авиатопливообеспечения.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_Hlk36479488"/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ИД-1</w:t>
      </w:r>
      <w:r w:rsidRPr="001B25F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ПК-6</w:t>
      </w:r>
      <w:r w:rsidRPr="001B25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влияния внешних условий и применяемых процессов авиатопливообеспечения на изменение свойств авиаГСМ</w:t>
      </w:r>
      <w:bookmarkEnd w:id="13"/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знать: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ПК-6.1.1 </w:t>
      </w:r>
      <w:r w:rsidRPr="001B25F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-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терминологию, используемой при предоставлении услуг по авиатопливообеспечению ВС и при заправке ГСМ аэродромной спецтехники;</w:t>
      </w:r>
    </w:p>
    <w:p w:rsidR="001B25F3" w:rsidRPr="001B25F3" w:rsidRDefault="001B25F3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уметь: 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ПК-6.2.1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готовить техническое задание по реконструкции, модернизации и переоборудовании топливозаправочного комплекса;</w:t>
      </w:r>
    </w:p>
    <w:p w:rsidR="001B25F3" w:rsidRPr="001B25F3" w:rsidRDefault="001B25F3" w:rsidP="001B25F3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ПК-6.3.1 - навыками подготовки и представления отчетов руководству по результатам работ и координации деятельности соисполнителей.</w:t>
      </w:r>
    </w:p>
    <w:p w:rsidR="003D11E2" w:rsidRPr="003D11E2" w:rsidRDefault="003D11E2" w:rsidP="001B25F3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3D11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</w:t>
      </w:r>
      <w:r w:rsidR="00972160" w:rsidRPr="003D11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есто дисциплины в структуре</w:t>
      </w:r>
      <w:r w:rsidR="009721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972160" w:rsidRPr="003D11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образовательной программы</w:t>
      </w:r>
    </w:p>
    <w:p w:rsidR="001B25F3" w:rsidRPr="001B25F3" w:rsidRDefault="001B25F3" w:rsidP="001B25F3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Технологические процессы авиатопливообеспечения относится к учебным дисциплинам части, формируемой участниками образовательных отношений (Модуль 1. Управление процессами авиатопливообеспечения воздушных судов) учебного плана образовательной программы направления подготовки 25.04.01 – «Техническая эксплуатация летательных аппаратов и двигателей», квалификация (степень) – магистр.</w:t>
      </w:r>
    </w:p>
    <w:p w:rsidR="001B25F3" w:rsidRPr="001B25F3" w:rsidRDefault="001B25F3" w:rsidP="001B25F3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освоения дисциплины студент должен владеть знаниями, умением и навыками, сформулированными программой по дисциплинам: ОД.4 - Управление системами и процессами эксплуатации, Б1.ОД.5 - Управление качеством, Б1.ОД.9 - Современные методы математического моделирования сложных систем, Б1.ОД.10 - Физические основы современных технологий, Б1.ВД.М.1.1</w:t>
      </w:r>
      <w:bookmarkStart w:id="14" w:name="_Hlk36481092"/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Сертификация организаций авиатопливообеспечения</w:t>
      </w:r>
      <w:bookmarkEnd w:id="14"/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, Б1.ВД.М.1.2 - Эксплуатационные свойства горюче-смазочных материалов, Б1.ВД.М.1.3 - Управление процессами в топливозаправочных комплексах, в частности должен:</w:t>
      </w:r>
    </w:p>
    <w:p w:rsidR="001B25F3" w:rsidRPr="001B25F3" w:rsidRDefault="001B25F3" w:rsidP="001B25F3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знать: </w:t>
      </w:r>
    </w:p>
    <w:p w:rsidR="001B25F3" w:rsidRPr="001B25F3" w:rsidRDefault="001B25F3" w:rsidP="001B25F3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техническую терминологию, используемую при предоставлении услуг по авиатопливообеспечению ВС и при заправке ГСМ аэродромной спецтехники; </w:t>
      </w:r>
    </w:p>
    <w:p w:rsidR="001B25F3" w:rsidRPr="001B25F3" w:rsidRDefault="001B25F3" w:rsidP="001B25F3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основные требования воздушного законодательства Российской Федерации и нормативно-техническую документацию, регулирующую предоставление услуг по авиатопливообеспечению воздушных перевозок в условиях рыночной экономики РФ и международные требования в этой области; </w:t>
      </w:r>
    </w:p>
    <w:p w:rsidR="001B25F3" w:rsidRPr="001B25F3" w:rsidRDefault="001B25F3" w:rsidP="001B25F3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требования по обеспечению качества авиаГСМ на всех этапах авиатопливо подготовки; </w:t>
      </w:r>
    </w:p>
    <w:p w:rsidR="001B25F3" w:rsidRPr="001B25F3" w:rsidRDefault="001B25F3" w:rsidP="001B25F3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 понятием к качеству продукции и к качеству услуг</w:t>
      </w: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1B25F3" w:rsidRPr="001B25F3" w:rsidRDefault="001B25F3" w:rsidP="001B25F3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уметь: </w:t>
      </w:r>
    </w:p>
    <w:p w:rsidR="001B25F3" w:rsidRPr="001B25F3" w:rsidRDefault="001B25F3" w:rsidP="001B25F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проводить анализ статистических данных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влияния качества авиаГСМ </w:t>
      </w: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полетов;</w:t>
      </w:r>
    </w:p>
    <w:p w:rsidR="001B25F3" w:rsidRPr="001B25F3" w:rsidRDefault="001B25F3" w:rsidP="001B25F3">
      <w:pPr>
        <w:tabs>
          <w:tab w:val="left" w:pos="948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применять методы и методики современных технологий при организации авиатопливообеспечения ВС авиаГСМ и СЖ;</w:t>
      </w:r>
    </w:p>
    <w:p w:rsidR="001B25F3" w:rsidRPr="001B25F3" w:rsidRDefault="001B25F3" w:rsidP="001B25F3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владеть: </w:t>
      </w:r>
    </w:p>
    <w:p w:rsidR="001B25F3" w:rsidRPr="001B25F3" w:rsidRDefault="001B25F3" w:rsidP="001B25F3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работы с технической, технологической и эксплуатационной документацией</w:t>
      </w: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B25F3" w:rsidRPr="001B25F3" w:rsidRDefault="001B25F3" w:rsidP="001B25F3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владеть методами лабораторного и аэродромного контроля качества авиаГСМ и расчета погрешностей измерений. </w:t>
      </w:r>
    </w:p>
    <w:p w:rsidR="001B25F3" w:rsidRPr="001B25F3" w:rsidRDefault="001B25F3" w:rsidP="001B2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25F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Освоение дисциплины Технологические процессы авиатопливообеспечения </w:t>
      </w:r>
      <w:r w:rsidRPr="001B25F3">
        <w:rPr>
          <w:rFonts w:ascii="Times New Roman" w:eastAsia="Times New Roman" w:hAnsi="Times New Roman" w:cs="Times New Roman"/>
          <w:sz w:val="24"/>
          <w:szCs w:val="24"/>
        </w:rPr>
        <w:t>необходимо для усвоения дисциплин, изучаемых в последующих семестрах, в частности: Б</w:t>
      </w:r>
      <w:proofErr w:type="gramStart"/>
      <w:r w:rsidRPr="001B25F3">
        <w:rPr>
          <w:rFonts w:ascii="Times New Roman" w:eastAsia="Times New Roman" w:hAnsi="Times New Roman" w:cs="Times New Roman"/>
          <w:sz w:val="24"/>
          <w:szCs w:val="24"/>
        </w:rPr>
        <w:t>1.ВД.М.</w:t>
      </w:r>
      <w:proofErr w:type="gramEnd"/>
      <w:r w:rsidRPr="001B25F3">
        <w:rPr>
          <w:rFonts w:ascii="Times New Roman" w:eastAsia="Times New Roman" w:hAnsi="Times New Roman" w:cs="Times New Roman"/>
          <w:sz w:val="24"/>
          <w:szCs w:val="24"/>
        </w:rPr>
        <w:t>1.5 - Эксплуатация технических средств авиатопливообеспечения, Б2.ОП.У.1 - Учебная 1. Эксплуатационная практика, Б2.ОП.П.1 - Производственная 1. Научно-исследовательская работа, Б2.ВП.П.1.М.1 - Производственная 2. Эксплуатационная практика (модуль 1), Б2.ВП.П.2.М.1 - Производственная 3. Преддипломная практика (модуль 1).</w:t>
      </w:r>
    </w:p>
    <w:p w:rsidR="00E354F7" w:rsidRPr="001A376F" w:rsidRDefault="00E354F7" w:rsidP="003D11E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E354F7" w:rsidRPr="001A376F" w:rsidRDefault="00E354F7" w:rsidP="00E354F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>трудоемкость учебной дисциплины составляет 4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72160" w:rsidRDefault="00972160" w:rsidP="00E354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54F7" w:rsidRPr="00972160" w:rsidRDefault="00E354F7" w:rsidP="001B25F3">
      <w:pPr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97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Б1.ВД.М.1.</w:t>
      </w:r>
      <w:r w:rsidR="00AE0FC8" w:rsidRPr="0097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97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B25F3" w:rsidRPr="001B25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Эксплуатация технических</w:t>
      </w:r>
      <w:r w:rsidR="001B25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1B25F3" w:rsidRPr="001B25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средств авиатопливообеспечения</w:t>
      </w:r>
    </w:p>
    <w:p w:rsidR="00382DAA" w:rsidRPr="001A376F" w:rsidRDefault="00382DAA" w:rsidP="0097216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1.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1B25F3" w:rsidRPr="001B25F3" w:rsidRDefault="00382DAA" w:rsidP="00E11D28">
      <w:pPr>
        <w:tabs>
          <w:tab w:val="left" w:pos="948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  <w:r w:rsidRPr="001A376F">
        <w:rPr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B25F3" w:rsidRPr="001B25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Целью освоения дисциплины являются </w:t>
      </w:r>
      <w:r w:rsidR="001B25F3" w:rsidRPr="001B25F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eastAsia="ru-RU"/>
        </w:rPr>
        <w:t>формирование у студентов знания теории и практических навыков эксплуатации технических средств топливообеспечения воздушных судов</w:t>
      </w:r>
      <w:r w:rsidR="001B25F3" w:rsidRPr="001B25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при осуществлении технологических процессов топливообеспечения</w:t>
      </w:r>
      <w:r w:rsidR="001B25F3" w:rsidRPr="001B25F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eastAsia="ru-RU"/>
        </w:rPr>
        <w:t xml:space="preserve">. </w:t>
      </w:r>
    </w:p>
    <w:p w:rsidR="001B25F3" w:rsidRPr="001B25F3" w:rsidRDefault="001B25F3" w:rsidP="00E11D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задачами изучения дисциплины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Эксплуатация технических средств авиатопливообеспечения являются </w:t>
      </w:r>
      <w:r w:rsidRPr="001B2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существующими и прогрессивными техническими средствами обеспечения полетов ВС авиаГСМ и СЖ, тенденциями их развития и их эксплуатации при осуществлении технологических процессов авиатопливообеспечения.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изучения дисциплины Эксплуатация технических средств авиатопливообеспечения направлен на формирование у студентов компетенций, необходимых для осуществления производственно-технологической деятельности в сфере авиатопливообеспечения.</w:t>
      </w:r>
    </w:p>
    <w:p w:rsidR="001B25F3" w:rsidRPr="001B25F3" w:rsidRDefault="001B25F3" w:rsidP="001B25F3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1B25F3" w:rsidRPr="001B25F3" w:rsidRDefault="001B25F3" w:rsidP="001B25F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Hlk39586389"/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ПК-5. </w:t>
      </w:r>
      <w:r w:rsidRPr="001B2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управлять производственной деятельностью служб ОАТО аэропортов ГСМ и СЖ.</w:t>
      </w:r>
    </w:p>
    <w:bookmarkEnd w:id="15"/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ИД-1</w:t>
      </w:r>
      <w:r w:rsidRPr="001B25F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ПК-5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анализировать технологические процессы и операции, выполняемые на всех этапах авиатопливообеспечении воздушных перевозок. 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знать:</w:t>
      </w:r>
    </w:p>
    <w:p w:rsidR="001B25F3" w:rsidRPr="001B25F3" w:rsidRDefault="00E11CED" w:rsidP="001B25F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ПК-5.1.4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25F3" w:rsidRPr="001B2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основы проектирования и изготовления технических средств топливообеспечения ЛА и наземной техники</w:t>
      </w:r>
      <w:r w:rsidR="001B25F3"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B25F3" w:rsidRPr="001B25F3" w:rsidRDefault="001B25F3" w:rsidP="001B25F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1B25F3" w:rsidRPr="001B25F3" w:rsidRDefault="00E11CED" w:rsidP="001B25F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ПК-5.2.4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25F3" w:rsidRPr="001B25F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- идентифицировать типы технических средств топливообеспечения по функциональному предназначению и техническим характеристикам</w:t>
      </w:r>
      <w:r w:rsidR="001B25F3"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B25F3" w:rsidRPr="001B25F3" w:rsidRDefault="001B25F3" w:rsidP="001B25F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</w:p>
    <w:p w:rsidR="001B25F3" w:rsidRPr="001B25F3" w:rsidRDefault="00E11CED" w:rsidP="001B25F3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ПК-5.3.4</w:t>
      </w:r>
      <w:r w:rsidR="00E11D2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="001B25F3" w:rsidRPr="001B25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навыками оценки технического состояния средств заправки конкретного ТЗК;</w:t>
      </w:r>
    </w:p>
    <w:p w:rsidR="001B25F3" w:rsidRPr="001B25F3" w:rsidRDefault="001B25F3" w:rsidP="001B25F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Hlk39586399"/>
      <w:bookmarkStart w:id="17" w:name="_Hlk36480666"/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ПК-9 Способен организовать эксплуатацию средства приема, хранения, перекачки, выдачи авиаГСМ и СЖ.</w:t>
      </w:r>
    </w:p>
    <w:p w:rsidR="001B25F3" w:rsidRPr="001B25F3" w:rsidRDefault="001B25F3" w:rsidP="001B25F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Hlk36480689"/>
      <w:bookmarkEnd w:id="16"/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ИД-1</w:t>
      </w:r>
      <w:r w:rsidRPr="001B25F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ПК-9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технические средства авиатопливообеспечения при приеме, хранении авиатоплива и заправке ВС</w:t>
      </w:r>
      <w:bookmarkEnd w:id="18"/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bookmarkEnd w:id="17"/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1B25F3" w:rsidRPr="001B25F3" w:rsidRDefault="001B25F3" w:rsidP="001B25F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25F3">
        <w:rPr>
          <w:rFonts w:ascii="Times New Roman" w:eastAsia="Calibri" w:hAnsi="Times New Roman" w:cs="Times New Roman"/>
          <w:sz w:val="24"/>
          <w:szCs w:val="24"/>
        </w:rPr>
        <w:t>ПК-9.1.1</w:t>
      </w:r>
      <w:r w:rsidR="00E11D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B25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конкретные типы </w:t>
      </w:r>
      <w:r w:rsidRPr="001B25F3">
        <w:rPr>
          <w:rFonts w:ascii="Times New Roman" w:eastAsia="Calibri" w:hAnsi="Times New Roman" w:cs="Times New Roman"/>
          <w:sz w:val="24"/>
          <w:szCs w:val="24"/>
        </w:rPr>
        <w:t>средств заправки ВС и складское оборудование ТЗК;</w:t>
      </w:r>
    </w:p>
    <w:p w:rsidR="001B25F3" w:rsidRPr="001B25F3" w:rsidRDefault="001B25F3" w:rsidP="001B25F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25F3">
        <w:rPr>
          <w:rFonts w:ascii="Times New Roman" w:eastAsia="Calibri" w:hAnsi="Times New Roman" w:cs="Times New Roman"/>
          <w:sz w:val="24"/>
          <w:szCs w:val="24"/>
        </w:rPr>
        <w:t>ПК-9.1.2</w:t>
      </w:r>
      <w:r w:rsidR="00E11D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B25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1B25F3">
        <w:rPr>
          <w:rFonts w:ascii="Times New Roman" w:eastAsia="Calibri" w:hAnsi="Times New Roman" w:cs="Times New Roman"/>
          <w:sz w:val="24"/>
          <w:szCs w:val="24"/>
        </w:rPr>
        <w:t>влияние технических средств и технологий подготовки ВС к полетам на надежность и долговечность AT и безопасность полетов;</w:t>
      </w:r>
    </w:p>
    <w:p w:rsidR="001B25F3" w:rsidRPr="001B25F3" w:rsidRDefault="001B25F3" w:rsidP="001B25F3">
      <w:pPr>
        <w:tabs>
          <w:tab w:val="left" w:pos="9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1B25F3" w:rsidRPr="001B25F3" w:rsidRDefault="001B25F3" w:rsidP="001B25F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ПК-9.2.1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2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диагностику, устранение дефектов и неисправностей оборудования технических средств авиатопливообеспечения;</w:t>
      </w:r>
    </w:p>
    <w:p w:rsidR="001B25F3" w:rsidRPr="001B25F3" w:rsidRDefault="001B25F3" w:rsidP="001B25F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</w:p>
    <w:p w:rsidR="001B25F3" w:rsidRPr="001B25F3" w:rsidRDefault="001B25F3" w:rsidP="001B25F3">
      <w:pPr>
        <w:tabs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ПК-9.3.1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2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навыками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 обслуживания средств заправки ВС и складского оборудования, а также их ремонта;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ИД-2</w:t>
      </w:r>
      <w:r w:rsidRPr="001B25F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ПК-9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25F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разрабатывать производственные программы по техническому обслуживанию, ремонту и другим услугам при эксплуатации технических средств организаций АТО.</w:t>
      </w:r>
    </w:p>
    <w:p w:rsidR="001B25F3" w:rsidRPr="001B25F3" w:rsidRDefault="001B25F3" w:rsidP="001B2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1B25F3" w:rsidRPr="001B25F3" w:rsidRDefault="001B25F3" w:rsidP="001B25F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ПК-9.1.6</w:t>
      </w: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2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технической эксплуатации средств авиатопливообеспечения;</w:t>
      </w:r>
    </w:p>
    <w:p w:rsidR="001B25F3" w:rsidRPr="001B25F3" w:rsidRDefault="001B25F3" w:rsidP="001B25F3">
      <w:pPr>
        <w:tabs>
          <w:tab w:val="left" w:pos="9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1B25F3" w:rsidRPr="001B25F3" w:rsidRDefault="001B25F3" w:rsidP="001B25F3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B25F3">
        <w:rPr>
          <w:rFonts w:ascii="Times New Roman" w:eastAsia="Calibri" w:hAnsi="Times New Roman" w:cs="Times New Roman"/>
          <w:sz w:val="24"/>
          <w:szCs w:val="24"/>
        </w:rPr>
        <w:t>ПК-9.2.4</w:t>
      </w:r>
      <w:r w:rsidR="00E11D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B25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1B25F3">
        <w:rPr>
          <w:rFonts w:ascii="Times New Roman" w:eastAsia="Calibri" w:hAnsi="Times New Roman" w:cs="Times New Roman"/>
          <w:sz w:val="24"/>
          <w:szCs w:val="24"/>
        </w:rPr>
        <w:t>разрабатывать новые технологии выполнения работ по техническому обслуживанию и текущему ремонту оборудования;</w:t>
      </w:r>
    </w:p>
    <w:p w:rsidR="001B25F3" w:rsidRPr="001B25F3" w:rsidRDefault="001B25F3" w:rsidP="001B25F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</w:p>
    <w:p w:rsidR="001B25F3" w:rsidRPr="001B25F3" w:rsidRDefault="001B25F3" w:rsidP="001B25F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ПК-9.3.4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навыками использования технических средств авиатопливообеспечения при приеме, хранении авиатоплива и заправке ВС.</w:t>
      </w:r>
    </w:p>
    <w:p w:rsidR="00AE0FC8" w:rsidRPr="00AE0FC8" w:rsidRDefault="00AE0FC8" w:rsidP="001B25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1.</w:t>
      </w:r>
      <w:r w:rsidRPr="00AE0FC8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2. М</w:t>
      </w:r>
      <w:r w:rsidR="00972160" w:rsidRPr="00AE0FC8">
        <w:rPr>
          <w:rFonts w:ascii="Times New Roman" w:eastAsia="Times New Roman" w:hAnsi="Times New Roman" w:cs="Times New Roman"/>
          <w:b/>
          <w:bCs/>
          <w:sz w:val="24"/>
          <w:szCs w:val="24"/>
        </w:rPr>
        <w:t>есто дисциплины в структуре</w:t>
      </w:r>
      <w:r w:rsidR="00972160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972160" w:rsidRPr="00AE0F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E11CED" w:rsidRPr="00E11CED" w:rsidRDefault="00E11CED" w:rsidP="00E11C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Эксплуатация технических средств авиатопливообеспечения относится к учебным дисциплинам части, формируемой участниками образовательных отношений (Модуль 1. Управление процессами авиатопливообеспечения воздушных судов) учебного плана образовательной программы нап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равления подготовки 25.04.01 </w:t>
      </w: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Техническая эксплуатация летательных аппаратов и двигателей, квалификация (степень) – магистр.</w:t>
      </w:r>
    </w:p>
    <w:p w:rsidR="00E11CED" w:rsidRPr="00E11CED" w:rsidRDefault="00E11CED" w:rsidP="00E11CE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освоения данной дисциплины студент должен владеть знаниями, умением и навыками, сформированными при изучении дисциплин: ОД.4 -</w:t>
      </w:r>
      <w:bookmarkStart w:id="19" w:name="_Hlk37347799"/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Управление системами и процессами эксплуатации</w:t>
      </w:r>
      <w:bookmarkEnd w:id="19"/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, Б1.ОД.5 - Управление качеством, Б</w:t>
      </w:r>
      <w:proofErr w:type="gramStart"/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1.ВД.М.</w:t>
      </w:r>
      <w:proofErr w:type="gramEnd"/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1.1 - Сертификация организаций авиатопливообеспечения, Б1.ВД.М.1.2 - Эксплуатационные свойства горюче-смазочных материалов, Б1.ВД.М.1.3 - Управление процессами в топливозаправочных комплексах, Б1.ВД.М.1.4 - Технологические процессы авиатопливообеспечения, в частности:</w:t>
      </w:r>
    </w:p>
    <w:p w:rsidR="00E11CED" w:rsidRPr="00E11CED" w:rsidRDefault="00E11CED" w:rsidP="00E11CED">
      <w:pPr>
        <w:tabs>
          <w:tab w:val="left" w:pos="993"/>
          <w:tab w:val="left" w:pos="121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11CED" w:rsidRPr="00E11CED" w:rsidRDefault="00E11CED" w:rsidP="00E11CED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требования по обеспечению качества авиаГСМ на всех этапах авиатопливо подготовки; </w:t>
      </w:r>
    </w:p>
    <w:p w:rsidR="00E11CED" w:rsidRPr="00E11CED" w:rsidRDefault="00E11CED" w:rsidP="00E11CED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оценки и анализа системы управления качеством процессов технической эксплуатации и поддержания летной годности АТ;</w:t>
      </w:r>
    </w:p>
    <w:p w:rsidR="00E11CED" w:rsidRPr="00E11CED" w:rsidRDefault="00E11CED" w:rsidP="00E11CED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требования по обеспечению безопасности хранения и обслуживания АТ, безопасных условий труда работников и методы выполнения этих требований, методы оценки рисков, связанных с выявленными недостатками;</w:t>
      </w:r>
    </w:p>
    <w:p w:rsidR="00E11CED" w:rsidRPr="00E11CED" w:rsidRDefault="00E11CED" w:rsidP="00E11CED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E11CED" w:rsidRPr="00E11CED" w:rsidRDefault="00E11CED" w:rsidP="00E11CED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информацию об эксплуатации объектов АТ;</w:t>
      </w:r>
    </w:p>
    <w:p w:rsidR="00E11CED" w:rsidRPr="00E11CED" w:rsidRDefault="00E11CED" w:rsidP="00E11CED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решать задачи анализа эффективности процессов технической эксплуатации и управления режимами технического обслуживания и ремонта авиационной техники</w:t>
      </w:r>
    </w:p>
    <w:p w:rsidR="00E11CED" w:rsidRPr="00E11CED" w:rsidRDefault="00E11CED" w:rsidP="00E11CED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11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применять все виды </w:t>
      </w: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приемочного контроля качества и процедуры выборочного контроля;</w:t>
      </w:r>
    </w:p>
    <w:p w:rsidR="00E11CED" w:rsidRPr="00E11CED" w:rsidRDefault="00E11CED" w:rsidP="00E11CED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навыками:</w:t>
      </w:r>
    </w:p>
    <w:p w:rsidR="00E11CED" w:rsidRPr="00E11CED" w:rsidRDefault="00E11CED" w:rsidP="00E11CED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использования комплекса знаний и умений профессионально решать эксплуатационные задачи в среде информационных технологий;</w:t>
      </w:r>
    </w:p>
    <w:p w:rsidR="00E11CED" w:rsidRPr="00E11CED" w:rsidRDefault="00E11CED" w:rsidP="00E11CED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разработки рекомендаций по совершенствованию режимов технического обслуживания, контроля технического состояния средств обслуживания летательных аппаратов;</w:t>
      </w:r>
    </w:p>
    <w:p w:rsidR="00E11CED" w:rsidRDefault="00E11CED" w:rsidP="00E11C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Освоение дисциплины </w:t>
      </w: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 технических средств авиатопливообеспечения необходимо для усвоения дисциплин, изучаемых в последующих семестрах, в частности: Б</w:t>
      </w:r>
      <w:proofErr w:type="gramStart"/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2.ОП.П.</w:t>
      </w:r>
      <w:proofErr w:type="gramEnd"/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1 - Производственная 1. Научно-исследовательская работа, Б2.ВП.П.2.М.1 - Производственная 3. Преддипломная практика (модуль 1).</w:t>
      </w:r>
    </w:p>
    <w:p w:rsidR="00E354F7" w:rsidRPr="001A376F" w:rsidRDefault="00E354F7" w:rsidP="00E11C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E354F7" w:rsidRPr="001A376F" w:rsidRDefault="00E354F7" w:rsidP="00AE0F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E11CED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72160" w:rsidRDefault="00972160" w:rsidP="00382D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CED" w:rsidRPr="00972160" w:rsidRDefault="00382DAA" w:rsidP="00E11CED">
      <w:pPr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  <w:r w:rsidRPr="00972160">
        <w:rPr>
          <w:rFonts w:ascii="Times New Roman" w:hAnsi="Times New Roman" w:cs="Times New Roman"/>
          <w:b/>
          <w:sz w:val="28"/>
          <w:szCs w:val="24"/>
        </w:rPr>
        <w:t>Б1.ВД.М.</w:t>
      </w:r>
      <w:r w:rsidR="00DF37AC" w:rsidRPr="00972160">
        <w:rPr>
          <w:rFonts w:ascii="Times New Roman" w:hAnsi="Times New Roman" w:cs="Times New Roman"/>
          <w:b/>
          <w:sz w:val="28"/>
          <w:szCs w:val="24"/>
        </w:rPr>
        <w:t>1</w:t>
      </w:r>
      <w:r w:rsidRPr="00972160">
        <w:rPr>
          <w:rFonts w:ascii="Times New Roman" w:hAnsi="Times New Roman" w:cs="Times New Roman"/>
          <w:b/>
          <w:sz w:val="28"/>
          <w:szCs w:val="24"/>
        </w:rPr>
        <w:t>.</w:t>
      </w:r>
      <w:r w:rsidR="00AE0FC8" w:rsidRPr="00972160">
        <w:rPr>
          <w:rFonts w:ascii="Times New Roman" w:hAnsi="Times New Roman" w:cs="Times New Roman"/>
          <w:b/>
          <w:sz w:val="28"/>
          <w:szCs w:val="24"/>
        </w:rPr>
        <w:t>6</w:t>
      </w:r>
      <w:r w:rsidRPr="0097216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72160">
        <w:rPr>
          <w:rFonts w:ascii="Times New Roman" w:hAnsi="Times New Roman" w:cs="Times New Roman"/>
          <w:sz w:val="28"/>
          <w:szCs w:val="24"/>
        </w:rPr>
        <w:t xml:space="preserve"> </w:t>
      </w:r>
      <w:r w:rsidR="00E11CED" w:rsidRPr="00E11CED">
        <w:rPr>
          <w:rFonts w:ascii="Times New Roman" w:hAnsi="Times New Roman" w:cs="Times New Roman"/>
          <w:b/>
          <w:sz w:val="28"/>
          <w:szCs w:val="24"/>
        </w:rPr>
        <w:t>Альтернативные</w:t>
      </w:r>
      <w:r w:rsidR="00E11CED">
        <w:rPr>
          <w:rFonts w:ascii="Times New Roman" w:hAnsi="Times New Roman" w:cs="Times New Roman"/>
          <w:b/>
          <w:sz w:val="28"/>
          <w:szCs w:val="24"/>
        </w:rPr>
        <w:br/>
      </w:r>
      <w:r w:rsidR="00E11CED" w:rsidRPr="00E11CED">
        <w:rPr>
          <w:rFonts w:ascii="Times New Roman" w:hAnsi="Times New Roman" w:cs="Times New Roman"/>
          <w:b/>
          <w:sz w:val="28"/>
          <w:szCs w:val="24"/>
        </w:rPr>
        <w:t>горюче-смазочные материалы</w:t>
      </w:r>
    </w:p>
    <w:p w:rsidR="00DF37AC" w:rsidRPr="00972160" w:rsidRDefault="00DF37AC" w:rsidP="009721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1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 Общие положения</w:t>
      </w:r>
    </w:p>
    <w:p w:rsidR="00E11CED" w:rsidRPr="00E11CED" w:rsidRDefault="00DF37AC" w:rsidP="00E11C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76F">
        <w:rPr>
          <w:rFonts w:ascii="Times New Roman" w:eastAsia="Times New Roman" w:hAnsi="Times New Roman" w:cs="Times New Roman"/>
          <w:sz w:val="24"/>
          <w:szCs w:val="24"/>
          <w:lang w:eastAsia="ru-RU"/>
        </w:rPr>
        <w:t>1.1. </w:t>
      </w:r>
      <w:r w:rsidR="00E11CED" w:rsidRPr="00E11CED">
        <w:rPr>
          <w:rFonts w:ascii="Times New Roman" w:eastAsia="Times New Roman" w:hAnsi="Times New Roman" w:cs="Times New Roman"/>
          <w:sz w:val="24"/>
          <w:szCs w:val="24"/>
        </w:rPr>
        <w:t>Целью освоения дисциплины является формирование у обучающихся знаний и навыков по эксплуатационным и физико-химическим свойствам альтернативных и перспективных горюче-смазочных материалов, возможных для применения на объектах ГА.</w:t>
      </w:r>
    </w:p>
    <w:p w:rsidR="00E11CED" w:rsidRPr="00E11CED" w:rsidRDefault="00E11CED" w:rsidP="00E11CED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Основными задачами изучения дисциплины Альтернативные горюче-смазочные материалы являются: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E11CE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изучение </w:t>
      </w:r>
      <w:r w:rsidRPr="00E11CED">
        <w:rPr>
          <w:rFonts w:ascii="Times New Roman" w:eastAsia="Calibri" w:hAnsi="Times New Roman" w:cs="Times New Roman"/>
          <w:sz w:val="24"/>
          <w:szCs w:val="24"/>
        </w:rPr>
        <w:t xml:space="preserve">перспектив развития авиаГСМ и возможности применения альтернативных видов топлив, удовлетворяющих запросы конструкторов новой авиационной техники в использовании нетрадиционных типов ГСМ, как на существующих, так и на перспективных ЛА и влияния изменения их свойств на надежность и долговечность </w:t>
      </w:r>
      <w:r w:rsidRPr="00E11CED">
        <w:rPr>
          <w:rFonts w:ascii="Times New Roman" w:eastAsia="Calibri" w:hAnsi="Times New Roman" w:cs="Times New Roman"/>
          <w:sz w:val="24"/>
          <w:szCs w:val="24"/>
          <w:lang w:val="en-US"/>
        </w:rPr>
        <w:t>AT</w:t>
      </w:r>
      <w:r w:rsidRPr="00E11CED">
        <w:rPr>
          <w:rFonts w:ascii="Times New Roman" w:eastAsia="Calibri" w:hAnsi="Times New Roman" w:cs="Times New Roman"/>
          <w:sz w:val="24"/>
          <w:szCs w:val="24"/>
        </w:rPr>
        <w:t xml:space="preserve"> и БП.</w:t>
      </w:r>
    </w:p>
    <w:p w:rsidR="00E11CED" w:rsidRPr="00E11CED" w:rsidRDefault="00E11CED" w:rsidP="00E11CE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1CED">
        <w:rPr>
          <w:rFonts w:ascii="Times New Roman" w:eastAsia="Calibri" w:hAnsi="Times New Roman" w:cs="Times New Roman"/>
          <w:sz w:val="24"/>
          <w:szCs w:val="24"/>
        </w:rPr>
        <w:t>-</w:t>
      </w:r>
      <w:r w:rsidRPr="00E11CE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прививание</w:t>
      </w:r>
      <w:r w:rsidRPr="00E11CED">
        <w:rPr>
          <w:rFonts w:ascii="Times New Roman" w:eastAsia="Calibri" w:hAnsi="Times New Roman" w:cs="Times New Roman"/>
          <w:sz w:val="24"/>
          <w:szCs w:val="24"/>
        </w:rPr>
        <w:t xml:space="preserve"> навыков идентификации типов альтернативных авиаГСМ по внешним признакам и показателям качества;</w:t>
      </w:r>
    </w:p>
    <w:p w:rsidR="00E11CED" w:rsidRPr="00E11CED" w:rsidRDefault="00E11CED" w:rsidP="00E11CE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1CED">
        <w:rPr>
          <w:rFonts w:ascii="Times New Roman" w:eastAsia="Calibri" w:hAnsi="Times New Roman" w:cs="Times New Roman"/>
          <w:sz w:val="24"/>
          <w:szCs w:val="24"/>
        </w:rPr>
        <w:t>- освоение методов контроля качества альтернативных авиаГСМ, изучение особенностей их эксплуатации и возможные риски при их применении</w:t>
      </w:r>
    </w:p>
    <w:p w:rsidR="00E11CED" w:rsidRDefault="00E11CED" w:rsidP="00E11CED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sz w:val="24"/>
          <w:szCs w:val="24"/>
        </w:rPr>
        <w:t xml:space="preserve">Процесс изучения дисциплины </w:t>
      </w:r>
      <w:r w:rsidRPr="00E11CE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Альтернативные горюче-смазочные материалы </w:t>
      </w:r>
      <w:r w:rsidRPr="00E11CED">
        <w:rPr>
          <w:rFonts w:ascii="Times New Roman" w:eastAsia="Times New Roman" w:hAnsi="Times New Roman" w:cs="Times New Roman"/>
          <w:sz w:val="24"/>
          <w:szCs w:val="24"/>
        </w:rPr>
        <w:t>направлен на формирование у студентов компетенций, необходимых для осуществления производственно-технологической деятельности в сфере технической эксплуатации ЛА,</w:t>
      </w:r>
      <w:r w:rsidRPr="00E11CE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11CED" w:rsidRPr="001B25F3" w:rsidRDefault="00E11CED" w:rsidP="00E11CED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5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E11CED" w:rsidRPr="00E11CED" w:rsidRDefault="00E11CED" w:rsidP="00E11CED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sz w:val="24"/>
          <w:szCs w:val="24"/>
        </w:rPr>
        <w:t>ПК-3 Формирование новых направлений научных исследований и опытно-конструкторских разработок</w:t>
      </w:r>
    </w:p>
    <w:p w:rsidR="00E11CED" w:rsidRPr="00E11CED" w:rsidRDefault="00E11CED" w:rsidP="00E11CED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sz w:val="24"/>
          <w:szCs w:val="24"/>
        </w:rPr>
        <w:t>ИД-1</w:t>
      </w:r>
      <w:r w:rsidRPr="00E11CED">
        <w:rPr>
          <w:rFonts w:ascii="Times New Roman" w:eastAsia="Times New Roman" w:hAnsi="Times New Roman" w:cs="Times New Roman"/>
          <w:sz w:val="24"/>
          <w:szCs w:val="24"/>
          <w:vertAlign w:val="subscript"/>
        </w:rPr>
        <w:t>ПК-3</w:t>
      </w:r>
      <w:r w:rsidRPr="00E11CED">
        <w:rPr>
          <w:rFonts w:ascii="Times New Roman" w:eastAsia="Times New Roman" w:hAnsi="Times New Roman" w:cs="Times New Roman"/>
          <w:sz w:val="24"/>
          <w:szCs w:val="24"/>
        </w:rPr>
        <w:t xml:space="preserve"> проводить анализ новых направлений исследований в соответствующей области знаний; </w:t>
      </w:r>
    </w:p>
    <w:p w:rsidR="00E11CED" w:rsidRPr="00E11CED" w:rsidRDefault="00E11CED" w:rsidP="00E11CED">
      <w:pPr>
        <w:widowControl w:val="0"/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bCs/>
          <w:sz w:val="24"/>
          <w:szCs w:val="24"/>
        </w:rPr>
        <w:t>Результаты обучения:</w:t>
      </w:r>
    </w:p>
    <w:p w:rsidR="00E11CED" w:rsidRPr="00E11CED" w:rsidRDefault="00E11CED" w:rsidP="00E11CED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bCs/>
          <w:sz w:val="24"/>
          <w:szCs w:val="24"/>
        </w:rPr>
        <w:t>знать:</w:t>
      </w:r>
    </w:p>
    <w:p w:rsidR="00E11CED" w:rsidRPr="00E11CED" w:rsidRDefault="00E11CED" w:rsidP="00E11CED">
      <w:pPr>
        <w:widowControl w:val="0"/>
        <w:tabs>
          <w:tab w:val="left" w:pos="708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sz w:val="24"/>
          <w:szCs w:val="24"/>
        </w:rPr>
        <w:t xml:space="preserve">ПК-3.1.1 - возможности применения альтернативных видов топлив на новой </w:t>
      </w:r>
      <w:r w:rsidRPr="00E11CED">
        <w:rPr>
          <w:rFonts w:ascii="Times New Roman" w:eastAsia="Times New Roman" w:hAnsi="Times New Roman" w:cs="Times New Roman"/>
          <w:sz w:val="24"/>
          <w:szCs w:val="24"/>
        </w:rPr>
        <w:lastRenderedPageBreak/>
        <w:t>авиационной технике;</w:t>
      </w:r>
    </w:p>
    <w:p w:rsidR="00E11CED" w:rsidRPr="00E11CED" w:rsidRDefault="00E11CED" w:rsidP="00E11CED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sz w:val="24"/>
          <w:szCs w:val="24"/>
        </w:rPr>
        <w:t>ПК-3.1.2 - использования нетрадиционных типов ГСМ, как на существующих, так и на перспективных ЛА;</w:t>
      </w:r>
    </w:p>
    <w:p w:rsidR="00E11CED" w:rsidRPr="00E11CED" w:rsidRDefault="00E11CED" w:rsidP="00E11CED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bCs/>
          <w:sz w:val="24"/>
          <w:szCs w:val="24"/>
        </w:rPr>
        <w:t>уметь:</w:t>
      </w:r>
    </w:p>
    <w:p w:rsidR="00E11CED" w:rsidRPr="00E11CED" w:rsidRDefault="00E11CED" w:rsidP="00E11CED">
      <w:pPr>
        <w:widowControl w:val="0"/>
        <w:tabs>
          <w:tab w:val="left" w:pos="708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sz w:val="24"/>
          <w:szCs w:val="24"/>
        </w:rPr>
        <w:t>ПК-3.2.1 - идентифицировать типы альтернативных авиаГСМ по внешним признакам и показателям качества;</w:t>
      </w:r>
    </w:p>
    <w:p w:rsidR="00E11CED" w:rsidRPr="00E11CED" w:rsidRDefault="00E11CED" w:rsidP="00E11CED">
      <w:pPr>
        <w:widowControl w:val="0"/>
        <w:tabs>
          <w:tab w:val="left" w:pos="708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sz w:val="24"/>
          <w:szCs w:val="24"/>
        </w:rPr>
        <w:t xml:space="preserve">ПК-3.2.2 </w:t>
      </w:r>
      <w:r w:rsidRPr="00E11CED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E11CED">
        <w:rPr>
          <w:rFonts w:ascii="Times New Roman" w:eastAsia="Times New Roman" w:hAnsi="Times New Roman" w:cs="Times New Roman"/>
          <w:sz w:val="24"/>
          <w:szCs w:val="24"/>
        </w:rPr>
        <w:t>представлять методы контроля качества альтернативных авиаГСМ;</w:t>
      </w:r>
    </w:p>
    <w:p w:rsidR="00E11CED" w:rsidRPr="00E11CED" w:rsidRDefault="00E11CED" w:rsidP="00E11CED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bCs/>
          <w:sz w:val="24"/>
          <w:szCs w:val="24"/>
        </w:rPr>
        <w:t>владеть:</w:t>
      </w:r>
    </w:p>
    <w:p w:rsidR="00E11CED" w:rsidRPr="00E11CED" w:rsidRDefault="00E11CED" w:rsidP="00E11CED">
      <w:pPr>
        <w:widowControl w:val="0"/>
        <w:tabs>
          <w:tab w:val="left" w:pos="708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sz w:val="24"/>
          <w:szCs w:val="24"/>
        </w:rPr>
        <w:t>ПК-3.3.1 - методами анализа альтернативных авиаГСМ в процессе эксплуатации;</w:t>
      </w:r>
    </w:p>
    <w:p w:rsidR="00E11CED" w:rsidRPr="00E11CED" w:rsidRDefault="00E11CED" w:rsidP="00E11CED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sz w:val="24"/>
          <w:szCs w:val="24"/>
        </w:rPr>
        <w:t>ИД-2</w:t>
      </w:r>
      <w:r w:rsidRPr="00E11CED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ПК-3 </w:t>
      </w:r>
      <w:r w:rsidRPr="00E11CED">
        <w:rPr>
          <w:rFonts w:ascii="Times New Roman" w:eastAsia="Times New Roman" w:hAnsi="Times New Roman" w:cs="Times New Roman"/>
          <w:sz w:val="24"/>
          <w:szCs w:val="24"/>
        </w:rPr>
        <w:t>обосновывать перспективы проведения исследований в соответствующей области знаний;</w:t>
      </w:r>
    </w:p>
    <w:p w:rsidR="00E11CED" w:rsidRPr="00E11CED" w:rsidRDefault="00E11CED" w:rsidP="00E11CED">
      <w:pPr>
        <w:widowControl w:val="0"/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bCs/>
          <w:sz w:val="24"/>
          <w:szCs w:val="24"/>
        </w:rPr>
        <w:t>Результаты обучения:</w:t>
      </w:r>
    </w:p>
    <w:p w:rsidR="00E11CED" w:rsidRPr="00E11CED" w:rsidRDefault="00E11CED" w:rsidP="00E11CED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bCs/>
          <w:sz w:val="24"/>
          <w:szCs w:val="24"/>
        </w:rPr>
        <w:t>знать:</w:t>
      </w:r>
    </w:p>
    <w:p w:rsidR="00E11CED" w:rsidRPr="00E11CED" w:rsidRDefault="00E11CED" w:rsidP="00E11CED">
      <w:pPr>
        <w:widowControl w:val="0"/>
        <w:tabs>
          <w:tab w:val="left" w:pos="708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sz w:val="24"/>
          <w:szCs w:val="24"/>
        </w:rPr>
        <w:t>ПК-3.1.3 - причины изменения типов авиаГСМ в процессе развития AT;</w:t>
      </w:r>
    </w:p>
    <w:p w:rsidR="00E11CED" w:rsidRPr="00E11CED" w:rsidRDefault="00E11CED" w:rsidP="00E11CED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bCs/>
          <w:sz w:val="24"/>
          <w:szCs w:val="24"/>
        </w:rPr>
        <w:t>уметь:</w:t>
      </w:r>
    </w:p>
    <w:p w:rsidR="00E11CED" w:rsidRPr="00E11CED" w:rsidRDefault="00E11CED" w:rsidP="00E11CED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sz w:val="24"/>
          <w:szCs w:val="24"/>
        </w:rPr>
        <w:t xml:space="preserve">ПК-3.2.3 </w:t>
      </w:r>
      <w:r w:rsidRPr="00E11CED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E11CED">
        <w:rPr>
          <w:rFonts w:ascii="Times New Roman" w:eastAsia="Times New Roman" w:hAnsi="Times New Roman" w:cs="Times New Roman"/>
          <w:sz w:val="24"/>
          <w:szCs w:val="24"/>
        </w:rPr>
        <w:t>представлять особенности эксплуатации альтернативных ГСМ и возможные риски при их применении;</w:t>
      </w:r>
    </w:p>
    <w:p w:rsidR="00E11CED" w:rsidRPr="00E11CED" w:rsidRDefault="00E11CED" w:rsidP="00E11CED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bCs/>
          <w:sz w:val="24"/>
          <w:szCs w:val="24"/>
        </w:rPr>
        <w:t>владеть:</w:t>
      </w:r>
    </w:p>
    <w:p w:rsidR="00E11CED" w:rsidRPr="00E11CED" w:rsidRDefault="00E11CED" w:rsidP="00E11CED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sz w:val="24"/>
          <w:szCs w:val="24"/>
        </w:rPr>
        <w:t>ПК-3.3.2 - способами прогнозирования областей использования различных типов альтернативных авиаГСМ на ВС.</w:t>
      </w:r>
    </w:p>
    <w:p w:rsidR="00AE0FC8" w:rsidRPr="00AE0FC8" w:rsidRDefault="00AE0FC8" w:rsidP="00E11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1.</w:t>
      </w:r>
      <w:r w:rsidRPr="00AE0FC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2. М</w:t>
      </w:r>
      <w:r w:rsidR="00972160" w:rsidRPr="00AE0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есто дисциплины в структуре</w:t>
      </w:r>
      <w:r w:rsidR="009721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972160" w:rsidRPr="00AE0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образовательной программы</w:t>
      </w:r>
    </w:p>
    <w:p w:rsidR="00E11CED" w:rsidRPr="00E11CED" w:rsidRDefault="00E11CED" w:rsidP="00E11CED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sz w:val="24"/>
          <w:szCs w:val="24"/>
        </w:rPr>
        <w:t>Дисциплина Альтернативные горюче-смазочные материалы относится к учебным дисциплинам части, формируемой участниками образовательных отношений (Модуль 1. Управление процессами авиатопливообеспечения воздушных судов) учебного плана направления</w:t>
      </w:r>
      <w:r w:rsidRPr="00E11CED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подготовки 25.04.01 Техническая эксплуатация летательных аппаратов и двигателей, </w:t>
      </w:r>
      <w:r w:rsidR="00E11D28">
        <w:rPr>
          <w:rFonts w:ascii="Times New Roman" w:eastAsia="Times New Roman" w:hAnsi="Times New Roman" w:cs="Times New Roman"/>
          <w:bCs/>
          <w:sz w:val="24"/>
          <w:szCs w:val="24"/>
        </w:rPr>
        <w:t xml:space="preserve">квалификация (степень) </w:t>
      </w:r>
      <w:r w:rsidRPr="00E11CED">
        <w:rPr>
          <w:rFonts w:ascii="Times New Roman" w:eastAsia="Times New Roman" w:hAnsi="Times New Roman" w:cs="Times New Roman"/>
          <w:sz w:val="24"/>
          <w:szCs w:val="24"/>
        </w:rPr>
        <w:t xml:space="preserve">магистр. </w:t>
      </w:r>
    </w:p>
    <w:p w:rsidR="00E11CED" w:rsidRPr="00E11CED" w:rsidRDefault="00E11CED" w:rsidP="00E11CED">
      <w:pPr>
        <w:tabs>
          <w:tab w:val="left" w:pos="708"/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sz w:val="24"/>
          <w:szCs w:val="24"/>
        </w:rPr>
        <w:t>Для успешного освоения дисциплины студент должен владеть знаниями, умением и навыками, сформулированными программой по дисциплинам: Б1.ОД.3 - Вероятностно-статистические модели эксплуатации, Б1.ОД.4 - Управление системами и процессами эксплуатации, Б1.ОД.5 - Управление качеством, Б1.ОД.10 - Физические основы современных технологий, Б</w:t>
      </w:r>
      <w:proofErr w:type="gramStart"/>
      <w:r w:rsidRPr="00E11CED">
        <w:rPr>
          <w:rFonts w:ascii="Times New Roman" w:eastAsia="Times New Roman" w:hAnsi="Times New Roman" w:cs="Times New Roman"/>
          <w:sz w:val="24"/>
          <w:szCs w:val="24"/>
        </w:rPr>
        <w:t>1.ВД.М.</w:t>
      </w:r>
      <w:proofErr w:type="gramEnd"/>
      <w:r w:rsidRPr="00E11CED">
        <w:rPr>
          <w:rFonts w:ascii="Times New Roman" w:eastAsia="Times New Roman" w:hAnsi="Times New Roman" w:cs="Times New Roman"/>
          <w:sz w:val="24"/>
          <w:szCs w:val="24"/>
        </w:rPr>
        <w:t>1.8</w:t>
      </w:r>
      <w:bookmarkStart w:id="20" w:name="_Hlk37347864"/>
      <w:bookmarkStart w:id="21" w:name="_Hlk36481194"/>
      <w:r w:rsidRPr="00E11CED">
        <w:rPr>
          <w:rFonts w:ascii="Times New Roman" w:eastAsia="Times New Roman" w:hAnsi="Times New Roman" w:cs="Times New Roman"/>
          <w:sz w:val="24"/>
          <w:szCs w:val="24"/>
        </w:rPr>
        <w:t xml:space="preserve"> - Управление организационно-технологическими процессами авиакомпании и аэропорта</w:t>
      </w:r>
      <w:bookmarkEnd w:id="20"/>
      <w:bookmarkEnd w:id="21"/>
      <w:r w:rsidR="00E11D28">
        <w:rPr>
          <w:rFonts w:ascii="Times New Roman" w:eastAsia="Times New Roman" w:hAnsi="Times New Roman" w:cs="Times New Roman"/>
          <w:sz w:val="24"/>
          <w:szCs w:val="24"/>
        </w:rPr>
        <w:t>, в частности</w:t>
      </w:r>
      <w:r w:rsidRPr="00E11CE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11CED" w:rsidRPr="00E11CED" w:rsidRDefault="00E11CED" w:rsidP="00E11C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1CED">
        <w:rPr>
          <w:rFonts w:ascii="Times New Roman" w:eastAsia="Calibri" w:hAnsi="Times New Roman" w:cs="Times New Roman"/>
          <w:sz w:val="24"/>
          <w:szCs w:val="24"/>
        </w:rPr>
        <w:t>знать:</w:t>
      </w:r>
    </w:p>
    <w:p w:rsidR="00E11CED" w:rsidRPr="00E11CED" w:rsidRDefault="00E11CED" w:rsidP="00E11C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1CED">
        <w:rPr>
          <w:rFonts w:ascii="Times New Roman" w:eastAsia="Calibri" w:hAnsi="Times New Roman" w:cs="Times New Roman"/>
          <w:sz w:val="24"/>
          <w:szCs w:val="24"/>
        </w:rPr>
        <w:t>- принципы классификации органических соединений и номенклатуру;</w:t>
      </w:r>
    </w:p>
    <w:p w:rsidR="00E11CED" w:rsidRPr="00E11CED" w:rsidRDefault="00E11CED" w:rsidP="00E11CED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sz w:val="24"/>
          <w:szCs w:val="24"/>
        </w:rPr>
        <w:t>- обладать понятием к качеству продукции и к качеству услуг;</w:t>
      </w:r>
    </w:p>
    <w:p w:rsidR="00E11CED" w:rsidRPr="00E11CED" w:rsidRDefault="00E11CED" w:rsidP="00E11CED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sz w:val="24"/>
          <w:szCs w:val="24"/>
        </w:rPr>
        <w:t>- основы обеспечения безопасности полетов и жизнедеятельности;</w:t>
      </w:r>
    </w:p>
    <w:p w:rsidR="00E11CED" w:rsidRPr="00E11CED" w:rsidRDefault="00E11CED" w:rsidP="00E11C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1CED">
        <w:rPr>
          <w:rFonts w:ascii="Times New Roman" w:eastAsia="Calibri" w:hAnsi="Times New Roman" w:cs="Times New Roman"/>
          <w:sz w:val="24"/>
          <w:szCs w:val="24"/>
        </w:rPr>
        <w:t>- основную номенклатуру и физико-химические свойства ассортимента ГСМ, использующихся на объектах ГА;</w:t>
      </w:r>
    </w:p>
    <w:p w:rsidR="00E11CED" w:rsidRPr="00E11CED" w:rsidRDefault="00E11CED" w:rsidP="00E11C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1CED">
        <w:rPr>
          <w:rFonts w:ascii="Times New Roman" w:eastAsia="Calibri" w:hAnsi="Times New Roman" w:cs="Times New Roman"/>
          <w:sz w:val="24"/>
          <w:szCs w:val="24"/>
        </w:rPr>
        <w:t>уметь:</w:t>
      </w:r>
    </w:p>
    <w:p w:rsidR="00E11CED" w:rsidRPr="00E11CED" w:rsidRDefault="00E11CED" w:rsidP="00E11C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1CED">
        <w:rPr>
          <w:rFonts w:ascii="Times New Roman" w:eastAsia="Calibri" w:hAnsi="Times New Roman" w:cs="Times New Roman"/>
          <w:sz w:val="24"/>
          <w:szCs w:val="24"/>
        </w:rPr>
        <w:t>- свободно ориентироваться в терминологии при освоении предыдущих курсов, предусматривающих углубленное изучение специальных вопросов, касающихся ГСМ;</w:t>
      </w:r>
    </w:p>
    <w:p w:rsidR="00E11CED" w:rsidRPr="00E11CED" w:rsidRDefault="00E11CED" w:rsidP="00E11CED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bCs/>
          <w:sz w:val="24"/>
          <w:szCs w:val="24"/>
        </w:rPr>
        <w:t xml:space="preserve">- проводить анализ статистических данных по </w:t>
      </w:r>
      <w:r w:rsidRPr="00E11CED">
        <w:rPr>
          <w:rFonts w:ascii="Times New Roman" w:eastAsia="Times New Roman" w:hAnsi="Times New Roman" w:cs="Times New Roman"/>
          <w:sz w:val="24"/>
          <w:szCs w:val="24"/>
        </w:rPr>
        <w:t>обеспечению безопасности полетов и жизнедеятельности;</w:t>
      </w:r>
    </w:p>
    <w:p w:rsidR="00E11CED" w:rsidRPr="00E11CED" w:rsidRDefault="00E11CED" w:rsidP="00E11CED">
      <w:pPr>
        <w:tabs>
          <w:tab w:val="left" w:pos="708"/>
          <w:tab w:val="left" w:pos="94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bCs/>
          <w:sz w:val="24"/>
          <w:szCs w:val="24"/>
        </w:rPr>
        <w:t>- владеть методами и методиками современных технологий;</w:t>
      </w:r>
    </w:p>
    <w:p w:rsidR="00E11CED" w:rsidRPr="00E11CED" w:rsidRDefault="00E11CED" w:rsidP="00E11C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1CED">
        <w:rPr>
          <w:rFonts w:ascii="Times New Roman" w:eastAsia="Calibri" w:hAnsi="Times New Roman" w:cs="Times New Roman"/>
          <w:sz w:val="24"/>
          <w:szCs w:val="24"/>
        </w:rPr>
        <w:t>владеть:</w:t>
      </w:r>
    </w:p>
    <w:p w:rsidR="00E11CED" w:rsidRPr="00E11CED" w:rsidRDefault="00E11CED" w:rsidP="00E11C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1CED">
        <w:rPr>
          <w:rFonts w:ascii="Times New Roman" w:eastAsia="Calibri" w:hAnsi="Times New Roman" w:cs="Times New Roman"/>
          <w:sz w:val="24"/>
          <w:szCs w:val="24"/>
        </w:rPr>
        <w:t>-навыками обращения с веществами, использующимися в качестве ГСМ в авиационной технике.</w:t>
      </w:r>
    </w:p>
    <w:p w:rsidR="00E11CED" w:rsidRPr="00E11CED" w:rsidRDefault="00E11CED" w:rsidP="00E11C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11CED">
        <w:rPr>
          <w:rFonts w:ascii="Times New Roman" w:eastAsia="Times New Roman" w:hAnsi="Times New Roman" w:cs="Times New Roman"/>
          <w:sz w:val="24"/>
          <w:szCs w:val="24"/>
        </w:rPr>
        <w:t>Дисциплины, для которых данная дисциплина является предшествующей: Б</w:t>
      </w:r>
      <w:proofErr w:type="gramStart"/>
      <w:r w:rsidRPr="00E11CED">
        <w:rPr>
          <w:rFonts w:ascii="Times New Roman" w:eastAsia="Times New Roman" w:hAnsi="Times New Roman" w:cs="Times New Roman"/>
          <w:sz w:val="24"/>
          <w:szCs w:val="24"/>
        </w:rPr>
        <w:t>1.ВД.М.</w:t>
      </w:r>
      <w:proofErr w:type="gramEnd"/>
      <w:r w:rsidRPr="00E11CED">
        <w:rPr>
          <w:rFonts w:ascii="Times New Roman" w:eastAsia="Times New Roman" w:hAnsi="Times New Roman" w:cs="Times New Roman"/>
          <w:sz w:val="24"/>
          <w:szCs w:val="24"/>
        </w:rPr>
        <w:t xml:space="preserve">1.4 - Технологические процессы авиатопливообеспечения, Б1.ВД.М.1.5 - Эксплуатация технических средств авиатопливообеспечения, Б2.ОП.П.1 - </w:t>
      </w:r>
      <w:r w:rsidRPr="00E11CED">
        <w:rPr>
          <w:rFonts w:ascii="Times New Roman" w:eastAsia="Times New Roman" w:hAnsi="Times New Roman" w:cs="Times New Roman"/>
          <w:sz w:val="24"/>
          <w:szCs w:val="24"/>
        </w:rPr>
        <w:lastRenderedPageBreak/>
        <w:t>Производственная 1. Научно-исследовательская работа, Б2.ВП.П.1.М.1 - Производственная 2. Эксплуатационная практика (модуль 1).</w:t>
      </w:r>
      <w:r w:rsidRPr="00E11CE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382DAA" w:rsidRPr="001A376F" w:rsidRDefault="00382DAA" w:rsidP="00E11C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382DAA" w:rsidRPr="001A376F" w:rsidRDefault="00382DAA" w:rsidP="00AE0F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AE0FC8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C3C28" w:rsidRDefault="009C3C28" w:rsidP="00DF37A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82DAA" w:rsidRDefault="00DF37AC" w:rsidP="00DF37A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4"/>
        </w:rPr>
      </w:pPr>
      <w:r w:rsidRPr="009C3C28">
        <w:rPr>
          <w:rFonts w:ascii="Times New Roman" w:hAnsi="Times New Roman" w:cs="Times New Roman"/>
          <w:b/>
          <w:bCs/>
          <w:iCs/>
          <w:sz w:val="28"/>
          <w:szCs w:val="24"/>
        </w:rPr>
        <w:t>Б</w:t>
      </w:r>
      <w:proofErr w:type="gramStart"/>
      <w:r w:rsidRPr="009C3C28">
        <w:rPr>
          <w:rFonts w:ascii="Times New Roman" w:hAnsi="Times New Roman" w:cs="Times New Roman"/>
          <w:b/>
          <w:bCs/>
          <w:iCs/>
          <w:sz w:val="28"/>
          <w:szCs w:val="24"/>
        </w:rPr>
        <w:t>1.ВД.М.</w:t>
      </w:r>
      <w:proofErr w:type="gramEnd"/>
      <w:r w:rsidRPr="009C3C28">
        <w:rPr>
          <w:rFonts w:ascii="Times New Roman" w:hAnsi="Times New Roman" w:cs="Times New Roman"/>
          <w:b/>
          <w:bCs/>
          <w:iCs/>
          <w:sz w:val="28"/>
          <w:szCs w:val="24"/>
        </w:rPr>
        <w:t>1.</w:t>
      </w:r>
      <w:r w:rsidR="00AE0FC8" w:rsidRPr="009C3C28">
        <w:rPr>
          <w:rFonts w:ascii="Times New Roman" w:hAnsi="Times New Roman" w:cs="Times New Roman"/>
          <w:b/>
          <w:bCs/>
          <w:iCs/>
          <w:sz w:val="28"/>
          <w:szCs w:val="24"/>
        </w:rPr>
        <w:t>7</w:t>
      </w:r>
      <w:r w:rsidRPr="009C3C28">
        <w:rPr>
          <w:rFonts w:ascii="Times New Roman" w:hAnsi="Times New Roman" w:cs="Times New Roman"/>
          <w:b/>
          <w:bCs/>
          <w:iCs/>
          <w:sz w:val="28"/>
          <w:szCs w:val="24"/>
        </w:rPr>
        <w:t xml:space="preserve"> </w:t>
      </w:r>
      <w:r w:rsidR="00E11CED" w:rsidRPr="00E11CED">
        <w:rPr>
          <w:rFonts w:ascii="Times New Roman" w:hAnsi="Times New Roman" w:cs="Times New Roman"/>
          <w:b/>
          <w:bCs/>
          <w:iCs/>
          <w:sz w:val="28"/>
          <w:szCs w:val="24"/>
        </w:rPr>
        <w:t>Патентоведение</w:t>
      </w:r>
    </w:p>
    <w:p w:rsidR="00DF37AC" w:rsidRPr="001A376F" w:rsidRDefault="00DF37AC" w:rsidP="00DF37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E11CED" w:rsidRPr="00E11CED" w:rsidRDefault="00DF37AC" w:rsidP="00E11CED">
      <w:pPr>
        <w:pStyle w:val="a7"/>
        <w:suppressLineNumbers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A376F">
        <w:rPr>
          <w:rFonts w:ascii="Times New Roman" w:hAnsi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E11CED" w:rsidRPr="00E11CED">
        <w:rPr>
          <w:rFonts w:ascii="Times New Roman" w:eastAsia="Times New Roman" w:hAnsi="Times New Roman"/>
          <w:sz w:val="24"/>
          <w:szCs w:val="24"/>
        </w:rPr>
        <w:t xml:space="preserve">Целью преподавания дисциплины является ознакомление студентов с современным состоянием </w:t>
      </w:r>
      <w:proofErr w:type="spellStart"/>
      <w:r w:rsidR="00E11CED" w:rsidRPr="00E11CED">
        <w:rPr>
          <w:rFonts w:ascii="Times New Roman" w:eastAsia="Times New Roman" w:hAnsi="Times New Roman"/>
          <w:sz w:val="24"/>
          <w:szCs w:val="24"/>
        </w:rPr>
        <w:t>патентоведения</w:t>
      </w:r>
      <w:proofErr w:type="spellEnd"/>
      <w:r w:rsidR="00E11CED" w:rsidRPr="00E11CED">
        <w:rPr>
          <w:rFonts w:ascii="Times New Roman" w:eastAsia="Times New Roman" w:hAnsi="Times New Roman"/>
          <w:sz w:val="24"/>
          <w:szCs w:val="24"/>
        </w:rPr>
        <w:t>, патентным законом, законом об авторском праве и смежных правах, объектах изобретений, составлением заявки на изобретение, с поиском патентной документации и видами патентного поиска.</w:t>
      </w:r>
    </w:p>
    <w:p w:rsidR="00E11CED" w:rsidRPr="00E11CED" w:rsidRDefault="00E11CED" w:rsidP="00E11C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Задачами изучения дисциплины является изучение законодательства Российской Федерации в области интеллектуального и патентного права; нормативных материалов Роспатента. Освоение </w:t>
      </w:r>
      <w:r w:rsidRPr="00E11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методических основ и практики оформления заявочных материалов на объекты интеллектуальной, технической и технологической собственности.</w:t>
      </w:r>
    </w:p>
    <w:p w:rsidR="00E11CED" w:rsidRPr="00E11CED" w:rsidRDefault="00E11CED" w:rsidP="00E11CED">
      <w:pPr>
        <w:suppressLineNumbers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E11CED" w:rsidRPr="00E11CED" w:rsidRDefault="00E11CED" w:rsidP="00E11CED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ПК-4</w:t>
      </w:r>
      <w:r w:rsidR="00E11D28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 xml:space="preserve"> </w:t>
      </w:r>
      <w:r w:rsidRPr="00E11CED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Способность проводить патентные исследования, определять формы и методы правовой охраны и защиты прав на результаты интеллектуальной деятельности, распоряжаться правами на них для решения задач в области развития науки, техники и технологии:</w:t>
      </w:r>
    </w:p>
    <w:p w:rsidR="00E11CED" w:rsidRPr="00E11CED" w:rsidRDefault="00E11CED" w:rsidP="00E11CED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zh-CN"/>
        </w:rPr>
        <w:t>ИД-1пк-4 Знает особенности распоряжения правами на результаты интеллектуальной деятельности</w:t>
      </w:r>
    </w:p>
    <w:p w:rsidR="00E11CED" w:rsidRPr="00E11CED" w:rsidRDefault="00E11CED" w:rsidP="00E11CED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Результаты обучения:</w:t>
      </w:r>
    </w:p>
    <w:p w:rsidR="00E11CED" w:rsidRPr="00E11CED" w:rsidRDefault="00E11CED" w:rsidP="00E11CED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знать: </w:t>
      </w:r>
    </w:p>
    <w:p w:rsidR="00E11CED" w:rsidRPr="00E11CED" w:rsidRDefault="00E11CED" w:rsidP="00E11C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ПК-4.1.1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законодательство Российской Федерации в области интеллектуального и патентного права;</w:t>
      </w:r>
    </w:p>
    <w:p w:rsidR="00E11CED" w:rsidRPr="00E11CED" w:rsidRDefault="00E11CED" w:rsidP="00E11C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ПК-4.1.2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нормативные материалы Роспатента;</w:t>
      </w:r>
    </w:p>
    <w:p w:rsidR="00E11CED" w:rsidRPr="00E11CED" w:rsidRDefault="00E11D28" w:rsidP="00E11CED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ИД-2</w:t>
      </w:r>
      <w:r w:rsidR="00E11CED" w:rsidRPr="00E11C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пк-4 </w:t>
      </w:r>
      <w:r w:rsidR="00E11CED"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Владеет навыками выбора форм и методов правовой охраны результатов интеллектуальной деятельности.</w:t>
      </w:r>
    </w:p>
    <w:p w:rsidR="00E11CED" w:rsidRPr="00E11CED" w:rsidRDefault="00E11CED" w:rsidP="00E11CED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Результаты обучения:</w:t>
      </w:r>
    </w:p>
    <w:p w:rsidR="00E11CED" w:rsidRPr="00E11CED" w:rsidRDefault="00E11CED" w:rsidP="00E11CED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знать: </w:t>
      </w:r>
    </w:p>
    <w:p w:rsidR="00E11CED" w:rsidRPr="00E11CED" w:rsidRDefault="00E11CED" w:rsidP="00E11C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ПК-4.1.3</w:t>
      </w:r>
      <w:r w:rsidR="00E11D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11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методические основы и практику оформления заявочных материалов на объекты интеллектуальной, технической и технологическ</w:t>
      </w:r>
      <w:r w:rsidR="00E11D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 собственности</w:t>
      </w:r>
      <w:r w:rsidRPr="00E11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E11CED" w:rsidRPr="00E11CED" w:rsidRDefault="00E11CED" w:rsidP="00E11C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уметь: </w:t>
      </w:r>
    </w:p>
    <w:p w:rsidR="00E11CED" w:rsidRPr="00E11CED" w:rsidRDefault="00E11CED" w:rsidP="00E11CE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Calibri" w:hAnsi="Times New Roman" w:cs="Times New Roman"/>
          <w:sz w:val="24"/>
          <w:szCs w:val="24"/>
          <w:lang w:eastAsia="ru-RU"/>
        </w:rPr>
        <w:t>ПК-4.2.1- анализировать сведения о зарегистрированных объектах правовой собственности, которые публикуются на Интернет-сайтах Роспатента;</w:t>
      </w:r>
    </w:p>
    <w:p w:rsidR="00E11CED" w:rsidRPr="00E11CED" w:rsidRDefault="00E11CED" w:rsidP="00E11C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ПК-4.2.2- подготавливать отзывы и заключения на рационализаторские предложения и изобретения в сфере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интеллектуальной собственности</w:t>
      </w: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11CED" w:rsidRPr="00E11CED" w:rsidRDefault="00E11CED" w:rsidP="00E11C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владеть: </w:t>
      </w:r>
    </w:p>
    <w:p w:rsidR="00E11CED" w:rsidRPr="00E11CED" w:rsidRDefault="00E11CED" w:rsidP="00E11C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ПК-4.3.1 навыками составления заявки на выдачу патента на изобретения;</w:t>
      </w:r>
    </w:p>
    <w:p w:rsidR="00E11CED" w:rsidRPr="00E11CED" w:rsidRDefault="00E11CED" w:rsidP="00E11C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ИД-3</w:t>
      </w:r>
      <w:r w:rsidRPr="00E11CE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ПК-4 </w:t>
      </w: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Решает задачи, связанные с использованием результатов интеллектуальной деятельности и средств индивидуализации для создания инновационной продукции и услуг, в том числе ориентированных на зарубежные рынки.</w:t>
      </w:r>
    </w:p>
    <w:p w:rsidR="00E11CED" w:rsidRPr="00E11CED" w:rsidRDefault="00E11CED" w:rsidP="00E11C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ПК-4.1.4</w:t>
      </w:r>
      <w:r w:rsidR="00E11D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11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основные источники исходных данных, необходимых для подборки и поиска информации для создания инновационной продукции и услуг;</w:t>
      </w:r>
    </w:p>
    <w:p w:rsidR="00E11CED" w:rsidRPr="00E11CED" w:rsidRDefault="00E11CED" w:rsidP="00E11C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ИД-4</w:t>
      </w:r>
      <w:r w:rsidRPr="00E11CE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ПК-4 </w:t>
      </w: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выполнять оценку преимуществ новой технологии по сравнению с аналогами.</w:t>
      </w:r>
    </w:p>
    <w:p w:rsidR="00E11CED" w:rsidRPr="00E11CED" w:rsidRDefault="00E11CED" w:rsidP="00E11C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ПК-4.1.5</w:t>
      </w:r>
      <w:r w:rsidR="00E11D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11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способы и методы анализа состояния научно-технической проблемы путем подбора, изучения и систематизации литературных и патентных источников</w:t>
      </w:r>
    </w:p>
    <w:p w:rsidR="00AE0FC8" w:rsidRPr="00AE0FC8" w:rsidRDefault="00AE0FC8" w:rsidP="00E11CED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Pr="00AE0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М</w:t>
      </w:r>
      <w:r w:rsidR="009C3C28" w:rsidRPr="00AE0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есто дисциплины в структуре</w:t>
      </w:r>
      <w:r w:rsidR="009C3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9C3C28" w:rsidRPr="00AE0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образовательной программы</w:t>
      </w:r>
    </w:p>
    <w:p w:rsidR="00E11CED" w:rsidRPr="001C232A" w:rsidRDefault="00E11D28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E11CED"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Патентоведение относится к учебным дисциплинам части, формируемой участниками образовательных отношений учебного плана образовательной программы модуль 1. Управление процессами авиатопливообеспечения воздушных судов направления подготовки </w:t>
      </w:r>
      <w:r w:rsidR="00E11CED" w:rsidRPr="001C232A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25.04.01 Техническая эксплуатация летательных аппаратов и двигателей, квалификация</w:t>
      </w:r>
      <w:r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 (степень)</w:t>
      </w:r>
      <w:r w:rsidR="00E11CED" w:rsidRPr="001C232A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 магистр.</w:t>
      </w:r>
      <w:r w:rsidR="00E11CED"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11CED" w:rsidRPr="001C232A" w:rsidRDefault="00E11CED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Для успешного освоения данной </w:t>
      </w:r>
      <w:r w:rsidRPr="001C232A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дисциплин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ы студент должен владеть знаниями, умениями и навыками, с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формированными по дисциплинам Б1.ОД.3 «Вероятностно-статистические модели эксплуатации»; Б1.ОД.6 «Иностранный язык по профилю подготовки» в частности:</w:t>
      </w:r>
    </w:p>
    <w:p w:rsidR="00E11CED" w:rsidRPr="006861C4" w:rsidRDefault="00E11CED" w:rsidP="001C232A">
      <w:pPr>
        <w:suppressLineNumbers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знать: </w:t>
      </w:r>
    </w:p>
    <w:p w:rsidR="00E11CED" w:rsidRPr="006861C4" w:rsidRDefault="00E11CED" w:rsidP="001C23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>- принципы, методы и средства вероятностно-статистического моделирования (ОПК-2.1.1);</w:t>
      </w:r>
    </w:p>
    <w:p w:rsidR="00E11CED" w:rsidRPr="006861C4" w:rsidRDefault="00E11CED" w:rsidP="001C23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>- вероятностно-статистические модели изменения технического состояния и процессов эксплуатации объектов АТ (ОПК-2.1.2);</w:t>
      </w:r>
    </w:p>
    <w:p w:rsidR="00E11CED" w:rsidRPr="006861C4" w:rsidRDefault="00E11CED" w:rsidP="001C23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861C4">
        <w:rPr>
          <w:rFonts w:ascii="Times New Roman" w:eastAsia="Times New Roman" w:hAnsi="Times New Roman" w:cs="Times New Roman"/>
          <w:spacing w:val="-4"/>
          <w:sz w:val="24"/>
          <w:szCs w:val="24"/>
        </w:rPr>
        <w:t>системы анализа эффективности процесса технической эксплуатации ЛА (</w:t>
      </w:r>
      <w:r w:rsidRPr="006861C4">
        <w:rPr>
          <w:rFonts w:ascii="Times New Roman" w:eastAsia="Times New Roman" w:hAnsi="Times New Roman" w:cs="Times New Roman"/>
          <w:sz w:val="24"/>
          <w:szCs w:val="24"/>
        </w:rPr>
        <w:t>ОПК-2.1.3);</w:t>
      </w:r>
    </w:p>
    <w:p w:rsidR="00E11CED" w:rsidRPr="006861C4" w:rsidRDefault="00E11CED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современные коммуникативные технологии на русском и иностранном языках (УК-4.1.2);</w:t>
      </w:r>
    </w:p>
    <w:p w:rsidR="00E11CED" w:rsidRPr="006861C4" w:rsidRDefault="00E11CED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существующие профессиональные сообщества для профессионального взаимодействия (УК-4.1.3);  </w:t>
      </w:r>
    </w:p>
    <w:p w:rsidR="00E11CED" w:rsidRPr="006861C4" w:rsidRDefault="00E11CED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уметь: </w:t>
      </w:r>
    </w:p>
    <w:p w:rsidR="00E11CED" w:rsidRPr="006861C4" w:rsidRDefault="00E11CED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методы математического моделирования (ОПК-2.2.1)</w:t>
      </w:r>
      <w:r w:rsidRPr="006861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</w:p>
    <w:p w:rsidR="00E11CED" w:rsidRPr="006861C4" w:rsidRDefault="00E11CED" w:rsidP="001C23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>- анализировать эффективность процесса технической эксплуатации ЛА (ОПК-2.2.2);</w:t>
      </w:r>
    </w:p>
    <w:p w:rsidR="00E11CED" w:rsidRPr="006861C4" w:rsidRDefault="00E11CED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понимать и толерантно воспринимать межкультурное разнообразие общества (УК-5.2.1);</w:t>
      </w:r>
    </w:p>
    <w:p w:rsidR="00E11CED" w:rsidRPr="006861C4" w:rsidRDefault="00E11CED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владеть: </w:t>
      </w:r>
    </w:p>
    <w:p w:rsidR="00E11CED" w:rsidRPr="001C232A" w:rsidRDefault="00E11CED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методами исследования изменений технического состояния и процессов эксплуатации объектов АТ (ОПК-2.3.1);</w:t>
      </w:r>
    </w:p>
    <w:p w:rsidR="00E11CED" w:rsidRPr="001C232A" w:rsidRDefault="00E11CED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методами оценки потребности в ресурсах и эффективности проекта (УК-2.3.2);</w:t>
      </w:r>
    </w:p>
    <w:p w:rsidR="00E11CED" w:rsidRPr="001C232A" w:rsidRDefault="00E11CED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методикой межличностного делового общения на русском и иностранном языках, с применением профессиональных языковых форм, средств и современных коммуникативных технологий (УК-4.3.1).</w:t>
      </w:r>
    </w:p>
    <w:p w:rsidR="00E11CED" w:rsidRPr="001C232A" w:rsidRDefault="00E11CED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Патентоведение является опорой для изучения дисциплин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Производственная 1. Научно-исследовательская работа Б</w:t>
      </w:r>
      <w:proofErr w:type="gramStart"/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2.ОП.П.</w:t>
      </w:r>
      <w:proofErr w:type="gramEnd"/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1; Производственная 2. Эксплуатационная практика (модуль 1)Б2.ВП.П.1.М.1, Производственная 3. Преддипломная практика (модуль 1)  Б2.ВП.П.2.М.1.</w:t>
      </w:r>
    </w:p>
    <w:p w:rsidR="00DF37AC" w:rsidRPr="001A376F" w:rsidRDefault="00DF37AC" w:rsidP="00AE0FC8">
      <w:pPr>
        <w:autoSpaceDE w:val="0"/>
        <w:spacing w:after="0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DF37AC" w:rsidRPr="001A376F" w:rsidRDefault="00DF37AC" w:rsidP="00DF37A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AE0FC8">
        <w:rPr>
          <w:rFonts w:ascii="Times New Roman" w:hAnsi="Times New Roman" w:cs="Times New Roman"/>
          <w:bCs/>
          <w:sz w:val="24"/>
          <w:szCs w:val="24"/>
        </w:rPr>
        <w:t xml:space="preserve">3 </w:t>
      </w:r>
      <w:r w:rsidRPr="001A376F">
        <w:rPr>
          <w:rFonts w:ascii="Times New Roman" w:hAnsi="Times New Roman" w:cs="Times New Roman"/>
          <w:bCs/>
          <w:sz w:val="24"/>
          <w:szCs w:val="24"/>
        </w:rPr>
        <w:t>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C3C28" w:rsidRDefault="009C3C28" w:rsidP="0076750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232A" w:rsidRPr="001C232A" w:rsidRDefault="00105DA1" w:rsidP="001C232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9C3C28">
        <w:rPr>
          <w:rFonts w:ascii="Times New Roman" w:eastAsia="Calibri" w:hAnsi="Times New Roman" w:cs="Times New Roman"/>
          <w:b/>
          <w:sz w:val="28"/>
          <w:szCs w:val="24"/>
        </w:rPr>
        <w:t>Б</w:t>
      </w:r>
      <w:proofErr w:type="gramStart"/>
      <w:r w:rsidRPr="009C3C28">
        <w:rPr>
          <w:rFonts w:ascii="Times New Roman" w:eastAsia="Calibri" w:hAnsi="Times New Roman" w:cs="Times New Roman"/>
          <w:b/>
          <w:sz w:val="28"/>
          <w:szCs w:val="24"/>
        </w:rPr>
        <w:t>1.ВД.М.</w:t>
      </w:r>
      <w:proofErr w:type="gramEnd"/>
      <w:r w:rsidRPr="009C3C28">
        <w:rPr>
          <w:rFonts w:ascii="Times New Roman" w:eastAsia="Calibri" w:hAnsi="Times New Roman" w:cs="Times New Roman"/>
          <w:b/>
          <w:sz w:val="28"/>
          <w:szCs w:val="24"/>
        </w:rPr>
        <w:t>1.</w:t>
      </w:r>
      <w:r w:rsidR="00AE0FC8" w:rsidRPr="009C3C28">
        <w:rPr>
          <w:rFonts w:ascii="Times New Roman" w:eastAsia="Calibri" w:hAnsi="Times New Roman" w:cs="Times New Roman"/>
          <w:b/>
          <w:sz w:val="28"/>
          <w:szCs w:val="24"/>
        </w:rPr>
        <w:t>8</w:t>
      </w:r>
      <w:r w:rsidRPr="009C3C28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="001C232A" w:rsidRPr="001C232A">
        <w:rPr>
          <w:rFonts w:ascii="Times New Roman" w:eastAsia="Calibri" w:hAnsi="Times New Roman" w:cs="Times New Roman"/>
          <w:b/>
          <w:sz w:val="28"/>
          <w:szCs w:val="24"/>
        </w:rPr>
        <w:t>Управление организационно-</w:t>
      </w:r>
    </w:p>
    <w:p w:rsidR="00DF37AC" w:rsidRPr="009C3C28" w:rsidRDefault="001C232A" w:rsidP="001C232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  <w:r w:rsidRPr="001C232A">
        <w:rPr>
          <w:rFonts w:ascii="Times New Roman" w:eastAsia="Calibri" w:hAnsi="Times New Roman" w:cs="Times New Roman"/>
          <w:b/>
          <w:sz w:val="28"/>
          <w:szCs w:val="24"/>
        </w:rPr>
        <w:t>технологическими процессами авиакомпании и аэропорта</w:t>
      </w:r>
    </w:p>
    <w:p w:rsidR="00105DA1" w:rsidRPr="001A376F" w:rsidRDefault="00105DA1" w:rsidP="009C3C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1C232A" w:rsidRPr="001C232A" w:rsidRDefault="00105DA1" w:rsidP="00754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1C232A"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ос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воения дисциплины </w:t>
      </w:r>
      <w:r w:rsidR="001C232A"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организационно-технологическими процессами авиакомпании и аэропорта заключается в том, чтобы дать студентам конкретные знания в области технологических процессов предприятий отрасли, обеспечивающих авиаперевозку, сформировать систему профессиональных, научных знаний и навыков в области организации и управления данными процессами со стороны авиакомпании и аэропорта.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Основной задачей освоения дисциплины является приобретение знаний, умений и навыков в области профессиональной деятельности на пред</w:t>
      </w:r>
      <w:r w:rsidR="00E11D2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приятиях воздушного транспорта в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частности:</w:t>
      </w:r>
      <w:r w:rsidR="00E11D2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сновными задачами освоения дисциплины является:</w:t>
      </w:r>
    </w:p>
    <w:p w:rsidR="001C232A" w:rsidRPr="001C232A" w:rsidRDefault="00E11D28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1C232A"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деятельности аэропорта и авиакомпании как элементов производственной системы;</w:t>
      </w:r>
    </w:p>
    <w:p w:rsidR="001C232A" w:rsidRPr="001C232A" w:rsidRDefault="00E11D28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1C232A"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организации производственных процессов аэропорта и авиакомпании;</w:t>
      </w:r>
    </w:p>
    <w:p w:rsidR="001C232A" w:rsidRPr="001C232A" w:rsidRDefault="00E11D28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1C232A"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технологических процессов аэропорта и авиакомпании;</w:t>
      </w:r>
    </w:p>
    <w:p w:rsidR="001C232A" w:rsidRPr="001C232A" w:rsidRDefault="00E11D28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1C232A"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организации технологических процессов аэропорта и авиакомпании.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изучения дисциплины «Управление организационно-технологическими процессами авиакомпании и аэропорта» направлен на формирование у студентов компетенций: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ПК-2. Способен организовать проведение контроля качества производственных процессов при осуществлении авиатопливообеспечения воздушных судов и технического состояния средств топливообеспечения.</w:t>
      </w:r>
    </w:p>
    <w:p w:rsidR="001C232A" w:rsidRPr="001C232A" w:rsidRDefault="001C232A" w:rsidP="001C232A">
      <w:pPr>
        <w:tabs>
          <w:tab w:val="left" w:pos="79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C232A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ИД-</w:t>
      </w:r>
      <w:r w:rsidRPr="001C232A">
        <w:rPr>
          <w:rFonts w:ascii="Times New Roman" w:eastAsia="Calibri" w:hAnsi="Times New Roman" w:cs="Times New Roman"/>
          <w:sz w:val="24"/>
          <w:szCs w:val="24"/>
          <w:lang w:eastAsia="x-none"/>
        </w:rPr>
        <w:t>2</w:t>
      </w:r>
      <w:r w:rsidRPr="001C232A">
        <w:rPr>
          <w:rFonts w:ascii="Times New Roman" w:eastAsia="Calibri" w:hAnsi="Times New Roman" w:cs="Times New Roman"/>
          <w:sz w:val="24"/>
          <w:szCs w:val="24"/>
          <w:vertAlign w:val="subscript"/>
          <w:lang w:eastAsia="x-none"/>
        </w:rPr>
        <w:t>П</w:t>
      </w:r>
      <w:r w:rsidRPr="001C232A">
        <w:rPr>
          <w:rFonts w:ascii="Times New Roman" w:eastAsia="Calibri" w:hAnsi="Times New Roman" w:cs="Times New Roman"/>
          <w:sz w:val="24"/>
          <w:szCs w:val="24"/>
          <w:vertAlign w:val="subscript"/>
          <w:lang w:val="x-none" w:eastAsia="x-none"/>
        </w:rPr>
        <w:t>К</w:t>
      </w:r>
      <w:r w:rsidRPr="001C232A">
        <w:rPr>
          <w:rFonts w:ascii="Times New Roman" w:eastAsia="Calibri" w:hAnsi="Times New Roman" w:cs="Times New Roman"/>
          <w:sz w:val="24"/>
          <w:szCs w:val="24"/>
          <w:vertAlign w:val="subscript"/>
          <w:lang w:eastAsia="x-none"/>
        </w:rPr>
        <w:t>-2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>анализировать и решать основные организационно-технические и технологические проблемы, возникающие в эксплуатационном авиапредприятии при осуществлении процессов авиатопливообеспечения ВС.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обучения: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ПК-2.1.7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> - 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технологические процессы, осуществляемые авиакомпанией и аэропортом;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ПК-2.2.9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технологические схемы при организации и управлении перевозками;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ПК-2.3.9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разработки технологической документации и внедрения технологических процессов.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ПК-3 Формирование новых направлений научных исследований и опытно-конструкторских разработок.</w:t>
      </w:r>
    </w:p>
    <w:p w:rsidR="001C232A" w:rsidRPr="001C232A" w:rsidRDefault="001C232A" w:rsidP="001C232A">
      <w:pPr>
        <w:tabs>
          <w:tab w:val="left" w:pos="79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C232A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ИД-</w:t>
      </w:r>
      <w:r w:rsidRPr="001C232A">
        <w:rPr>
          <w:rFonts w:ascii="Times New Roman" w:eastAsia="Calibri" w:hAnsi="Times New Roman" w:cs="Times New Roman"/>
          <w:sz w:val="24"/>
          <w:szCs w:val="24"/>
          <w:lang w:eastAsia="x-none"/>
        </w:rPr>
        <w:t>3</w:t>
      </w:r>
      <w:r w:rsidRPr="001C232A">
        <w:rPr>
          <w:rFonts w:ascii="Times New Roman" w:eastAsia="Calibri" w:hAnsi="Times New Roman" w:cs="Times New Roman"/>
          <w:sz w:val="24"/>
          <w:szCs w:val="24"/>
          <w:vertAlign w:val="subscript"/>
          <w:lang w:eastAsia="x-none"/>
        </w:rPr>
        <w:t>П</w:t>
      </w:r>
      <w:r w:rsidRPr="001C232A">
        <w:rPr>
          <w:rFonts w:ascii="Times New Roman" w:eastAsia="Calibri" w:hAnsi="Times New Roman" w:cs="Times New Roman"/>
          <w:sz w:val="24"/>
          <w:szCs w:val="24"/>
          <w:vertAlign w:val="subscript"/>
          <w:lang w:val="x-none" w:eastAsia="x-none"/>
        </w:rPr>
        <w:t>К</w:t>
      </w:r>
      <w:r w:rsidRPr="001C232A">
        <w:rPr>
          <w:rFonts w:ascii="Times New Roman" w:eastAsia="Calibri" w:hAnsi="Times New Roman" w:cs="Times New Roman"/>
          <w:sz w:val="24"/>
          <w:szCs w:val="24"/>
          <w:vertAlign w:val="subscript"/>
          <w:lang w:eastAsia="x-none"/>
        </w:rPr>
        <w:t xml:space="preserve">-3 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>формировать программы проведения исследований в новых направлениях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>.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обучения: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ПК-3.1.4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 и информационные технологии, применяемые между производственными комплексами аэропорта и авиакомпании;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ПК-3.2.4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изучать и анализировать информацию, технические данные, показатели и результаты работы объектов профессиональной деятельности;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ПК-3.3.3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использования возможности современных информационно-компьютерных технологий при управлении технологическими процессами авиапредприятий в реальном режиме времени.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ПК-5 Способен управлять производственной деятельностью служб ОАТО аэропортов ГСМ и СЖ.</w:t>
      </w:r>
    </w:p>
    <w:p w:rsidR="001C232A" w:rsidRPr="001C232A" w:rsidRDefault="001C232A" w:rsidP="001C232A">
      <w:pPr>
        <w:tabs>
          <w:tab w:val="left" w:pos="79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C232A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ИД-</w:t>
      </w:r>
      <w:r w:rsidRPr="001C232A">
        <w:rPr>
          <w:rFonts w:ascii="Times New Roman" w:eastAsia="Calibri" w:hAnsi="Times New Roman" w:cs="Times New Roman"/>
          <w:sz w:val="24"/>
          <w:szCs w:val="24"/>
          <w:lang w:eastAsia="x-none"/>
        </w:rPr>
        <w:t>1</w:t>
      </w:r>
      <w:r w:rsidRPr="001C232A">
        <w:rPr>
          <w:rFonts w:ascii="Times New Roman" w:eastAsia="Calibri" w:hAnsi="Times New Roman" w:cs="Times New Roman"/>
          <w:sz w:val="24"/>
          <w:szCs w:val="24"/>
          <w:vertAlign w:val="subscript"/>
          <w:lang w:eastAsia="x-none"/>
        </w:rPr>
        <w:t>П</w:t>
      </w:r>
      <w:r w:rsidRPr="001C232A">
        <w:rPr>
          <w:rFonts w:ascii="Times New Roman" w:eastAsia="Calibri" w:hAnsi="Times New Roman" w:cs="Times New Roman"/>
          <w:sz w:val="24"/>
          <w:szCs w:val="24"/>
          <w:vertAlign w:val="subscript"/>
          <w:lang w:val="x-none" w:eastAsia="x-none"/>
        </w:rPr>
        <w:t>К</w:t>
      </w:r>
      <w:r w:rsidRPr="001C232A">
        <w:rPr>
          <w:rFonts w:ascii="Times New Roman" w:eastAsia="Calibri" w:hAnsi="Times New Roman" w:cs="Times New Roman"/>
          <w:sz w:val="24"/>
          <w:szCs w:val="24"/>
          <w:vertAlign w:val="subscript"/>
          <w:lang w:eastAsia="x-none"/>
        </w:rPr>
        <w:t>-5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>анализировать технологические процессы и операции, выполняемые на всех этапах авиатопливообеспечении воздушных перевозок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>.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обучения: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ПК-5.1.1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нормативно-правовую базу организации перевозок и пределы ответственности её участников;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ПК-5.2.1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существующие и разрабатывать новые технологии для организации авиаперевозок;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ПК-5.3.1</w:t>
      </w:r>
      <w:r w:rsidR="00E11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принятия управленческих решений в части организации работ на предприятии отрасли.</w:t>
      </w:r>
    </w:p>
    <w:p w:rsidR="00AE0FC8" w:rsidRPr="00AE0FC8" w:rsidRDefault="00AE0FC8" w:rsidP="001C23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1.</w:t>
      </w:r>
      <w:r w:rsidRPr="00AE0FC8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2. М</w:t>
      </w:r>
      <w:r w:rsidR="009C3C28" w:rsidRPr="00AE0FC8">
        <w:rPr>
          <w:rFonts w:ascii="Times New Roman" w:eastAsia="Times New Roman" w:hAnsi="Times New Roman" w:cs="Times New Roman"/>
          <w:b/>
          <w:bCs/>
          <w:sz w:val="24"/>
          <w:szCs w:val="24"/>
        </w:rPr>
        <w:t>есто дисциплины в структуре</w:t>
      </w:r>
      <w:r w:rsidR="009C3C28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9C3C28" w:rsidRPr="00AE0F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1C232A" w:rsidRPr="001C232A" w:rsidRDefault="00754044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Дисциплина </w:t>
      </w:r>
      <w:r w:rsidR="001C232A"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организационно-технологическими процессами авиакомпании и аэропорта</w:t>
      </w:r>
      <w:r w:rsidR="001C232A"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относится к учебным дисциплинам части, формируемой участниками образовательных отношений, учебного плана образовательной программы (далее – ОП) направления подготовки </w:t>
      </w:r>
      <w:r w:rsidR="001C232A"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25.04.01 Техническая эксплуатация летательных аппаратов и двигателей,</w:t>
      </w:r>
      <w:r w:rsidR="001C232A"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квалификация (степень) – магистр.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Для успешного освоения данной дисциплины студент должен владеть знаниями, умениями и навыками, ОП магистратуры: «Вероятностно-статистические модели эксплуатации», «Иностранный язык по профилю подготовки», «Современные методы математического моделирования сложных систем», «Физические основы современных технологий», в частности: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принципы, методы и средства вероятностно-статистического моделирования;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существующие профессиональные сообщества для профессионального взаимодействия;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основы методов статистического анализа, теории эксперимента, методов решения задач механики сплошной среды, методов нечеткой математики и искусственных нейронных сетей;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методы математического моделирования;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адекватность математических моделей;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методами исследования изменений технического состояния и процессов эксплуатации объектов АТ;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методикой межличностного делового общения на русском и иностранном языках, с применением профессиональных языковых форм, средств и современных коммуникативных технологий;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информацией о состоянии ведущихся исследований и опытно-конструкторских работ по выбранной тематике.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Полученные в результате освоения дисциплины знания, умения и навыки являются опорными для следующих дисциплин и модулей учебного плана подготовки магистров по направлению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25.04.01 Техническая эксплуатация летательных аппаратов и двигателей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 «</w:t>
      </w:r>
      <w:bookmarkStart w:id="22" w:name="_Hlk37448810"/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Управление проектами</w:t>
      </w:r>
      <w:bookmarkEnd w:id="22"/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», «Технологические процессы авиатопливообеспечения», «Эксплуатация технических средств авиатопливообеспечения», «Производственная 1. Научно-исследовательская работа», «Производственная 2. Эксплуатационная практика (модуль 1)», «Производственная 3. Преддипломная практика (модуль 1)».</w:t>
      </w:r>
    </w:p>
    <w:p w:rsidR="00767508" w:rsidRPr="001A376F" w:rsidRDefault="00767508" w:rsidP="00AE0F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767508" w:rsidRPr="001A376F" w:rsidRDefault="00767508" w:rsidP="0076750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1C232A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C3C28" w:rsidRDefault="009C3C28" w:rsidP="00105D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232A" w:rsidRDefault="001C232A" w:rsidP="001C23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4"/>
        </w:rPr>
      </w:pPr>
      <w:r w:rsidRPr="009C3C28">
        <w:rPr>
          <w:rFonts w:ascii="Times New Roman" w:hAnsi="Times New Roman" w:cs="Times New Roman"/>
          <w:b/>
          <w:bCs/>
          <w:iCs/>
          <w:sz w:val="28"/>
          <w:szCs w:val="24"/>
        </w:rPr>
        <w:t>Б1.ВД.М.1.</w:t>
      </w:r>
      <w:r>
        <w:rPr>
          <w:rFonts w:ascii="Times New Roman" w:hAnsi="Times New Roman" w:cs="Times New Roman"/>
          <w:b/>
          <w:bCs/>
          <w:iCs/>
          <w:sz w:val="28"/>
          <w:szCs w:val="24"/>
        </w:rPr>
        <w:t>9</w:t>
      </w:r>
      <w:r w:rsidRPr="009C3C28">
        <w:rPr>
          <w:rFonts w:ascii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1C232A">
        <w:rPr>
          <w:rFonts w:ascii="Times New Roman" w:hAnsi="Times New Roman" w:cs="Times New Roman"/>
          <w:b/>
          <w:bCs/>
          <w:iCs/>
          <w:sz w:val="28"/>
          <w:szCs w:val="24"/>
        </w:rPr>
        <w:t>Организация авиационной</w:t>
      </w:r>
      <w:r>
        <w:rPr>
          <w:rFonts w:ascii="Times New Roman" w:hAnsi="Times New Roman" w:cs="Times New Roman"/>
          <w:b/>
          <w:bCs/>
          <w:iCs/>
          <w:sz w:val="28"/>
          <w:szCs w:val="24"/>
        </w:rPr>
        <w:br/>
      </w:r>
      <w:r w:rsidRPr="001C232A">
        <w:rPr>
          <w:rFonts w:ascii="Times New Roman" w:hAnsi="Times New Roman" w:cs="Times New Roman"/>
          <w:b/>
          <w:bCs/>
          <w:iCs/>
          <w:sz w:val="28"/>
          <w:szCs w:val="24"/>
        </w:rPr>
        <w:t>безопасности ОАТО</w:t>
      </w:r>
    </w:p>
    <w:p w:rsidR="001C232A" w:rsidRPr="001A376F" w:rsidRDefault="001C232A" w:rsidP="001C232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1C232A" w:rsidRPr="001C232A" w:rsidRDefault="001C232A" w:rsidP="001C232A">
      <w:pPr>
        <w:pStyle w:val="4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1C232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Целями освоения дисциплины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x-none"/>
        </w:rPr>
        <w:t>Организация авиационной безопасности ОАТО</w:t>
      </w:r>
      <w:r w:rsidRPr="001C232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является изучение слушателями, обучающимися в соответствии с профессиональной образовательной программой по направлению подготовки </w:t>
      </w:r>
      <w:r w:rsidRPr="001C232A">
        <w:rPr>
          <w:rFonts w:ascii="Times New Roman" w:eastAsia="Times New Roman" w:hAnsi="Times New Roman" w:cs="Times New Roman"/>
          <w:sz w:val="24"/>
          <w:szCs w:val="24"/>
        </w:rPr>
        <w:t xml:space="preserve">25.04.01 Техническая </w:t>
      </w:r>
      <w:r w:rsidRPr="001C232A">
        <w:rPr>
          <w:rFonts w:ascii="Times New Roman" w:eastAsia="Times New Roman" w:hAnsi="Times New Roman" w:cs="Times New Roman"/>
          <w:sz w:val="24"/>
          <w:szCs w:val="24"/>
        </w:rPr>
        <w:lastRenderedPageBreak/>
        <w:t>эксплуатация летательных аппаратов и двигателей</w:t>
      </w:r>
      <w:r w:rsidRPr="001C232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нормативно-правовых основ, принципов, методов и средств обеспечения </w:t>
      </w:r>
      <w:proofErr w:type="spellStart"/>
      <w:r w:rsidRPr="001C232A">
        <w:rPr>
          <w:rFonts w:ascii="Times New Roman" w:eastAsia="Times New Roman" w:hAnsi="Times New Roman" w:cs="Times New Roman"/>
          <w:sz w:val="24"/>
          <w:szCs w:val="24"/>
          <w:lang w:eastAsia="x-none"/>
        </w:rPr>
        <w:t>авиацион</w:t>
      </w:r>
      <w:proofErr w:type="spellEnd"/>
      <w:r w:rsidRPr="001C232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ной безопасности (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Pr="001C232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Б) в гражданской авиации.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1C232A" w:rsidRPr="001C232A" w:rsidRDefault="001C232A" w:rsidP="001C2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x-none"/>
        </w:rPr>
        <w:t>Задачами изучения дисциплины является изучение международных стандартов и рекомендаций ИКАО, а также законодательства Российской Федерации в области обеспечения авиационной и транспортной безопасности. Освоение методам организации системы защитных мер по обеспечению АБ, способам и приемам организации и координации взаимодействия сил обеспечения АБ различных подразделений и служб.</w:t>
      </w:r>
    </w:p>
    <w:p w:rsidR="001C232A" w:rsidRPr="001C232A" w:rsidRDefault="001C232A" w:rsidP="001C2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1C232A" w:rsidRPr="001C232A" w:rsidRDefault="001C232A" w:rsidP="001C2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УК-1- способность осуществлять критический анализ проблемных ситуаций на основе системного подхода, вырабатывать стратегию действий;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ИД-1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 xml:space="preserve">УК-1 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применяет полученную информацию при решении поставленных задач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73124E" w:rsidRDefault="001C232A" w:rsidP="001C232A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знать: </w:t>
      </w:r>
    </w:p>
    <w:p w:rsidR="001C232A" w:rsidRPr="001C232A" w:rsidRDefault="001C232A" w:rsidP="001C232A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УК-1.1.1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методы системного и критического анализа;</w:t>
      </w:r>
    </w:p>
    <w:p w:rsidR="001C232A" w:rsidRPr="001C232A" w:rsidRDefault="001C232A" w:rsidP="001C232A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УК-1.1.2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методики разработки стратегии действий для выявления и решения проблемной ситуации;</w:t>
      </w:r>
    </w:p>
    <w:p w:rsidR="0073124E" w:rsidRDefault="001C232A" w:rsidP="001C232A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уметь: </w:t>
      </w:r>
    </w:p>
    <w:p w:rsidR="001C232A" w:rsidRPr="001C232A" w:rsidRDefault="001C232A" w:rsidP="001C232A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УК-1.2.1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методы системного подхода и критического анализа проблемных ситуаций;</w:t>
      </w:r>
    </w:p>
    <w:p w:rsidR="001C232A" w:rsidRPr="001C232A" w:rsidRDefault="001C232A" w:rsidP="001C232A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УК-1.2.2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разрабатывать стратегию действий, принимать конкретные решения для ее реализации;</w:t>
      </w:r>
    </w:p>
    <w:p w:rsidR="0073124E" w:rsidRDefault="001C232A" w:rsidP="001C23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владеть: </w:t>
      </w:r>
    </w:p>
    <w:p w:rsidR="001C232A" w:rsidRPr="001C232A" w:rsidRDefault="001C232A" w:rsidP="001C23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-1.3.1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методологией системного и критического анализа проблемных ситуаций;</w:t>
      </w:r>
    </w:p>
    <w:p w:rsidR="001C232A" w:rsidRPr="001C232A" w:rsidRDefault="001C232A" w:rsidP="001C23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УК-1.3.2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методиками постановки цели, определения способов ее достижения, разработки стратегий действий;</w:t>
      </w:r>
    </w:p>
    <w:p w:rsidR="001C232A" w:rsidRPr="001C232A" w:rsidRDefault="001C232A" w:rsidP="001C2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 способность организовать своевременное и качественное выполнение работ по техническому обслуживанию воздушных судов авиаГСМ;</w:t>
      </w:r>
    </w:p>
    <w:p w:rsidR="001C232A" w:rsidRPr="001C232A" w:rsidRDefault="0073124E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ИД-1</w:t>
      </w:r>
      <w:r w:rsidR="001C232A"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пк-1 изучать и анализировать необходимую информацию, технические данные, показатели и результаты работы, систематизировать их и обобщать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Знать: </w:t>
      </w:r>
    </w:p>
    <w:p w:rsidR="001C232A" w:rsidRPr="001C232A" w:rsidRDefault="001C232A" w:rsidP="001C232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ПК-1.1.3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и показатели авиационной безопасности; </w:t>
      </w:r>
    </w:p>
    <w:p w:rsidR="001C232A" w:rsidRPr="001C232A" w:rsidRDefault="001C232A" w:rsidP="001C232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ПК-1.1.4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управления авиационной безопасностью;</w:t>
      </w:r>
    </w:p>
    <w:p w:rsidR="001C232A" w:rsidRPr="001C232A" w:rsidRDefault="001C232A" w:rsidP="001C232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ПК-1.1.5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взаимодействия служб авиационной безопасности с другими службами;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1C232A" w:rsidRPr="001C232A" w:rsidRDefault="001C232A" w:rsidP="001C23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ПК-1.2.3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выявлять факторы, влияющие на показатели авиационной безопасности;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ПК-1.2.4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обобщать и анализировать информацию о состоянии авиационной безопасности на авиационном предприятии;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1C232A" w:rsidRPr="001C232A" w:rsidRDefault="001C232A" w:rsidP="001C23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ПК-1.3.3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навыком системного подхода к анализу проблем АБ;</w:t>
      </w:r>
    </w:p>
    <w:p w:rsidR="001C232A" w:rsidRPr="001C232A" w:rsidRDefault="001C232A" w:rsidP="001C23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ПК-1.3.4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навыком оценки юридических последствий принимаемых решений по вопросам обеспечения авиационной безопасности на объектах ГА;</w:t>
      </w:r>
    </w:p>
    <w:p w:rsidR="001C232A" w:rsidRPr="001C232A" w:rsidRDefault="001C232A" w:rsidP="001C2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организовать проведение мероприятий по предупреждению авиационных происшествий и инцидентов, отказов авиационной техники по причине применения некондиционных авиаГСМ;</w:t>
      </w:r>
    </w:p>
    <w:p w:rsidR="001C232A" w:rsidRPr="001C232A" w:rsidRDefault="0073124E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ИД-2</w:t>
      </w:r>
      <w:r w:rsidR="001C232A"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пк-7 выявлять некачественные товарные ГСМ с целью исключения возможности их использования при эксплуатации АТ;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Знать: </w:t>
      </w:r>
    </w:p>
    <w:p w:rsidR="001C232A" w:rsidRPr="001C232A" w:rsidRDefault="001C232A" w:rsidP="001C232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ПК-7.1.6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показатели авиационной безопасности; </w:t>
      </w:r>
    </w:p>
    <w:p w:rsidR="001C232A" w:rsidRPr="001C232A" w:rsidRDefault="001C232A" w:rsidP="001C232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ПК-7.1.7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авиационной безопасности;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1C232A" w:rsidRPr="001C232A" w:rsidRDefault="001C232A" w:rsidP="001C23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ПК-7.2.6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выявлять факторы, влияющие на показатели авиационной безопасности;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1C232A" w:rsidRPr="001C232A" w:rsidRDefault="001C232A" w:rsidP="001C23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ПК-7.3.6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навыком системного подхода к анализу проблем АБ;</w:t>
      </w:r>
    </w:p>
    <w:p w:rsidR="001C232A" w:rsidRPr="001C232A" w:rsidRDefault="0073124E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</w:t>
      </w:r>
      <w:r w:rsidR="001C232A"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-8 Способность участвовать в работе комиссий по расследованию обстоятельств авиационных происшествий и инцидентов с ВС:</w:t>
      </w:r>
    </w:p>
    <w:p w:rsidR="001C232A" w:rsidRPr="001C232A" w:rsidRDefault="0073124E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ИД-1</w:t>
      </w:r>
      <w:r w:rsidR="001C232A"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пк-8 проводить анализ причин, внешних проявлений и последствий отказов и неисправностей агрегатов, и систем ВС по причинам применения некачественного ГСМ;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Знать: </w:t>
      </w:r>
    </w:p>
    <w:p w:rsidR="001C232A" w:rsidRPr="001C232A" w:rsidRDefault="001C232A" w:rsidP="001C232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ПК-8.1.3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управления авиационной безопасностью; 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1C232A" w:rsidRPr="001C232A" w:rsidRDefault="001C232A" w:rsidP="001C23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ПК-8.2.3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обобщать и анализировать информацию о состоянии авиационной безопасности на авиационном предприятии;</w:t>
      </w:r>
    </w:p>
    <w:p w:rsidR="001C232A" w:rsidRPr="001C232A" w:rsidRDefault="001C232A" w:rsidP="001C23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1C232A" w:rsidRPr="001C232A" w:rsidRDefault="001C232A" w:rsidP="001C23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ПК-8.3.3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навыком оценки юридических последствий принимаемых решений по вопросам обеспечения авиационной безопасности на объектах ГА;</w:t>
      </w:r>
    </w:p>
    <w:p w:rsidR="001C232A" w:rsidRPr="00AE0FC8" w:rsidRDefault="001C232A" w:rsidP="001C232A">
      <w:pPr>
        <w:pStyle w:val="a7"/>
        <w:suppressLineNumbers/>
        <w:ind w:left="0" w:firstLine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1.</w:t>
      </w:r>
      <w:r w:rsidRPr="00AE0FC8">
        <w:rPr>
          <w:rFonts w:ascii="Times New Roman" w:eastAsia="Times New Roman" w:hAnsi="Times New Roman"/>
          <w:b/>
          <w:sz w:val="24"/>
          <w:szCs w:val="24"/>
        </w:rPr>
        <w:t>2. Место дисциплины в структуре</w:t>
      </w:r>
      <w:r>
        <w:rPr>
          <w:rFonts w:ascii="Times New Roman" w:eastAsia="Times New Roman" w:hAnsi="Times New Roman"/>
          <w:b/>
          <w:sz w:val="24"/>
          <w:szCs w:val="24"/>
        </w:rPr>
        <w:br/>
      </w:r>
      <w:r w:rsidRPr="00AE0FC8">
        <w:rPr>
          <w:rFonts w:ascii="Times New Roman" w:eastAsia="Times New Roman" w:hAnsi="Times New Roman"/>
          <w:b/>
          <w:sz w:val="24"/>
          <w:szCs w:val="24"/>
        </w:rPr>
        <w:t xml:space="preserve"> образовательной программы</w:t>
      </w:r>
    </w:p>
    <w:p w:rsidR="001C232A" w:rsidRPr="001C232A" w:rsidRDefault="0073124E" w:rsidP="001C232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1C232A"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авиационной безопасности ОАТО относится к учебным дисциплинам части, формируемой участниками образовательных отношений учебного плана образовательной программы модуль 1 «Управление процессами авиатопливообеспечения воздушных судов» направления подготовки 25.04.01 Техническая эксплуатация летательных аппаратов и двигателей, квалификация (степень) – магистр.</w:t>
      </w:r>
    </w:p>
    <w:p w:rsidR="001C232A" w:rsidRPr="001C232A" w:rsidRDefault="001C232A" w:rsidP="001C232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освоения данной дисциплины обучающийся должен владеть знаниями, умениями и навыками, сформированными по дисциплинам: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Б1.ОД.3 Вероятностно-статистические модели эксплуатации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Б1.ОД.6 Иностранный язык по профилю подготовки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Б1.ОД.9 Современные методы математическо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моделирования сложных систем, в частности:</w:t>
      </w:r>
    </w:p>
    <w:p w:rsidR="001C232A" w:rsidRPr="001C232A" w:rsidRDefault="001C232A" w:rsidP="001C232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1C232A" w:rsidRPr="001C232A" w:rsidRDefault="001C232A" w:rsidP="001C232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и закономерности личной и деловой устной и письменной коммуникации; УК-4.1.1; </w:t>
      </w:r>
    </w:p>
    <w:p w:rsidR="001C232A" w:rsidRPr="001C232A" w:rsidRDefault="001C232A" w:rsidP="001C232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закономерности и особенности социально-исторического развития различных культур; УК-5.1.1;</w:t>
      </w:r>
    </w:p>
    <w:p w:rsidR="001C232A" w:rsidRPr="001C232A" w:rsidRDefault="001C232A" w:rsidP="001C232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межкультурного разнообразия общества; УК-5.1.2;</w:t>
      </w:r>
    </w:p>
    <w:p w:rsidR="001C232A" w:rsidRPr="001C232A" w:rsidRDefault="001C232A" w:rsidP="001C232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метода экспертных оценок; ОПК-3.1.2;</w:t>
      </w:r>
    </w:p>
    <w:p w:rsidR="001C232A" w:rsidRPr="001C232A" w:rsidRDefault="001C232A" w:rsidP="001C232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статистического прогнозирования характеристик объектов АТ; ОПК-4.1.3;</w:t>
      </w:r>
    </w:p>
    <w:p w:rsidR="001C232A" w:rsidRPr="001C232A" w:rsidRDefault="001C232A" w:rsidP="001C232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1C232A" w:rsidRPr="001C232A" w:rsidRDefault="001C232A" w:rsidP="001C232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на практике коммуникативные технологии, методы и способы делового общения для академического и профессионального взаимодействия; УК-4.2.1;</w:t>
      </w:r>
    </w:p>
    <w:p w:rsidR="001C232A" w:rsidRPr="001C232A" w:rsidRDefault="001C232A" w:rsidP="001C232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учитывать разнообразие культур в процессе межкультурного взаимодействия; УК-5.2.2;</w:t>
      </w:r>
    </w:p>
    <w:p w:rsidR="001C232A" w:rsidRPr="001C232A" w:rsidRDefault="001C232A" w:rsidP="001C232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методы обработки и анализа информации в допустимых областях; ОПК-3.2.1;</w:t>
      </w:r>
    </w:p>
    <w:p w:rsidR="001C232A" w:rsidRPr="001C232A" w:rsidRDefault="001C232A" w:rsidP="001C232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владеть:</w:t>
      </w:r>
    </w:p>
    <w:p w:rsidR="001C232A" w:rsidRPr="001C232A" w:rsidRDefault="001C232A" w:rsidP="001C232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методикой межличностного делового общения на русском и иностранном языках, с применением профессиональных языковых форм, средств и современных коммуникативных технологий; УК-4.3.1;</w:t>
      </w:r>
    </w:p>
    <w:p w:rsidR="001C232A" w:rsidRPr="001C232A" w:rsidRDefault="001C232A" w:rsidP="001C232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методами и навыками эффективного межкультурного взаимодействия; УК-5.3.1;</w:t>
      </w:r>
    </w:p>
    <w:p w:rsidR="001C232A" w:rsidRPr="001C232A" w:rsidRDefault="001C232A" w:rsidP="001C232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опытом применения методов обработки и анализа информации; ОПК-3.3.1.</w:t>
      </w:r>
    </w:p>
    <w:p w:rsidR="001C232A" w:rsidRPr="001C232A" w:rsidRDefault="001C232A" w:rsidP="001C232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Освоение дисциплины «Организация авиационной безопасности ОАТО» имеет содержательно-логические связи с учебными дисциплинами, для которых её содержание выступает опорой: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Б1.ОД.2 Управление проектами;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Б1.ОД.4 Управление системами и процессами эксплуатации;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Б1.ВД.М.1.1 Сертификация организаций авиатопливообеспечения;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Б1.ВД.М.1.2 Эксплуатационные свойства горюче-смазочных материалов;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Б1.ВД.М.1.4 Технологические процессы авиатопливообеспечения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Б1.ВД.М.1.5 Эксплуатация технических средств авиатопливообеспечения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Б2.ОП.П.1  Производственная практика 1. Научно-исследовательская работа;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Б2.ВП.П.2.М.1  Производственная 3. Преддипломная практика (модуль 1)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232A" w:rsidRPr="001A376F" w:rsidRDefault="001C232A" w:rsidP="001C232A">
      <w:pPr>
        <w:autoSpaceDE w:val="0"/>
        <w:spacing w:after="0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1C232A" w:rsidRPr="001A376F" w:rsidRDefault="001C232A" w:rsidP="001C23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3D0AC4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>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1C232A" w:rsidRDefault="001C232A" w:rsidP="001C232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AC4" w:rsidRDefault="001C232A" w:rsidP="003D0AC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9C3C28">
        <w:rPr>
          <w:rFonts w:ascii="Times New Roman" w:eastAsia="Calibri" w:hAnsi="Times New Roman" w:cs="Times New Roman"/>
          <w:b/>
          <w:sz w:val="28"/>
          <w:szCs w:val="24"/>
        </w:rPr>
        <w:t>Б</w:t>
      </w:r>
      <w:proofErr w:type="gramStart"/>
      <w:r w:rsidRPr="009C3C28">
        <w:rPr>
          <w:rFonts w:ascii="Times New Roman" w:eastAsia="Calibri" w:hAnsi="Times New Roman" w:cs="Times New Roman"/>
          <w:b/>
          <w:sz w:val="28"/>
          <w:szCs w:val="24"/>
        </w:rPr>
        <w:t>1.ВД.М.</w:t>
      </w:r>
      <w:proofErr w:type="gramEnd"/>
      <w:r w:rsidR="00754044">
        <w:rPr>
          <w:rFonts w:ascii="Times New Roman" w:eastAsia="Calibri" w:hAnsi="Times New Roman" w:cs="Times New Roman"/>
          <w:b/>
          <w:sz w:val="28"/>
          <w:szCs w:val="24"/>
        </w:rPr>
        <w:t>1.</w:t>
      </w:r>
      <w:r w:rsidRPr="009C3C28">
        <w:rPr>
          <w:rFonts w:ascii="Times New Roman" w:eastAsia="Calibri" w:hAnsi="Times New Roman" w:cs="Times New Roman"/>
          <w:b/>
          <w:sz w:val="28"/>
          <w:szCs w:val="24"/>
        </w:rPr>
        <w:t>1</w:t>
      </w:r>
      <w:r w:rsidR="003D0AC4">
        <w:rPr>
          <w:rFonts w:ascii="Times New Roman" w:eastAsia="Calibri" w:hAnsi="Times New Roman" w:cs="Times New Roman"/>
          <w:b/>
          <w:sz w:val="28"/>
          <w:szCs w:val="24"/>
        </w:rPr>
        <w:t>0</w:t>
      </w:r>
      <w:r w:rsidRPr="009C3C28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="003D0AC4" w:rsidRPr="003D0AC4">
        <w:rPr>
          <w:rFonts w:ascii="Times New Roman" w:eastAsia="Calibri" w:hAnsi="Times New Roman" w:cs="Times New Roman"/>
          <w:b/>
          <w:sz w:val="28"/>
          <w:szCs w:val="24"/>
        </w:rPr>
        <w:t xml:space="preserve">Инспекционный контроль качества авиаГСМ, СЖ и технологических процессов авиатопливообеспечения </w:t>
      </w:r>
    </w:p>
    <w:p w:rsidR="001C232A" w:rsidRPr="001A376F" w:rsidRDefault="001C232A" w:rsidP="003D0A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3D0AC4" w:rsidRPr="003D0AC4" w:rsidRDefault="001C232A" w:rsidP="003D0A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3D0AC4"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Целями освоения </w:t>
      </w:r>
      <w:r w:rsidR="003D0AC4" w:rsidRPr="003D0AC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дисциплин</w:t>
      </w:r>
      <w:r w:rsidR="003D0AC4"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Инспекционный контроль качества авиаГСМ, СЖ и технологических процессов авиатопливообеспечения являются сформировать у студентов </w:t>
      </w:r>
      <w:r w:rsidR="003D0AC4" w:rsidRPr="003D0A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концепцию по организационно-управленческой и производственно-технологической деятельности при осуществлении технологических процессов топливообеспечения</w:t>
      </w:r>
      <w:r w:rsidR="003D0AC4"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D0AC4" w:rsidRPr="003D0AC4" w:rsidRDefault="003D0AC4" w:rsidP="003D0A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задачами дисциплины Инспекционный контроль качества авиаГСМ, СЖ и технологических процессов авиатопливообеспечения являются ознакомление с требованиями выполнения контроля соблюдения технологического процесса авиатопливообеспечения ВС на всех его этапах в целях выявления изменений показателей качества авиаГСМ в процессе их поставки и подготовки к применению, а также в целях оценки пригодности авиаГСМ к заправке в воздушные суда.</w:t>
      </w:r>
    </w:p>
    <w:p w:rsidR="003D0AC4" w:rsidRPr="003D0AC4" w:rsidRDefault="003D0AC4" w:rsidP="003D0AC4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изучения дисциплины Инспекционный контроль качества авиаГСМ, СЖ и технологических процессов авиатопливообеспечения направлен на формирование у студентов компетенций, необходимых для осуществления производственно-технологической деятельности в сфере авиатопливообеспечения.</w:t>
      </w:r>
    </w:p>
    <w:p w:rsidR="003D0AC4" w:rsidRPr="003D0AC4" w:rsidRDefault="003D0AC4" w:rsidP="003D0AC4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3D0AC4" w:rsidRPr="003D0AC4" w:rsidRDefault="003D0AC4" w:rsidP="003D0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ПК-6 </w:t>
      </w: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Способен к организации и проведению лабораторного контроля качества авиаГСМ и СЖ, технологических процессов авиатопливообеспечения.</w:t>
      </w:r>
    </w:p>
    <w:p w:rsidR="003D0AC4" w:rsidRPr="003D0AC4" w:rsidRDefault="003D0AC4" w:rsidP="003D0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>ИД-2</w:t>
      </w:r>
      <w:r w:rsidRPr="003D0AC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ПК-6</w:t>
      </w:r>
      <w:r w:rsidRPr="003D0A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лабораторного контроля качества авиаГСМ и СЖ при их подготовке к применению в ВС</w:t>
      </w:r>
      <w:r w:rsidRPr="003D0AC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;</w:t>
      </w:r>
    </w:p>
    <w:p w:rsidR="003D0AC4" w:rsidRPr="003D0AC4" w:rsidRDefault="003D0AC4" w:rsidP="003D0AC4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знать:</w:t>
      </w:r>
    </w:p>
    <w:p w:rsidR="003D0AC4" w:rsidRPr="003D0AC4" w:rsidRDefault="003D0AC4" w:rsidP="003D0A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>ПК-6.1.4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0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признаки соответствия эффективного использования оборудования ОАТО;</w:t>
      </w:r>
    </w:p>
    <w:p w:rsidR="003D0AC4" w:rsidRPr="003D0AC4" w:rsidRDefault="003D0AC4" w:rsidP="003D0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ПК-6.1.6 - </w:t>
      </w:r>
      <w:r w:rsidRPr="003D0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области применения ГСМ и СЖ на различных видах авиационной техники; </w:t>
      </w:r>
    </w:p>
    <w:p w:rsidR="003D0AC4" w:rsidRPr="003D0AC4" w:rsidRDefault="003D0AC4" w:rsidP="003D0A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3D0AC4" w:rsidRPr="003D0AC4" w:rsidRDefault="003D0AC4" w:rsidP="003D0A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>ПК-6.2.4</w:t>
      </w:r>
      <w:r w:rsidRPr="003D0A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D0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проверять соответствие оборудования требованиям технологической документации; </w:t>
      </w:r>
    </w:p>
    <w:p w:rsidR="003D0AC4" w:rsidRPr="003D0AC4" w:rsidRDefault="003D0AC4" w:rsidP="003D0A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0AC4" w:rsidRPr="003D0AC4" w:rsidRDefault="003D0AC4" w:rsidP="003D0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ПК-6.3.4 - навыками проведения контроля качества производственных процессов авиатопливообеспечения ВС авиаГСМ; </w:t>
      </w:r>
    </w:p>
    <w:p w:rsidR="003D0AC4" w:rsidRPr="003D0AC4" w:rsidRDefault="003D0AC4" w:rsidP="003D0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ПК-7</w:t>
      </w: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0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организовать проведение мероприятий по предупреждению авиационных происшествий и инцидентов, отказов авиационной техники по причине применения некондиционных авиаГСМ</w:t>
      </w: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AC4" w:rsidRPr="003D0AC4" w:rsidRDefault="003D0AC4" w:rsidP="003D0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_Hlk36480554"/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ИД-1</w:t>
      </w:r>
      <w:r w:rsidRPr="003D0AC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ПК-7</w:t>
      </w:r>
      <w:r w:rsidRPr="003D0A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методы контроля параметров авиаГСМ на всех стадиях применения</w:t>
      </w:r>
      <w:bookmarkEnd w:id="23"/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AC4" w:rsidRPr="003D0AC4" w:rsidRDefault="003D0AC4" w:rsidP="003D0AC4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знать:</w:t>
      </w:r>
    </w:p>
    <w:p w:rsidR="003D0AC4" w:rsidRPr="003D0AC4" w:rsidRDefault="003D0AC4" w:rsidP="003D0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ПК-7.1.1</w:t>
      </w:r>
      <w:r w:rsidRPr="003D0AC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требования нормативно-технологической документации в области технологических процессов авиатопливообеспечения ВС авиаГСМ; </w:t>
      </w:r>
    </w:p>
    <w:p w:rsidR="003D0AC4" w:rsidRPr="003D0AC4" w:rsidRDefault="003D0AC4" w:rsidP="003D0A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3D0AC4" w:rsidRPr="003D0AC4" w:rsidRDefault="003D0AC4" w:rsidP="003D0AC4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ПК-7.2.1 - проводить инспекционный контроль деятельности организаций ОАТО; </w:t>
      </w:r>
    </w:p>
    <w:p w:rsidR="003D0AC4" w:rsidRPr="003D0AC4" w:rsidRDefault="003D0AC4" w:rsidP="003D0A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0AC4" w:rsidRPr="003D0AC4" w:rsidRDefault="003D0AC4" w:rsidP="003D0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ПК-7.3.1 - навыками проведения контроля качества применяемых на ВС авиаГСМ.</w:t>
      </w:r>
    </w:p>
    <w:p w:rsidR="001C232A" w:rsidRPr="00AE0FC8" w:rsidRDefault="001C232A" w:rsidP="003D0A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1.</w:t>
      </w:r>
      <w:r w:rsidRPr="00AE0FC8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2. М</w:t>
      </w:r>
      <w:r w:rsidRPr="00AE0FC8">
        <w:rPr>
          <w:rFonts w:ascii="Times New Roman" w:eastAsia="Times New Roman" w:hAnsi="Times New Roman" w:cs="Times New Roman"/>
          <w:b/>
          <w:bCs/>
          <w:sz w:val="24"/>
          <w:szCs w:val="24"/>
        </w:rPr>
        <w:t>есто дисциплины в структуре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AE0F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3D0AC4" w:rsidRPr="003D0AC4" w:rsidRDefault="003D0AC4" w:rsidP="003D0A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Дисциплина Инспекционный контроль качества авиаГСМ, СЖ и технологических процессов авиатопливообеспечения относится к учебным дисциплинам части, формируемой участниками образовательных отношений (Модуль 1. Управление процессами авиатопливообеспечения воздушных судов) учебного плана образовательной программы направления подготовки 25.04.01 – Техническая эксплуатация летательных аппаратов и двигателей, квалификация (степень) – магистр.</w:t>
      </w:r>
    </w:p>
    <w:p w:rsidR="003D0AC4" w:rsidRPr="003D0AC4" w:rsidRDefault="003D0AC4" w:rsidP="003D0A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освоения дисциплины студент должен владеть знаниями, умением и навыками, сформулированными программой по дисциплинам: Б1.ОД.2 - Управление проектами, Б1.ОД.5 - Управление качеством, Б1.ОД.6 - Иностранный язык по профилю подготовки, в частности должен:</w:t>
      </w:r>
      <w:bookmarkStart w:id="24" w:name="_Hlk37448720"/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24"/>
    </w:p>
    <w:p w:rsidR="003D0AC4" w:rsidRPr="003D0AC4" w:rsidRDefault="003D0AC4" w:rsidP="003D0A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знать: </w:t>
      </w:r>
    </w:p>
    <w:p w:rsidR="003D0AC4" w:rsidRPr="003D0AC4" w:rsidRDefault="003D0AC4" w:rsidP="003D0A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техническую терминологию, используемую при предоставлении услуг по авиатопливообеспечению ВС и при заправке ГСМ аэродромной спецтехники; </w:t>
      </w:r>
    </w:p>
    <w:p w:rsidR="003D0AC4" w:rsidRPr="003D0AC4" w:rsidRDefault="003D0AC4" w:rsidP="003D0A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основные требования воздушного законодательства Российской Федерации и нормативно-техническую документацию, регулирующую предоставление услуг по авиатопливообеспечению воздушных перевозок в условиях рыночной экономики РФ и международные требования в этой области; </w:t>
      </w:r>
    </w:p>
    <w:p w:rsidR="003D0AC4" w:rsidRPr="003D0AC4" w:rsidRDefault="003D0AC4" w:rsidP="003D0A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требования по обеспечению качества авиаГСМ на всех этапах авиатопливо подготовки; </w:t>
      </w:r>
    </w:p>
    <w:p w:rsidR="003D0AC4" w:rsidRPr="003D0AC4" w:rsidRDefault="003D0AC4" w:rsidP="003D0A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 понятием к качеству продукции и к качеству услуг</w:t>
      </w:r>
      <w:r w:rsidRPr="003D0A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3D0AC4" w:rsidRPr="003D0AC4" w:rsidRDefault="003D0AC4" w:rsidP="003D0A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уметь: </w:t>
      </w:r>
    </w:p>
    <w:p w:rsidR="003D0AC4" w:rsidRPr="003D0AC4" w:rsidRDefault="003D0AC4" w:rsidP="003D0AC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проводить анализ статистических данных </w:t>
      </w: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влияния качества авиаГСМ </w:t>
      </w:r>
      <w:r w:rsidRPr="003D0A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полетов;</w:t>
      </w:r>
    </w:p>
    <w:p w:rsidR="003D0AC4" w:rsidRPr="003D0AC4" w:rsidRDefault="003D0AC4" w:rsidP="003D0AC4">
      <w:pPr>
        <w:tabs>
          <w:tab w:val="left" w:pos="94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применять методы и методики современных технологий при организации авиатопливообеспечения ВС авиаГСМ и СЖ;</w:t>
      </w:r>
    </w:p>
    <w:p w:rsidR="003D0AC4" w:rsidRPr="003D0AC4" w:rsidRDefault="003D0AC4" w:rsidP="003D0A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владеть: </w:t>
      </w:r>
    </w:p>
    <w:p w:rsidR="003D0AC4" w:rsidRPr="003D0AC4" w:rsidRDefault="003D0AC4" w:rsidP="003D0A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3D0AC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работы с технической, технологической и эксплуатационной документацией</w:t>
      </w:r>
      <w:r w:rsidRPr="003D0A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D0AC4" w:rsidRPr="003D0AC4" w:rsidRDefault="003D0AC4" w:rsidP="003D0A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владеть методами лабораторного и аэродромного контроля качества авиаГСМ и расчета погрешностей измерений. </w:t>
      </w:r>
    </w:p>
    <w:p w:rsidR="003D0AC4" w:rsidRPr="003D0AC4" w:rsidRDefault="003D0AC4" w:rsidP="003D0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0A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Освоение дисциплины </w:t>
      </w:r>
      <w:r w:rsidRPr="003D0AC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Инспекционный контроль качества авиаГСМ, СЖ и технологических процессов авиатопливообеспечения </w:t>
      </w:r>
      <w:r w:rsidRPr="003D0AC4">
        <w:rPr>
          <w:rFonts w:ascii="Times New Roman" w:eastAsia="Times New Roman" w:hAnsi="Times New Roman" w:cs="Times New Roman"/>
          <w:sz w:val="24"/>
          <w:szCs w:val="24"/>
        </w:rPr>
        <w:t>необходимо для усвоения дисциплин, изучаемых в последующих семестрах, в частности: Б</w:t>
      </w:r>
      <w:proofErr w:type="gramStart"/>
      <w:r w:rsidRPr="003D0AC4">
        <w:rPr>
          <w:rFonts w:ascii="Times New Roman" w:eastAsia="Times New Roman" w:hAnsi="Times New Roman" w:cs="Times New Roman"/>
          <w:sz w:val="24"/>
          <w:szCs w:val="24"/>
        </w:rPr>
        <w:t>2.ОП.П.</w:t>
      </w:r>
      <w:proofErr w:type="gramEnd"/>
      <w:r w:rsidRPr="003D0AC4">
        <w:rPr>
          <w:rFonts w:ascii="Times New Roman" w:eastAsia="Times New Roman" w:hAnsi="Times New Roman" w:cs="Times New Roman"/>
          <w:sz w:val="24"/>
          <w:szCs w:val="24"/>
        </w:rPr>
        <w:t>1 - Производственная 1. Научно-исследовательская работа, Б2.ВП.П.1.М.1 - Производственная 2. Эксплуатационная практика (модуль 1).</w:t>
      </w:r>
    </w:p>
    <w:p w:rsidR="001C232A" w:rsidRPr="001A376F" w:rsidRDefault="001C232A" w:rsidP="001C232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1C232A" w:rsidRPr="001A376F" w:rsidRDefault="001C232A" w:rsidP="001C23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3D0AC4">
        <w:rPr>
          <w:rFonts w:ascii="Times New Roman" w:hAnsi="Times New Roman" w:cs="Times New Roman"/>
          <w:bCs/>
          <w:sz w:val="24"/>
          <w:szCs w:val="24"/>
        </w:rPr>
        <w:t>3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1C232A" w:rsidRDefault="001C232A" w:rsidP="00105D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C4" w:rsidRPr="009C3C28" w:rsidRDefault="00105DA1" w:rsidP="003D0AC4">
      <w:pPr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  <w:r w:rsidRPr="009C3C28">
        <w:rPr>
          <w:rFonts w:ascii="Times New Roman" w:hAnsi="Times New Roman" w:cs="Times New Roman"/>
          <w:b/>
          <w:sz w:val="28"/>
          <w:szCs w:val="24"/>
        </w:rPr>
        <w:t>Б1.ВД.М.</w:t>
      </w:r>
      <w:r w:rsidR="00AE0FC8" w:rsidRPr="009C3C28">
        <w:rPr>
          <w:rFonts w:ascii="Times New Roman" w:hAnsi="Times New Roman" w:cs="Times New Roman"/>
          <w:b/>
          <w:sz w:val="28"/>
          <w:szCs w:val="24"/>
        </w:rPr>
        <w:t>2</w:t>
      </w:r>
      <w:r w:rsidRPr="009C3C28">
        <w:rPr>
          <w:rFonts w:ascii="Times New Roman" w:hAnsi="Times New Roman" w:cs="Times New Roman"/>
          <w:b/>
          <w:sz w:val="28"/>
          <w:szCs w:val="24"/>
        </w:rPr>
        <w:t>.</w:t>
      </w:r>
      <w:r w:rsidR="00AE0FC8" w:rsidRPr="009C3C28">
        <w:rPr>
          <w:rFonts w:ascii="Times New Roman" w:hAnsi="Times New Roman" w:cs="Times New Roman"/>
          <w:b/>
          <w:sz w:val="28"/>
          <w:szCs w:val="24"/>
        </w:rPr>
        <w:t>1</w:t>
      </w:r>
      <w:r w:rsidRPr="009C3C28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3D0AC4" w:rsidRPr="003D0AC4">
        <w:rPr>
          <w:rFonts w:ascii="Times New Roman" w:hAnsi="Times New Roman" w:cs="Times New Roman"/>
          <w:b/>
          <w:sz w:val="28"/>
          <w:szCs w:val="24"/>
        </w:rPr>
        <w:t>Техническое регулирование</w:t>
      </w:r>
      <w:r w:rsidR="003D0AC4">
        <w:rPr>
          <w:rFonts w:ascii="Times New Roman" w:hAnsi="Times New Roman" w:cs="Times New Roman"/>
          <w:b/>
          <w:sz w:val="28"/>
          <w:szCs w:val="24"/>
        </w:rPr>
        <w:br/>
      </w:r>
      <w:r w:rsidR="003D0AC4" w:rsidRPr="003D0AC4">
        <w:rPr>
          <w:rFonts w:ascii="Times New Roman" w:hAnsi="Times New Roman" w:cs="Times New Roman"/>
          <w:b/>
          <w:sz w:val="28"/>
          <w:szCs w:val="24"/>
        </w:rPr>
        <w:t>в авиатопливообеспечении ВС</w:t>
      </w:r>
    </w:p>
    <w:p w:rsidR="00105DA1" w:rsidRPr="001A376F" w:rsidRDefault="00105DA1" w:rsidP="009C3C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3D0AC4" w:rsidRPr="003D0AC4" w:rsidRDefault="00105DA1" w:rsidP="003D0A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3D0AC4"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Целью освоения </w:t>
      </w:r>
      <w:r w:rsidR="003D0AC4" w:rsidRPr="003D0AC4">
        <w:rPr>
          <w:rFonts w:ascii="Times New Roman" w:eastAsia="Times New Roman" w:hAnsi="Times New Roman" w:cs="Times New Roman"/>
          <w:spacing w:val="-3"/>
          <w:sz w:val="24"/>
          <w:szCs w:val="24"/>
          <w:lang w:bidi="en-US"/>
        </w:rPr>
        <w:t>дисциплин</w:t>
      </w:r>
      <w:r w:rsidR="003D0AC4"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ы Техническое регулирование в авиатопливообеспечении ВС</w:t>
      </w:r>
      <w:r w:rsidR="003D0AC4" w:rsidRPr="003D0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  <w:t xml:space="preserve"> является формирование знаний по состоянию и развитию системы технического регулирования процесса авиатопливообеспечения ВС, а также процедур </w:t>
      </w:r>
      <w:bookmarkStart w:id="25" w:name="_Hlk37088869"/>
      <w:r w:rsidR="003D0AC4" w:rsidRPr="003D0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  <w:t xml:space="preserve">регулирования </w:t>
      </w:r>
      <w:r w:rsidR="003D0AC4" w:rsidRPr="003D0AC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при осуществлении обеспечении полетов ВС авиаГСМ и СЖ</w:t>
      </w:r>
      <w:bookmarkEnd w:id="25"/>
      <w:r w:rsidR="003D0AC4" w:rsidRPr="003D0AC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. </w:t>
      </w:r>
    </w:p>
    <w:p w:rsidR="003D0AC4" w:rsidRPr="003D0AC4" w:rsidRDefault="003D0AC4" w:rsidP="003D0A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Основными задачами изучения дисциплины</w:t>
      </w: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Техническое регулирование в авиатопливообеспечении ВС</w:t>
      </w:r>
      <w:r w:rsidRPr="003D0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  <w:t xml:space="preserve"> является</w:t>
      </w:r>
      <w:r w:rsidRPr="003D0AC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: изучить основные правила государственного регулирования </w:t>
      </w:r>
      <w:r w:rsidRPr="003D0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  <w:t>процесса авиатопливообеспечения ВС</w:t>
      </w:r>
      <w:r w:rsidRPr="003D0AC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, требования и нормы, нормативные и технические документы по государственному регулированию</w:t>
      </w:r>
      <w:r w:rsidRPr="003D0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  <w:t xml:space="preserve"> процесса авиатопливообеспечения ВС</w:t>
      </w:r>
      <w:r w:rsidRPr="003D0AC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и уметь использовать полученные знания на практике.</w:t>
      </w:r>
    </w:p>
    <w:p w:rsidR="003D0AC4" w:rsidRPr="003D0AC4" w:rsidRDefault="003D0AC4" w:rsidP="003D0AC4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Процесс изучения дисциплины Техническое регулирование в авиатопливообеспечении ВС направлен на формирование у студентов компетенций, необходимых для осуществления производственно-технологической деятельности в сфере авиатопливообеспечения.</w:t>
      </w:r>
    </w:p>
    <w:p w:rsidR="003D0AC4" w:rsidRPr="003D0AC4" w:rsidRDefault="003D0AC4" w:rsidP="003D0AC4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3D0AC4" w:rsidRPr="003D0AC4" w:rsidRDefault="003D0AC4" w:rsidP="003D0A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ПК-10. Способен осуществлять порядок надзора за соблюдением сертификационных требований к организациям ОАТО.</w:t>
      </w:r>
    </w:p>
    <w:p w:rsidR="003D0AC4" w:rsidRPr="003D0AC4" w:rsidRDefault="003D0AC4" w:rsidP="003D0A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ИД-1</w:t>
      </w:r>
      <w:r w:rsidRPr="003D0AC4">
        <w:rPr>
          <w:rFonts w:ascii="Times New Roman" w:eastAsia="Times New Roman" w:hAnsi="Times New Roman" w:cs="Times New Roman"/>
          <w:sz w:val="24"/>
          <w:szCs w:val="24"/>
          <w:vertAlign w:val="subscript"/>
          <w:lang w:bidi="en-US"/>
        </w:rPr>
        <w:t>ПК-10</w:t>
      </w:r>
      <w:r w:rsidRPr="003D0AC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 </w:t>
      </w: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применять на практике нормативно правовую документацию в области технического регулирования процедур сертификации ОАТО.</w:t>
      </w:r>
    </w:p>
    <w:p w:rsidR="003D0AC4" w:rsidRPr="003D0AC4" w:rsidRDefault="003D0AC4" w:rsidP="003D0AC4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знать:</w:t>
      </w:r>
    </w:p>
    <w:p w:rsidR="003D0AC4" w:rsidRPr="003D0AC4" w:rsidRDefault="003D0AC4" w:rsidP="003D0AC4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ПК-10.1.3 </w:t>
      </w:r>
      <w:r w:rsidRPr="003D0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  <w:t xml:space="preserve">- </w:t>
      </w: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требования</w:t>
      </w:r>
      <w:r w:rsidRPr="003D0A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  <w:t xml:space="preserve"> </w:t>
      </w: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нормативно правовой документации в области технического регулирования деятельности ОАТО;</w:t>
      </w:r>
    </w:p>
    <w:p w:rsidR="003D0AC4" w:rsidRPr="003D0AC4" w:rsidRDefault="003D0AC4" w:rsidP="003D0AC4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ПК-10.1.4 </w:t>
      </w:r>
      <w:r w:rsidRPr="003D0AC4">
        <w:rPr>
          <w:rFonts w:ascii="Times New Roman" w:eastAsia="Times New Roman" w:hAnsi="Times New Roman" w:cs="Times New Roman"/>
          <w:bCs/>
          <w:spacing w:val="-4"/>
          <w:sz w:val="24"/>
          <w:szCs w:val="24"/>
          <w:lang w:bidi="en-US"/>
        </w:rPr>
        <w:t xml:space="preserve">- </w:t>
      </w: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принципы технического регулирования деятельности ОАТО;</w:t>
      </w:r>
    </w:p>
    <w:p w:rsidR="003D0AC4" w:rsidRPr="003D0AC4" w:rsidRDefault="003D0AC4" w:rsidP="003D0A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уметь:</w:t>
      </w:r>
    </w:p>
    <w:p w:rsidR="003D0AC4" w:rsidRPr="003D0AC4" w:rsidRDefault="003D0AC4" w:rsidP="003D0A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ПК-10.2.2 - анализировать результаты работ соисполнителей, регулирующих деятельность ОАТО;</w:t>
      </w:r>
    </w:p>
    <w:p w:rsidR="003D0AC4" w:rsidRPr="003D0AC4" w:rsidRDefault="003D0AC4" w:rsidP="003D0A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владеть:</w:t>
      </w: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:rsidR="003D0AC4" w:rsidRPr="003D0AC4" w:rsidRDefault="003D0AC4" w:rsidP="003D0A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ПК-10.3.2 - навыками работы с технической, технологической и эксплуатационной документацией, регламентирующих деятельность ОАТО;</w:t>
      </w:r>
    </w:p>
    <w:p w:rsidR="003D0AC4" w:rsidRPr="003D0AC4" w:rsidRDefault="003D0AC4" w:rsidP="003D0A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ИД-2</w:t>
      </w:r>
      <w:r w:rsidRPr="003D0AC4">
        <w:rPr>
          <w:rFonts w:ascii="Times New Roman" w:eastAsia="Times New Roman" w:hAnsi="Times New Roman" w:cs="Times New Roman"/>
          <w:sz w:val="24"/>
          <w:szCs w:val="24"/>
          <w:vertAlign w:val="subscript"/>
          <w:lang w:bidi="en-US"/>
        </w:rPr>
        <w:t>ПК-10</w:t>
      </w:r>
      <w:r w:rsidRPr="003D0AC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 </w:t>
      </w: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п</w:t>
      </w:r>
      <w:r w:rsidRPr="003D0AC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роводить сертификацию изделий и оборудования объектов организаций ОАТО;</w:t>
      </w:r>
    </w:p>
    <w:p w:rsidR="003D0AC4" w:rsidRPr="003D0AC4" w:rsidRDefault="003D0AC4" w:rsidP="003D0AC4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знать:</w:t>
      </w:r>
    </w:p>
    <w:p w:rsidR="003D0AC4" w:rsidRPr="003D0AC4" w:rsidRDefault="003D0AC4" w:rsidP="003D0A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ПК-10.1.6 </w:t>
      </w:r>
      <w:r w:rsidRPr="003D0A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 xml:space="preserve">- </w:t>
      </w: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порядок процедуры разработки стандартов, регламентирующих деятельность ОАТО;</w:t>
      </w:r>
    </w:p>
    <w:p w:rsidR="003D0AC4" w:rsidRPr="003D0AC4" w:rsidRDefault="003D0AC4" w:rsidP="003D0AC4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уметь:</w:t>
      </w:r>
    </w:p>
    <w:p w:rsidR="003D0AC4" w:rsidRPr="003D0AC4" w:rsidRDefault="003D0AC4" w:rsidP="003D0A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ПК-10.2.4 - разрабатывать мероприятия по координации соисполнителей, регулирующих деятельность ОАТО;</w:t>
      </w:r>
    </w:p>
    <w:p w:rsidR="003D0AC4" w:rsidRPr="003D0AC4" w:rsidRDefault="003D0AC4" w:rsidP="003D0A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владеть:</w:t>
      </w: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:rsidR="003D0AC4" w:rsidRPr="003D0AC4" w:rsidRDefault="003D0AC4" w:rsidP="003D0A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ПК-10.3.4 - навыками проведения оценки оборудования, применяемого при проверке качества авиаГСМ</w:t>
      </w:r>
      <w:r w:rsidR="0073124E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:rsidR="00A33A0A" w:rsidRPr="00A33A0A" w:rsidRDefault="00A33A0A" w:rsidP="003D0A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1.</w:t>
      </w:r>
      <w:r w:rsidRPr="00A33A0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2. М</w:t>
      </w:r>
      <w:r w:rsidR="009C3C28" w:rsidRPr="00A33A0A">
        <w:rPr>
          <w:rFonts w:ascii="Times New Roman" w:eastAsia="Times New Roman" w:hAnsi="Times New Roman" w:cs="Times New Roman"/>
          <w:b/>
          <w:bCs/>
          <w:sz w:val="24"/>
          <w:szCs w:val="24"/>
        </w:rPr>
        <w:t>есто дисциплины в структуре</w:t>
      </w:r>
      <w:r w:rsidR="009C3C28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9C3C28" w:rsidRPr="00A33A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3D0AC4" w:rsidRPr="003D0AC4" w:rsidRDefault="003D0AC4" w:rsidP="003D0A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Дисциплина Техническое регулирование в авиатопливообеспечении ВС относится к учебным дисциплинам части, формируемой участниками образовательных отношений (Модуль 2. Управление научно-технической деятельностью в области авиатопливообеспечения воздушных судов) учебного плана образовательной программы направления подготовки 25.04.01 – Техническая эксплуатация летательных аппаратов и двигателей, квалификация (степень) – магистр.</w:t>
      </w:r>
    </w:p>
    <w:p w:rsidR="003D0AC4" w:rsidRPr="003D0AC4" w:rsidRDefault="003D0AC4" w:rsidP="003D0AC4">
      <w:pPr>
        <w:tabs>
          <w:tab w:val="left" w:pos="709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Для успешного освоения дисциплины студент должен владеть знаниями, умением и навыками, сформулированными программой по дисциплинам: Б1.ОД.3 - Вероятностно-статистические модели эксплуатации, Б1.ОД.5 - Управление качеством, Б1.ОД.10 - </w:t>
      </w: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Физические основы современных технологий, Б</w:t>
      </w:r>
      <w:proofErr w:type="gramStart"/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1.ВД.М.</w:t>
      </w:r>
      <w:proofErr w:type="gramEnd"/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2.9 - Организация авиационной безопасности ОАТО</w:t>
      </w:r>
      <w:r w:rsidRPr="003D0AC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, </w:t>
      </w:r>
      <w:r w:rsidR="0073124E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в частности</w:t>
      </w:r>
      <w:r w:rsidRPr="003D0AC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:</w:t>
      </w: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:rsidR="003D0AC4" w:rsidRPr="003D0AC4" w:rsidRDefault="003D0AC4" w:rsidP="003D0AC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знать: </w:t>
      </w:r>
    </w:p>
    <w:p w:rsidR="003D0AC4" w:rsidRPr="003D0AC4" w:rsidRDefault="003D0AC4" w:rsidP="003D0AC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- общую нормативно-правовую базу деятельности ГА;</w:t>
      </w:r>
    </w:p>
    <w:p w:rsidR="003D0AC4" w:rsidRPr="003D0AC4" w:rsidRDefault="003D0AC4" w:rsidP="003D0AC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- обладать понятием к качеству продукции и к качеству услуг;</w:t>
      </w:r>
    </w:p>
    <w:p w:rsidR="003D0AC4" w:rsidRPr="003D0AC4" w:rsidRDefault="003D0AC4" w:rsidP="003D0AC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- основы обеспечения безопасности полетов и жизнедеятельности;</w:t>
      </w:r>
    </w:p>
    <w:p w:rsidR="003D0AC4" w:rsidRPr="003D0AC4" w:rsidRDefault="003D0AC4" w:rsidP="003D0AC4">
      <w:pPr>
        <w:tabs>
          <w:tab w:val="left" w:pos="948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уметь:</w:t>
      </w:r>
    </w:p>
    <w:p w:rsidR="003D0AC4" w:rsidRPr="003D0AC4" w:rsidRDefault="003D0AC4" w:rsidP="003D0AC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- проводить анализ статистических данных по </w:t>
      </w: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обеспечению безопасности полетов и жизнедеятельности;</w:t>
      </w:r>
    </w:p>
    <w:p w:rsidR="003D0AC4" w:rsidRPr="003D0AC4" w:rsidRDefault="003D0AC4" w:rsidP="003D0AC4">
      <w:pPr>
        <w:tabs>
          <w:tab w:val="left" w:pos="948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 владеть методами и методиками современных технологий;</w:t>
      </w:r>
    </w:p>
    <w:p w:rsidR="003D0AC4" w:rsidRPr="003D0AC4" w:rsidRDefault="003D0AC4" w:rsidP="003D0A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владеть:</w:t>
      </w:r>
    </w:p>
    <w:p w:rsidR="003D0AC4" w:rsidRPr="003D0AC4" w:rsidRDefault="003D0AC4" w:rsidP="003D0A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- </w:t>
      </w: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навыками работы с технической, технологической и эксплуатационной документацией</w:t>
      </w:r>
      <w:r w:rsidRPr="003D0AC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.</w:t>
      </w:r>
    </w:p>
    <w:p w:rsidR="003D0AC4" w:rsidRPr="003D0AC4" w:rsidRDefault="003D0AC4" w:rsidP="003D0A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bidi="en-US"/>
        </w:rPr>
      </w:pP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Дисциплины, для которых данная дисциплина является предшествующей:</w:t>
      </w:r>
      <w:r w:rsidR="0073124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1.ВД.М.</w:t>
      </w:r>
      <w:proofErr w:type="gramEnd"/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2.4</w:t>
      </w:r>
      <w:r w:rsidRPr="003D0AC4">
        <w:rPr>
          <w:rFonts w:ascii="Times New Roman" w:eastAsia="Times New Roman" w:hAnsi="Times New Roman" w:cs="Times New Roman"/>
          <w:spacing w:val="-4"/>
          <w:sz w:val="24"/>
          <w:szCs w:val="24"/>
          <w:lang w:bidi="en-US"/>
        </w:rPr>
        <w:t xml:space="preserve"> - </w:t>
      </w: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Организация и методы расследования нештатных ситуаций авиатопливообеспечения</w:t>
      </w:r>
      <w:r w:rsidRPr="003D0AC4">
        <w:rPr>
          <w:rFonts w:ascii="Times New Roman" w:eastAsia="Times New Roman" w:hAnsi="Times New Roman" w:cs="Times New Roman"/>
          <w:spacing w:val="-4"/>
          <w:sz w:val="24"/>
          <w:szCs w:val="24"/>
          <w:lang w:bidi="en-US"/>
        </w:rPr>
        <w:t xml:space="preserve">, </w:t>
      </w:r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Б1.ВД.М.2.5</w:t>
      </w:r>
      <w:r w:rsidRPr="003D0AC4">
        <w:rPr>
          <w:rFonts w:ascii="Times New Roman" w:eastAsia="Times New Roman" w:hAnsi="Times New Roman" w:cs="Times New Roman"/>
          <w:spacing w:val="-4"/>
          <w:sz w:val="24"/>
          <w:szCs w:val="24"/>
          <w:lang w:bidi="en-US"/>
        </w:rPr>
        <w:t xml:space="preserve"> - </w:t>
      </w:r>
      <w:bookmarkStart w:id="26" w:name="_Hlk37017036"/>
      <w:r w:rsidRPr="003D0AC4">
        <w:rPr>
          <w:rFonts w:ascii="Times New Roman" w:eastAsia="Times New Roman" w:hAnsi="Times New Roman" w:cs="Times New Roman"/>
          <w:sz w:val="24"/>
          <w:szCs w:val="24"/>
          <w:lang w:bidi="en-US"/>
        </w:rPr>
        <w:t>Цифровые технологии в авиатопливообеспечении</w:t>
      </w:r>
      <w:bookmarkEnd w:id="26"/>
      <w:r w:rsidRPr="003D0AC4">
        <w:rPr>
          <w:rFonts w:ascii="Times New Roman" w:eastAsia="Times New Roman" w:hAnsi="Times New Roman" w:cs="Times New Roman"/>
          <w:spacing w:val="-4"/>
          <w:sz w:val="24"/>
          <w:szCs w:val="24"/>
          <w:lang w:bidi="en-US"/>
        </w:rPr>
        <w:t>, Б2.ОП.П.1 - Производственная 1. Научно-исследовательская работа, Б2.ВП.П.1.М.1 - Производственная 2. Эксплуатационная практика (модуль 2), Б2.ВП.П.2.М.1 - Производственная 3. Преддипломная практика (модуль 2).</w:t>
      </w:r>
    </w:p>
    <w:p w:rsidR="00105DA1" w:rsidRPr="00A33A0A" w:rsidRDefault="00105DA1" w:rsidP="00A33A0A">
      <w:pPr>
        <w:pStyle w:val="6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  <w:r w:rsidRPr="00A33A0A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>2. О</w:t>
      </w:r>
      <w:r w:rsidRPr="00A33A0A">
        <w:rPr>
          <w:rFonts w:ascii="Times New Roman" w:hAnsi="Times New Roman" w:cs="Times New Roman"/>
          <w:b/>
          <w:bCs/>
          <w:color w:val="auto"/>
          <w:sz w:val="24"/>
          <w:szCs w:val="24"/>
        </w:rPr>
        <w:t>бъем</w:t>
      </w:r>
      <w:r w:rsidRPr="00A33A0A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 xml:space="preserve"> </w:t>
      </w:r>
      <w:r w:rsidRPr="00A33A0A">
        <w:rPr>
          <w:rFonts w:ascii="Times New Roman" w:hAnsi="Times New Roman" w:cs="Times New Roman"/>
          <w:b/>
          <w:bCs/>
          <w:color w:val="auto"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A33A0A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>.</w:t>
      </w:r>
    </w:p>
    <w:p w:rsidR="00105DA1" w:rsidRPr="001A376F" w:rsidRDefault="00105DA1" w:rsidP="00105DA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3D0AC4">
        <w:rPr>
          <w:rFonts w:ascii="Times New Roman" w:hAnsi="Times New Roman" w:cs="Times New Roman"/>
          <w:bCs/>
          <w:sz w:val="24"/>
          <w:szCs w:val="24"/>
        </w:rPr>
        <w:t>3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3D0AC4" w:rsidRDefault="003D0AC4" w:rsidP="00A33A0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05DA1" w:rsidRPr="009C3C28" w:rsidRDefault="00105DA1" w:rsidP="00A33A0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  <w:r w:rsidRPr="009C3C28">
        <w:rPr>
          <w:rFonts w:ascii="Times New Roman" w:hAnsi="Times New Roman" w:cs="Times New Roman"/>
          <w:b/>
          <w:sz w:val="28"/>
          <w:szCs w:val="24"/>
        </w:rPr>
        <w:t>Б</w:t>
      </w:r>
      <w:proofErr w:type="gramStart"/>
      <w:r w:rsidRPr="009C3C28">
        <w:rPr>
          <w:rFonts w:ascii="Times New Roman" w:hAnsi="Times New Roman" w:cs="Times New Roman"/>
          <w:b/>
          <w:sz w:val="28"/>
          <w:szCs w:val="24"/>
        </w:rPr>
        <w:t>1.ВД.М.</w:t>
      </w:r>
      <w:proofErr w:type="gramEnd"/>
      <w:r w:rsidR="00A33A0A" w:rsidRPr="009C3C28">
        <w:rPr>
          <w:rFonts w:ascii="Times New Roman" w:hAnsi="Times New Roman" w:cs="Times New Roman"/>
          <w:b/>
          <w:sz w:val="28"/>
          <w:szCs w:val="24"/>
        </w:rPr>
        <w:t>2</w:t>
      </w:r>
      <w:r w:rsidRPr="009C3C28">
        <w:rPr>
          <w:rFonts w:ascii="Times New Roman" w:hAnsi="Times New Roman" w:cs="Times New Roman"/>
          <w:b/>
          <w:sz w:val="28"/>
          <w:szCs w:val="24"/>
        </w:rPr>
        <w:t xml:space="preserve">.2 </w:t>
      </w:r>
      <w:r w:rsidR="003D0AC4" w:rsidRPr="003D0AC4">
        <w:rPr>
          <w:rFonts w:ascii="Times New Roman" w:hAnsi="Times New Roman" w:cs="Times New Roman"/>
          <w:b/>
          <w:sz w:val="28"/>
          <w:szCs w:val="24"/>
        </w:rPr>
        <w:t>Воздействие горюче-смазочных материалов на авиатехнику в процессе эксплуатации</w:t>
      </w:r>
    </w:p>
    <w:p w:rsidR="00105DA1" w:rsidRPr="001A376F" w:rsidRDefault="00105DA1" w:rsidP="00105D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3D0AC4" w:rsidRPr="00B26F2A" w:rsidRDefault="00105DA1" w:rsidP="003D0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0AC4" w:rsidRPr="00B26F2A">
        <w:rPr>
          <w:rFonts w:ascii="Times New Roman" w:eastAsia="Times New Roman" w:hAnsi="Times New Roman" w:cs="Times New Roman"/>
          <w:sz w:val="24"/>
          <w:szCs w:val="24"/>
        </w:rPr>
        <w:t xml:space="preserve">Целью освоения </w:t>
      </w:r>
      <w:r w:rsidR="003D0AC4" w:rsidRPr="00B26F2A">
        <w:rPr>
          <w:rFonts w:ascii="Times New Roman" w:eastAsia="Times New Roman" w:hAnsi="Times New Roman" w:cs="Times New Roman"/>
          <w:spacing w:val="-3"/>
          <w:sz w:val="24"/>
          <w:szCs w:val="24"/>
        </w:rPr>
        <w:t>дисциплин</w:t>
      </w:r>
      <w:r w:rsidR="003D0AC4" w:rsidRPr="00B26F2A">
        <w:rPr>
          <w:rFonts w:ascii="Times New Roman" w:eastAsia="Times New Roman" w:hAnsi="Times New Roman" w:cs="Times New Roman"/>
          <w:sz w:val="24"/>
          <w:szCs w:val="24"/>
        </w:rPr>
        <w:t xml:space="preserve">ы </w:t>
      </w:r>
      <w:r w:rsidR="003D0AC4" w:rsidRPr="00B26F2A">
        <w:rPr>
          <w:rFonts w:ascii="Times New Roman" w:hAnsi="Times New Roman"/>
          <w:bCs/>
          <w:sz w:val="24"/>
          <w:szCs w:val="24"/>
        </w:rPr>
        <w:t xml:space="preserve">Воздействие горюче-смазочных материалов на авиатехнику в процессе эксплуатации </w:t>
      </w:r>
      <w:r w:rsidR="003D0AC4" w:rsidRPr="00B26F2A">
        <w:rPr>
          <w:rFonts w:ascii="Times New Roman" w:eastAsia="Times New Roman" w:hAnsi="Times New Roman" w:cs="Times New Roman"/>
          <w:sz w:val="24"/>
          <w:szCs w:val="24"/>
        </w:rPr>
        <w:t xml:space="preserve">является </w:t>
      </w:r>
      <w:r w:rsidR="003D0AC4" w:rsidRPr="00B26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приобретение теоретических и практических навыков в формировании знаний и умений студентов в оценке изменения показателей качества </w:t>
      </w:r>
      <w:r w:rsidR="003D0AC4" w:rsidRPr="00B26F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</w:t>
      </w:r>
      <w:r w:rsidR="003D0AC4" w:rsidRPr="00B26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виаГСМ при хранении, транспортировке и применении на </w:t>
      </w:r>
      <w:r w:rsidR="003D0AC4" w:rsidRPr="00B26F2A">
        <w:rPr>
          <w:rFonts w:ascii="Times New Roman" w:eastAsia="Times New Roman" w:hAnsi="Times New Roman" w:cs="Times New Roman"/>
          <w:sz w:val="24"/>
          <w:szCs w:val="24"/>
        </w:rPr>
        <w:t>воздушных судах (ВС) и влияния этих изменений на эксплуатацию АТ.</w:t>
      </w:r>
    </w:p>
    <w:p w:rsidR="003D0AC4" w:rsidRPr="00B26F2A" w:rsidRDefault="003D0AC4" w:rsidP="003D0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26F2A">
        <w:rPr>
          <w:rFonts w:ascii="Times New Roman" w:eastAsia="Times New Roman" w:hAnsi="Times New Roman" w:cs="Times New Roman"/>
          <w:sz w:val="24"/>
          <w:szCs w:val="24"/>
        </w:rPr>
        <w:t>Задачи изучения дисциплины: изучение теоретических основ применения авиационных ГСМ на ВС; изучение показателей качества авиационных ГСМ, изучение возможных изменений качества авиационных ГСМ при их применении и влияние этих изменений на эксплуатацию АТ; изучение способов управления качеством авиационных ГСМ при их эксплуатации; получение практических навыков определения показателей качества авиационных ГСМ.</w:t>
      </w:r>
    </w:p>
    <w:p w:rsidR="003D0AC4" w:rsidRPr="00B26F2A" w:rsidRDefault="003D0AC4" w:rsidP="003D0A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6F2A">
        <w:rPr>
          <w:rFonts w:ascii="Times New Roman" w:hAnsi="Times New Roman" w:cs="Times New Roman"/>
          <w:sz w:val="24"/>
          <w:szCs w:val="24"/>
        </w:rPr>
        <w:t xml:space="preserve">Процесс изучения дисциплины </w:t>
      </w:r>
      <w:r w:rsidRPr="00B26F2A">
        <w:rPr>
          <w:rFonts w:ascii="Times New Roman" w:hAnsi="Times New Roman"/>
          <w:bCs/>
          <w:sz w:val="24"/>
          <w:szCs w:val="24"/>
        </w:rPr>
        <w:t>Воздействие горюче-смазочных материалов на авиатехнику</w:t>
      </w:r>
      <w:r w:rsidRPr="00B26F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6F2A">
        <w:rPr>
          <w:rFonts w:ascii="Times New Roman" w:hAnsi="Times New Roman" w:cs="Times New Roman"/>
          <w:sz w:val="24"/>
          <w:szCs w:val="24"/>
        </w:rPr>
        <w:t>направлен на формирование у студентов компетенций, необходимых для осуществления производственно-технологической деятельности в сфере технической эксплуатации ЛА.</w:t>
      </w:r>
    </w:p>
    <w:p w:rsidR="003D0AC4" w:rsidRPr="00B26F2A" w:rsidRDefault="003D0AC4" w:rsidP="003D0A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6F2A">
        <w:rPr>
          <w:rFonts w:ascii="Times New Roman" w:eastAsia="Times New Roman" w:hAnsi="Times New Roman" w:cs="Times New Roman"/>
          <w:sz w:val="24"/>
          <w:szCs w:val="24"/>
        </w:rPr>
        <w:t xml:space="preserve">Компетенции обучающегося, формируемые в результате освоения дисциплины, </w:t>
      </w:r>
      <w:r w:rsidRPr="00B26F2A">
        <w:rPr>
          <w:rFonts w:ascii="Times New Roman" w:eastAsia="Times New Roman" w:hAnsi="Times New Roman" w:cs="Times New Roman"/>
          <w:spacing w:val="-7"/>
          <w:sz w:val="24"/>
          <w:szCs w:val="24"/>
        </w:rPr>
        <w:t>наименование индикатора достижения</w:t>
      </w:r>
      <w:r w:rsidRPr="00B26F2A">
        <w:rPr>
          <w:rFonts w:ascii="Times New Roman" w:eastAsia="Times New Roman" w:hAnsi="Times New Roman" w:cs="Times New Roman"/>
          <w:sz w:val="24"/>
          <w:szCs w:val="24"/>
        </w:rPr>
        <w:t>, результаты обучения.</w:t>
      </w:r>
    </w:p>
    <w:p w:rsidR="003D0AC4" w:rsidRPr="00B26F2A" w:rsidRDefault="003D0AC4" w:rsidP="003D0A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6F2A">
        <w:rPr>
          <w:rFonts w:ascii="Times New Roman" w:eastAsia="Calibri" w:hAnsi="Times New Roman" w:cs="Times New Roman"/>
          <w:sz w:val="24"/>
          <w:szCs w:val="24"/>
        </w:rPr>
        <w:t>ПК-7 Способен организовать проведение мероприятий по предупреждению авиационных происшествий и инцидентов, отказов авиационной техники по причине применения некондиционных авиаГСМ.</w:t>
      </w:r>
    </w:p>
    <w:p w:rsidR="003D0AC4" w:rsidRPr="00B26F2A" w:rsidRDefault="003D0AC4" w:rsidP="003D0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26F2A">
        <w:rPr>
          <w:rFonts w:ascii="Times New Roman" w:eastAsia="Calibri" w:hAnsi="Times New Roman" w:cs="Times New Roman"/>
          <w:sz w:val="24"/>
          <w:szCs w:val="24"/>
        </w:rPr>
        <w:t>ИД-2</w:t>
      </w:r>
      <w:r w:rsidRPr="00B26F2A">
        <w:rPr>
          <w:rFonts w:ascii="Times New Roman" w:eastAsia="Calibri" w:hAnsi="Times New Roman" w:cs="Times New Roman"/>
          <w:sz w:val="24"/>
          <w:szCs w:val="24"/>
          <w:vertAlign w:val="subscript"/>
        </w:rPr>
        <w:t>ПК-7</w:t>
      </w:r>
      <w:r w:rsidRPr="00B26F2A">
        <w:rPr>
          <w:rFonts w:ascii="Times New Roman" w:eastAsia="Calibri" w:hAnsi="Times New Roman" w:cs="Times New Roman"/>
          <w:iCs/>
          <w:sz w:val="24"/>
          <w:szCs w:val="24"/>
        </w:rPr>
        <w:t xml:space="preserve"> в</w:t>
      </w:r>
      <w:r w:rsidRPr="00B26F2A">
        <w:rPr>
          <w:rFonts w:ascii="Times New Roman" w:eastAsia="Calibri" w:hAnsi="Times New Roman" w:cs="Times New Roman"/>
          <w:bCs/>
          <w:sz w:val="24"/>
          <w:szCs w:val="24"/>
        </w:rPr>
        <w:t>ыявлять некачественные товарные ГСМ с целью исключения возможности их использования при эксплуатации АТ.</w:t>
      </w:r>
    </w:p>
    <w:p w:rsidR="003D0AC4" w:rsidRPr="00B26F2A" w:rsidRDefault="003D0AC4" w:rsidP="003D0A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6F2A">
        <w:rPr>
          <w:rFonts w:ascii="Times New Roman" w:eastAsia="Times New Roman" w:hAnsi="Times New Roman" w:cs="Times New Roman"/>
          <w:bCs/>
          <w:sz w:val="24"/>
          <w:szCs w:val="24"/>
        </w:rPr>
        <w:t>Результаты обучения:</w:t>
      </w:r>
    </w:p>
    <w:p w:rsidR="003D0AC4" w:rsidRPr="00B26F2A" w:rsidRDefault="003D0AC4" w:rsidP="003D0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6F2A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знать: </w:t>
      </w:r>
    </w:p>
    <w:p w:rsidR="003D0AC4" w:rsidRPr="00B26F2A" w:rsidRDefault="003D0AC4" w:rsidP="003D0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</w:pPr>
      <w:r w:rsidRPr="00B26F2A">
        <w:rPr>
          <w:rFonts w:ascii="Times New Roman" w:hAnsi="Times New Roman" w:cs="Times New Roman"/>
          <w:sz w:val="24"/>
          <w:szCs w:val="24"/>
        </w:rPr>
        <w:t>ПК-7.1.5 -</w:t>
      </w:r>
      <w:r w:rsidRPr="00B26F2A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основные физико-химические процессы изменения свойств авиаГСМ</w:t>
      </w:r>
      <w:r w:rsidRPr="00B26F2A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;</w:t>
      </w:r>
    </w:p>
    <w:p w:rsidR="003D0AC4" w:rsidRPr="00B26F2A" w:rsidRDefault="003D0AC4" w:rsidP="003D0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6F2A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уметь: </w:t>
      </w:r>
    </w:p>
    <w:p w:rsidR="003D0AC4" w:rsidRPr="00B26F2A" w:rsidRDefault="003D0AC4" w:rsidP="003D0A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6F2A">
        <w:rPr>
          <w:rFonts w:ascii="Times New Roman" w:hAnsi="Times New Roman" w:cs="Times New Roman"/>
          <w:sz w:val="24"/>
          <w:szCs w:val="24"/>
        </w:rPr>
        <w:lastRenderedPageBreak/>
        <w:t xml:space="preserve">ПК-7.2.5 - </w:t>
      </w:r>
      <w:r w:rsidRPr="00B26F2A">
        <w:rPr>
          <w:rFonts w:ascii="Times New Roman" w:hAnsi="Times New Roman" w:cs="Times New Roman"/>
          <w:bCs/>
          <w:sz w:val="24"/>
          <w:szCs w:val="24"/>
        </w:rPr>
        <w:t>выявлять некачественные товарные ГСМ с целью исключения возможности их использования при эксплуатации авиационной техники</w:t>
      </w:r>
      <w:r w:rsidRPr="00B26F2A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3D0AC4" w:rsidRPr="00B26F2A" w:rsidRDefault="003D0AC4" w:rsidP="003D0A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6F2A">
        <w:rPr>
          <w:rFonts w:ascii="Times New Roman" w:eastAsia="Times New Roman" w:hAnsi="Times New Roman" w:cs="Times New Roman"/>
          <w:bCs/>
          <w:sz w:val="24"/>
          <w:szCs w:val="24"/>
        </w:rPr>
        <w:t xml:space="preserve">владеть: </w:t>
      </w:r>
    </w:p>
    <w:p w:rsidR="003D0AC4" w:rsidRPr="00B26F2A" w:rsidRDefault="003D0AC4" w:rsidP="003D0A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6F2A">
        <w:rPr>
          <w:rFonts w:ascii="Times New Roman" w:hAnsi="Times New Roman" w:cs="Times New Roman"/>
          <w:sz w:val="24"/>
          <w:szCs w:val="24"/>
        </w:rPr>
        <w:t xml:space="preserve">ПК-7.3.5 </w:t>
      </w:r>
      <w:r w:rsidRPr="00B26F2A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B26F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6F2A">
        <w:rPr>
          <w:rFonts w:ascii="Times New Roman" w:hAnsi="Times New Roman" w:cs="Times New Roman"/>
          <w:bCs/>
          <w:sz w:val="24"/>
          <w:szCs w:val="24"/>
          <w:lang w:eastAsia="ru-RU"/>
        </w:rPr>
        <w:t>методами идентификаций отказов топливо-масленой аппаратуры ВС</w:t>
      </w:r>
      <w:r w:rsidRPr="00B26F2A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3D0AC4" w:rsidRPr="00B26F2A" w:rsidRDefault="003D0AC4" w:rsidP="003D0A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6F2A">
        <w:rPr>
          <w:rFonts w:ascii="Times New Roman" w:eastAsia="Times New Roman" w:hAnsi="Times New Roman" w:cs="Times New Roman"/>
          <w:bCs/>
          <w:sz w:val="24"/>
          <w:szCs w:val="24"/>
        </w:rPr>
        <w:t xml:space="preserve">ПК-8 </w:t>
      </w:r>
      <w:r w:rsidRPr="00B26F2A">
        <w:rPr>
          <w:rFonts w:ascii="Times New Roman" w:eastAsia="Times New Roman" w:hAnsi="Times New Roman" w:cs="Times New Roman"/>
          <w:sz w:val="24"/>
          <w:szCs w:val="24"/>
        </w:rPr>
        <w:t>Способен участвовать в работе комиссий по расследованию обстоятельств авиационных происшествий и инцидентов с ВС.</w:t>
      </w:r>
    </w:p>
    <w:p w:rsidR="003D0AC4" w:rsidRPr="00B26F2A" w:rsidRDefault="003D0AC4" w:rsidP="003D0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6F2A">
        <w:rPr>
          <w:rFonts w:ascii="Times New Roman" w:eastAsia="Calibri" w:hAnsi="Times New Roman" w:cs="Times New Roman"/>
          <w:sz w:val="24"/>
          <w:szCs w:val="24"/>
        </w:rPr>
        <w:t>ИД-1</w:t>
      </w:r>
      <w:r w:rsidRPr="00B26F2A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ПК-8 </w:t>
      </w:r>
      <w:r w:rsidRPr="00B26F2A">
        <w:rPr>
          <w:rFonts w:ascii="Times New Roman" w:eastAsia="Calibri" w:hAnsi="Times New Roman" w:cs="Times New Roman"/>
          <w:sz w:val="24"/>
          <w:szCs w:val="24"/>
        </w:rPr>
        <w:t>проводить анализ причин, внешних проявлений и последствий отказов и неисправностей агрегатов, и систем ВС по причинам применения некачественного ГСМ.</w:t>
      </w:r>
    </w:p>
    <w:p w:rsidR="003D0AC4" w:rsidRPr="00B26F2A" w:rsidRDefault="003D0AC4" w:rsidP="003D0A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6F2A">
        <w:rPr>
          <w:rFonts w:ascii="Times New Roman" w:eastAsia="Times New Roman" w:hAnsi="Times New Roman" w:cs="Times New Roman"/>
          <w:bCs/>
          <w:sz w:val="24"/>
          <w:szCs w:val="24"/>
        </w:rPr>
        <w:t>Результаты обучения:</w:t>
      </w:r>
    </w:p>
    <w:p w:rsidR="003D0AC4" w:rsidRPr="00B26F2A" w:rsidRDefault="003D0AC4" w:rsidP="003D0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6F2A">
        <w:rPr>
          <w:rFonts w:ascii="Times New Roman" w:eastAsia="Times New Roman" w:hAnsi="Times New Roman" w:cs="Times New Roman"/>
          <w:bCs/>
          <w:sz w:val="24"/>
          <w:szCs w:val="24"/>
        </w:rPr>
        <w:t>знать:</w:t>
      </w:r>
    </w:p>
    <w:p w:rsidR="003D0AC4" w:rsidRPr="00B26F2A" w:rsidRDefault="003D0AC4" w:rsidP="003D0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6F2A">
        <w:rPr>
          <w:rFonts w:ascii="Times New Roman" w:eastAsia="Times New Roman" w:hAnsi="Times New Roman" w:cs="Times New Roman"/>
          <w:bCs/>
          <w:sz w:val="24"/>
          <w:szCs w:val="24"/>
        </w:rPr>
        <w:t>ПК-8.1.2 - влияние параметров горючих и смазочных материалов на эксплуатационные характеристики летательных аппаратов</w:t>
      </w:r>
      <w:r w:rsidRPr="00B26F2A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;</w:t>
      </w:r>
    </w:p>
    <w:p w:rsidR="003D0AC4" w:rsidRPr="00B26F2A" w:rsidRDefault="003D0AC4" w:rsidP="003D0AC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6F2A">
        <w:rPr>
          <w:rFonts w:ascii="Times New Roman" w:eastAsia="Times New Roman" w:hAnsi="Times New Roman" w:cs="Times New Roman"/>
          <w:bCs/>
          <w:sz w:val="24"/>
          <w:szCs w:val="24"/>
        </w:rPr>
        <w:t>уметь:</w:t>
      </w:r>
    </w:p>
    <w:p w:rsidR="003D0AC4" w:rsidRPr="00B26F2A" w:rsidRDefault="003D0AC4" w:rsidP="003D0AC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6F2A">
        <w:rPr>
          <w:rFonts w:ascii="Times New Roman" w:eastAsia="Times New Roman" w:hAnsi="Times New Roman" w:cs="Times New Roman"/>
          <w:bCs/>
          <w:sz w:val="24"/>
          <w:szCs w:val="24"/>
        </w:rPr>
        <w:t>ПК-8.2.2 - проводить анализ возможных отказов АТ по причинам применения некачественного ГСМ;</w:t>
      </w:r>
    </w:p>
    <w:p w:rsidR="003D0AC4" w:rsidRPr="00B26F2A" w:rsidRDefault="003D0AC4" w:rsidP="003D0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6F2A">
        <w:rPr>
          <w:rFonts w:ascii="Times New Roman" w:eastAsia="Times New Roman" w:hAnsi="Times New Roman" w:cs="Times New Roman"/>
          <w:bCs/>
          <w:sz w:val="24"/>
          <w:szCs w:val="24"/>
        </w:rPr>
        <w:t xml:space="preserve">владеть: </w:t>
      </w:r>
    </w:p>
    <w:p w:rsidR="003D0AC4" w:rsidRPr="00B26F2A" w:rsidRDefault="003D0AC4" w:rsidP="003D0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6F2A">
        <w:rPr>
          <w:rFonts w:ascii="Times New Roman" w:eastAsia="Times New Roman" w:hAnsi="Times New Roman" w:cs="Times New Roman"/>
          <w:bCs/>
          <w:sz w:val="24"/>
          <w:szCs w:val="24"/>
        </w:rPr>
        <w:t>ПК-8.3.2 - навыками подготовки авиаГСМ к применению в ВС.</w:t>
      </w:r>
    </w:p>
    <w:p w:rsidR="003D0AC4" w:rsidRPr="00B26F2A" w:rsidRDefault="003D0AC4" w:rsidP="003D0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6F2A">
        <w:rPr>
          <w:rFonts w:ascii="Times New Roman" w:eastAsia="Calibri" w:hAnsi="Times New Roman" w:cs="Times New Roman"/>
          <w:sz w:val="24"/>
          <w:szCs w:val="24"/>
        </w:rPr>
        <w:t>ИД-2</w:t>
      </w:r>
      <w:r w:rsidRPr="00B26F2A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ПК-8 </w:t>
      </w:r>
      <w:r w:rsidRPr="00B26F2A">
        <w:rPr>
          <w:rFonts w:ascii="Times New Roman" w:eastAsia="Calibri" w:hAnsi="Times New Roman" w:cs="Times New Roman"/>
          <w:sz w:val="24"/>
          <w:szCs w:val="24"/>
        </w:rPr>
        <w:t>проводить поиск и устранение причин отказов АТ по причинам некачественного применения ГСМ.</w:t>
      </w:r>
    </w:p>
    <w:p w:rsidR="003D0AC4" w:rsidRPr="00B26F2A" w:rsidRDefault="003D0AC4" w:rsidP="003D0A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6F2A">
        <w:rPr>
          <w:rFonts w:ascii="Times New Roman" w:eastAsia="Times New Roman" w:hAnsi="Times New Roman" w:cs="Times New Roman"/>
          <w:bCs/>
          <w:sz w:val="24"/>
          <w:szCs w:val="24"/>
        </w:rPr>
        <w:t>Результаты обучения:</w:t>
      </w:r>
    </w:p>
    <w:p w:rsidR="003D0AC4" w:rsidRPr="00B26F2A" w:rsidRDefault="003D0AC4" w:rsidP="003D0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6F2A">
        <w:rPr>
          <w:rFonts w:ascii="Times New Roman" w:eastAsia="Times New Roman" w:hAnsi="Times New Roman" w:cs="Times New Roman"/>
          <w:bCs/>
          <w:sz w:val="24"/>
          <w:szCs w:val="24"/>
        </w:rPr>
        <w:t>знать:</w:t>
      </w:r>
    </w:p>
    <w:p w:rsidR="003D0AC4" w:rsidRPr="00B26F2A" w:rsidRDefault="003D0AC4" w:rsidP="003D0AC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</w:pPr>
      <w:r w:rsidRPr="00B26F2A">
        <w:rPr>
          <w:rFonts w:ascii="Times New Roman" w:eastAsia="Times New Roman" w:hAnsi="Times New Roman" w:cs="Times New Roman"/>
          <w:bCs/>
          <w:sz w:val="24"/>
          <w:szCs w:val="24"/>
        </w:rPr>
        <w:t>ПК-8.1.5 - влияния изменения свойств авиаГСМ на надежность и долговечность AT и безопасность полетов</w:t>
      </w:r>
      <w:r w:rsidRPr="00B26F2A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;</w:t>
      </w:r>
    </w:p>
    <w:p w:rsidR="003D0AC4" w:rsidRPr="00B26F2A" w:rsidRDefault="003D0AC4" w:rsidP="003D0AC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6F2A">
        <w:rPr>
          <w:rFonts w:ascii="Times New Roman" w:eastAsia="Times New Roman" w:hAnsi="Times New Roman" w:cs="Times New Roman"/>
          <w:bCs/>
          <w:sz w:val="24"/>
          <w:szCs w:val="24"/>
        </w:rPr>
        <w:t>уметь:</w:t>
      </w:r>
    </w:p>
    <w:p w:rsidR="003D0AC4" w:rsidRPr="00B26F2A" w:rsidRDefault="003D0AC4" w:rsidP="003D0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</w:rPr>
      </w:pPr>
      <w:r w:rsidRPr="00B26F2A">
        <w:rPr>
          <w:rFonts w:ascii="Times New Roman" w:eastAsia="Times New Roman" w:hAnsi="Times New Roman" w:cs="Times New Roman"/>
          <w:bCs/>
          <w:spacing w:val="-6"/>
          <w:sz w:val="24"/>
          <w:szCs w:val="24"/>
        </w:rPr>
        <w:t>ПК-8.2.5 - определять основные параметры ГСМ (стабильности топлива, температуры вспышки, воды и мех примесей и т. д.).</w:t>
      </w:r>
    </w:p>
    <w:p w:rsidR="00A33A0A" w:rsidRPr="00A33A0A" w:rsidRDefault="00A33A0A" w:rsidP="003D0AC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1.</w:t>
      </w:r>
      <w:r w:rsidRPr="00A33A0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2. М</w:t>
      </w:r>
      <w:r w:rsidR="009C3C28" w:rsidRPr="00A33A0A">
        <w:rPr>
          <w:rFonts w:ascii="Times New Roman" w:eastAsia="Times New Roman" w:hAnsi="Times New Roman" w:cs="Times New Roman"/>
          <w:b/>
          <w:bCs/>
          <w:sz w:val="24"/>
          <w:szCs w:val="24"/>
        </w:rPr>
        <w:t>есто дисциплины в структуре</w:t>
      </w:r>
      <w:r w:rsidR="009C3C28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9C3C28" w:rsidRPr="00A33A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3D0AC4" w:rsidRPr="0094713B" w:rsidRDefault="003D0AC4" w:rsidP="003D0A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10"/>
          <w:kern w:val="34"/>
          <w:sz w:val="24"/>
          <w:szCs w:val="24"/>
        </w:rPr>
      </w:pPr>
      <w:r w:rsidRPr="0094713B">
        <w:rPr>
          <w:rFonts w:ascii="Times New Roman" w:eastAsia="Times New Roman" w:hAnsi="Times New Roman" w:cs="Times New Roman"/>
          <w:sz w:val="24"/>
          <w:szCs w:val="24"/>
        </w:rPr>
        <w:t xml:space="preserve">Дисциплина </w:t>
      </w:r>
      <w:r w:rsidRPr="006C5D3B">
        <w:rPr>
          <w:rFonts w:ascii="Times New Roman" w:hAnsi="Times New Roman"/>
          <w:bCs/>
          <w:sz w:val="24"/>
          <w:szCs w:val="24"/>
        </w:rPr>
        <w:t>Воздействие горюче-смазочных материалов на авиатехнику</w:t>
      </w:r>
      <w:r w:rsidRPr="0094713B">
        <w:rPr>
          <w:rFonts w:ascii="Times New Roman" w:eastAsia="Times New Roman" w:hAnsi="Times New Roman" w:cs="Times New Roman"/>
          <w:sz w:val="24"/>
          <w:szCs w:val="24"/>
        </w:rPr>
        <w:t xml:space="preserve"> относится к учебным дисциплинам части учебного плана, формируемой </w:t>
      </w:r>
      <w:r w:rsidRPr="00ED79B1">
        <w:rPr>
          <w:rFonts w:ascii="Times New Roman" w:hAnsi="Times New Roman" w:cs="Times New Roman"/>
          <w:sz w:val="24"/>
          <w:szCs w:val="24"/>
        </w:rPr>
        <w:t>образовательных отношений (</w:t>
      </w:r>
      <w:r w:rsidRPr="00F95A2A">
        <w:rPr>
          <w:rFonts w:ascii="Times New Roman" w:hAnsi="Times New Roman" w:cs="Times New Roman"/>
          <w:sz w:val="24"/>
          <w:szCs w:val="24"/>
        </w:rPr>
        <w:t>Модуль 2. Управление научно-технической деятельностью в области авиатопливообеспечения воздушных судов</w:t>
      </w:r>
      <w:r w:rsidRPr="00ED79B1">
        <w:rPr>
          <w:rFonts w:ascii="Times New Roman" w:hAnsi="Times New Roman" w:cs="Times New Roman"/>
          <w:sz w:val="24"/>
          <w:szCs w:val="24"/>
        </w:rPr>
        <w:t>) направления</w:t>
      </w:r>
      <w:r w:rsidRPr="0094713B">
        <w:rPr>
          <w:rFonts w:ascii="Times New Roman" w:eastAsia="Times New Roman" w:hAnsi="Times New Roman" w:cs="Times New Roman"/>
          <w:sz w:val="24"/>
          <w:szCs w:val="24"/>
        </w:rPr>
        <w:t xml:space="preserve"> подготовки </w:t>
      </w:r>
      <w:r w:rsidRPr="0094713B">
        <w:rPr>
          <w:rFonts w:ascii="Times New Roman" w:hAnsi="Times New Roman"/>
          <w:sz w:val="24"/>
          <w:szCs w:val="24"/>
          <w:lang w:eastAsia="ru-RU"/>
        </w:rPr>
        <w:t>25.0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94713B">
        <w:rPr>
          <w:rFonts w:ascii="Times New Roman" w:hAnsi="Times New Roman"/>
          <w:sz w:val="24"/>
          <w:szCs w:val="24"/>
          <w:lang w:eastAsia="ru-RU"/>
        </w:rPr>
        <w:t>.01 Техническая эксплуатация летательных аппаратов и двигателей</w:t>
      </w:r>
      <w:r w:rsidRPr="0094713B">
        <w:rPr>
          <w:rFonts w:ascii="Times New Roman" w:eastAsia="Times New Roman" w:hAnsi="Times New Roman" w:cs="Times New Roman"/>
          <w:b/>
          <w:spacing w:val="10"/>
          <w:kern w:val="34"/>
          <w:sz w:val="24"/>
          <w:szCs w:val="24"/>
        </w:rPr>
        <w:t>,</w:t>
      </w:r>
      <w:r w:rsidRPr="0094713B">
        <w:rPr>
          <w:rFonts w:ascii="Times New Roman" w:eastAsia="Times New Roman" w:hAnsi="Times New Roman" w:cs="Times New Roman"/>
          <w:sz w:val="24"/>
          <w:szCs w:val="24"/>
        </w:rPr>
        <w:t xml:space="preserve"> квалификация – </w:t>
      </w:r>
      <w:r>
        <w:rPr>
          <w:rFonts w:ascii="Times New Roman" w:eastAsia="Times New Roman" w:hAnsi="Times New Roman" w:cs="Times New Roman"/>
          <w:sz w:val="24"/>
          <w:szCs w:val="24"/>
        </w:rPr>
        <w:t>магистр</w:t>
      </w:r>
      <w:r w:rsidRPr="0094713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D0AC4" w:rsidRPr="00775E30" w:rsidRDefault="003D0AC4" w:rsidP="003D0A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13B">
        <w:rPr>
          <w:rFonts w:ascii="Times New Roman" w:eastAsia="Times New Roman" w:hAnsi="Times New Roman" w:cs="Times New Roman"/>
          <w:sz w:val="24"/>
          <w:szCs w:val="24"/>
        </w:rPr>
        <w:t xml:space="preserve">Для успешного освоения данной </w:t>
      </w:r>
      <w:r w:rsidRPr="0094713B">
        <w:rPr>
          <w:rFonts w:ascii="Times New Roman" w:eastAsia="Times New Roman" w:hAnsi="Times New Roman" w:cs="Times New Roman"/>
          <w:spacing w:val="-3"/>
          <w:sz w:val="24"/>
          <w:szCs w:val="24"/>
        </w:rPr>
        <w:t>дисциплин</w:t>
      </w:r>
      <w:r w:rsidRPr="0094713B">
        <w:rPr>
          <w:rFonts w:ascii="Times New Roman" w:eastAsia="Times New Roman" w:hAnsi="Times New Roman" w:cs="Times New Roman"/>
          <w:sz w:val="24"/>
          <w:szCs w:val="24"/>
        </w:rPr>
        <w:t>ы обучающийся должен владеть знаниями, умениями и навыками, сформированными по дисциплинам</w:t>
      </w:r>
      <w:r w:rsidRPr="008D252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8D2524">
        <w:rPr>
          <w:rFonts w:ascii="Times New Roman" w:eastAsia="Times New Roman" w:hAnsi="Times New Roman" w:cs="Times New Roman"/>
          <w:sz w:val="24"/>
          <w:szCs w:val="24"/>
        </w:rPr>
        <w:t>Б1.ОД.3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Вероятностно-статистические модели эксплуатации</w:t>
      </w:r>
      <w:r w:rsidRPr="008D2524">
        <w:rPr>
          <w:rFonts w:ascii="Times New Roman" w:eastAsia="Times New Roman" w:hAnsi="Times New Roman" w:cs="Times New Roman"/>
          <w:sz w:val="24"/>
          <w:szCs w:val="24"/>
        </w:rPr>
        <w:t>, Б1.ОД.4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Управление процессами и системами эксплуатации</w:t>
      </w:r>
      <w:r w:rsidRPr="008D2524">
        <w:rPr>
          <w:rFonts w:ascii="Times New Roman" w:eastAsia="Times New Roman" w:hAnsi="Times New Roman" w:cs="Times New Roman"/>
          <w:sz w:val="24"/>
          <w:szCs w:val="24"/>
        </w:rPr>
        <w:t>, Б1.ОД.5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Управление качеством</w:t>
      </w:r>
      <w:r w:rsidRPr="008D2524">
        <w:rPr>
          <w:rFonts w:ascii="Times New Roman" w:eastAsia="Times New Roman" w:hAnsi="Times New Roman" w:cs="Times New Roman"/>
          <w:sz w:val="24"/>
          <w:szCs w:val="24"/>
        </w:rPr>
        <w:t>, Б</w:t>
      </w:r>
      <w:proofErr w:type="gramStart"/>
      <w:r w:rsidRPr="008D2524">
        <w:rPr>
          <w:rFonts w:ascii="Times New Roman" w:eastAsia="Times New Roman" w:hAnsi="Times New Roman" w:cs="Times New Roman"/>
          <w:sz w:val="24"/>
          <w:szCs w:val="24"/>
        </w:rPr>
        <w:t>1.ВД.М.</w:t>
      </w:r>
      <w:proofErr w:type="gramEnd"/>
      <w:r w:rsidRPr="008D2524">
        <w:rPr>
          <w:rFonts w:ascii="Times New Roman" w:eastAsia="Times New Roman" w:hAnsi="Times New Roman" w:cs="Times New Roman"/>
          <w:sz w:val="24"/>
          <w:szCs w:val="24"/>
        </w:rPr>
        <w:t>1.1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Сертификация организаций авиатопливообеспечения</w:t>
      </w:r>
      <w:r w:rsidRPr="008D2524">
        <w:rPr>
          <w:rFonts w:ascii="Times New Roman" w:eastAsia="Times New Roman" w:hAnsi="Times New Roman" w:cs="Times New Roman"/>
          <w:sz w:val="24"/>
          <w:szCs w:val="24"/>
        </w:rPr>
        <w:t>, Б1.ВД.М.1.9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Организация авиационной безопасности ОАТО</w:t>
      </w:r>
      <w:r w:rsidRPr="00775E30">
        <w:rPr>
          <w:rFonts w:ascii="Times New Roman" w:eastAsia="Times New Roman" w:hAnsi="Times New Roman" w:cs="Times New Roman"/>
          <w:sz w:val="24"/>
          <w:szCs w:val="24"/>
        </w:rPr>
        <w:t>, в частности:</w:t>
      </w:r>
    </w:p>
    <w:p w:rsidR="003D0AC4" w:rsidRPr="00775E30" w:rsidRDefault="003D0AC4" w:rsidP="003D0A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E30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3D0AC4" w:rsidRPr="00775E30" w:rsidRDefault="003D0AC4" w:rsidP="003D0A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5E30">
        <w:rPr>
          <w:rFonts w:ascii="Times New Roman" w:hAnsi="Times New Roman" w:cs="Times New Roman"/>
          <w:sz w:val="24"/>
          <w:szCs w:val="24"/>
        </w:rPr>
        <w:t xml:space="preserve">- </w:t>
      </w:r>
      <w:r w:rsidRPr="008D2524">
        <w:rPr>
          <w:rFonts w:ascii="Times New Roman" w:hAnsi="Times New Roman" w:cs="Times New Roman"/>
          <w:sz w:val="24"/>
          <w:szCs w:val="24"/>
        </w:rPr>
        <w:t>методы системного и критического анализа</w:t>
      </w:r>
      <w:r w:rsidRPr="00775E30">
        <w:rPr>
          <w:rFonts w:ascii="Times New Roman" w:hAnsi="Times New Roman" w:cs="Times New Roman"/>
          <w:sz w:val="24"/>
          <w:szCs w:val="24"/>
        </w:rPr>
        <w:t>;</w:t>
      </w:r>
    </w:p>
    <w:p w:rsidR="003D0AC4" w:rsidRPr="00775E30" w:rsidRDefault="003D0AC4" w:rsidP="003D0A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5E30">
        <w:rPr>
          <w:rFonts w:ascii="Times New Roman" w:hAnsi="Times New Roman" w:cs="Times New Roman"/>
          <w:sz w:val="24"/>
          <w:szCs w:val="24"/>
        </w:rPr>
        <w:t xml:space="preserve">- </w:t>
      </w:r>
      <w:r w:rsidRPr="00AF005B">
        <w:rPr>
          <w:rFonts w:ascii="Times New Roman" w:hAnsi="Times New Roman" w:cs="Times New Roman"/>
          <w:sz w:val="24"/>
          <w:szCs w:val="24"/>
        </w:rPr>
        <w:t>требования нормативно правовой документации в области процедур сертификации ОАТО</w:t>
      </w:r>
      <w:r w:rsidRPr="00775E30">
        <w:rPr>
          <w:rFonts w:ascii="Times New Roman" w:hAnsi="Times New Roman" w:cs="Times New Roman"/>
          <w:sz w:val="24"/>
          <w:szCs w:val="24"/>
        </w:rPr>
        <w:t>;</w:t>
      </w:r>
    </w:p>
    <w:p w:rsidR="003D0AC4" w:rsidRDefault="003D0AC4" w:rsidP="003D0A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E30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3D0AC4" w:rsidRPr="00775E30" w:rsidRDefault="003D0AC4" w:rsidP="003D0A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E30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 xml:space="preserve">- </w:t>
      </w:r>
      <w:r w:rsidRPr="008D2524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применять методы системного подхода и критического анализа проблемных ситуаций</w:t>
      </w:r>
      <w:r w:rsidRPr="00775E30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;</w:t>
      </w:r>
    </w:p>
    <w:p w:rsidR="003D0AC4" w:rsidRPr="00775E30" w:rsidRDefault="003D0AC4" w:rsidP="003D0A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5E30">
        <w:rPr>
          <w:rFonts w:ascii="Times New Roman" w:hAnsi="Times New Roman" w:cs="Times New Roman"/>
          <w:sz w:val="24"/>
          <w:szCs w:val="24"/>
        </w:rPr>
        <w:t xml:space="preserve">- </w:t>
      </w:r>
      <w:r w:rsidRPr="00AF005B">
        <w:rPr>
          <w:rFonts w:ascii="Times New Roman" w:hAnsi="Times New Roman" w:cs="Times New Roman"/>
          <w:sz w:val="24"/>
          <w:szCs w:val="24"/>
        </w:rPr>
        <w:t>составлять акт проверки изделий и оборудования, применяемых в технологических процессах АТО</w:t>
      </w:r>
      <w:r w:rsidRPr="00775E30">
        <w:rPr>
          <w:rFonts w:ascii="Times New Roman" w:hAnsi="Times New Roman" w:cs="Times New Roman"/>
          <w:sz w:val="24"/>
          <w:szCs w:val="24"/>
        </w:rPr>
        <w:t>;</w:t>
      </w:r>
    </w:p>
    <w:p w:rsidR="003D0AC4" w:rsidRPr="00775E30" w:rsidRDefault="003D0AC4" w:rsidP="003D0A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E30">
        <w:rPr>
          <w:rFonts w:ascii="Times New Roman" w:hAnsi="Times New Roman" w:cs="Times New Roman"/>
          <w:b/>
          <w:sz w:val="24"/>
          <w:szCs w:val="24"/>
        </w:rPr>
        <w:t>владеть:</w:t>
      </w:r>
    </w:p>
    <w:p w:rsidR="003D0AC4" w:rsidRPr="00775E30" w:rsidRDefault="003D0AC4" w:rsidP="003D0AC4">
      <w:pPr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</w:pPr>
      <w:r w:rsidRPr="00775E30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 xml:space="preserve">- </w:t>
      </w:r>
      <w:r w:rsidRPr="008D2524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методологией системного и критического анализа проблемных ситуаций</w:t>
      </w:r>
      <w:r w:rsidRPr="00775E30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;</w:t>
      </w:r>
    </w:p>
    <w:p w:rsidR="003D0AC4" w:rsidRPr="00775E30" w:rsidRDefault="003D0AC4" w:rsidP="003D0AC4">
      <w:pPr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</w:pPr>
      <w:r w:rsidRPr="00775E30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 xml:space="preserve">- </w:t>
      </w:r>
      <w:r w:rsidRPr="00AF005B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навыками проведения оценки состояния технологических процессов и контроля качества авиаГСМ требованиям сертификационным документам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.</w:t>
      </w:r>
    </w:p>
    <w:p w:rsidR="003D0AC4" w:rsidRDefault="003D0AC4" w:rsidP="003D0A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4713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Дисциплина направлена на обеспечения следующих дисциплин: </w:t>
      </w:r>
      <w:r w:rsidRPr="008D252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</w:t>
      </w:r>
      <w:proofErr w:type="gramStart"/>
      <w:r w:rsidRPr="008D252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1.ВД.М.</w:t>
      </w:r>
      <w:proofErr w:type="gramEnd"/>
      <w:r w:rsidRPr="008D252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1.4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– Технологические процессы авиатопливообеспечения</w:t>
      </w:r>
      <w:r w:rsidRPr="008D252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Б1.ВД.М.1.5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– Эксплуатация технических средств авиатопливообеспечения</w:t>
      </w:r>
      <w:r w:rsidRPr="008D252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Б2.ОП.П.1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– Производственная 1. Научно-исследовательская работа</w:t>
      </w:r>
      <w:r w:rsidRPr="008D252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Б2.ВП.П.2.М.1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– Производственная 2. Эксплуатационная практика (модуль 1)</w:t>
      </w:r>
    </w:p>
    <w:p w:rsidR="00105DA1" w:rsidRPr="001A376F" w:rsidRDefault="00105DA1" w:rsidP="003D0A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105DA1" w:rsidRPr="001A376F" w:rsidRDefault="00105DA1" w:rsidP="00105DA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3D0AC4">
        <w:rPr>
          <w:rFonts w:ascii="Times New Roman" w:hAnsi="Times New Roman" w:cs="Times New Roman"/>
          <w:bCs/>
          <w:sz w:val="24"/>
          <w:szCs w:val="24"/>
        </w:rPr>
        <w:t>4</w:t>
      </w:r>
      <w:r w:rsidR="00A33A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>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3D0AC4" w:rsidRDefault="003D0AC4" w:rsidP="00B11D2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05DA1" w:rsidRPr="009C3C28" w:rsidRDefault="00B11D28" w:rsidP="006861C4">
      <w:pPr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  <w:r w:rsidRPr="009C3C28">
        <w:rPr>
          <w:rFonts w:ascii="Times New Roman" w:hAnsi="Times New Roman" w:cs="Times New Roman"/>
          <w:b/>
          <w:sz w:val="28"/>
          <w:szCs w:val="24"/>
        </w:rPr>
        <w:t>Б1.ВД.М.</w:t>
      </w:r>
      <w:r w:rsidR="00A33A0A" w:rsidRPr="009C3C28">
        <w:rPr>
          <w:rFonts w:ascii="Times New Roman" w:hAnsi="Times New Roman" w:cs="Times New Roman"/>
          <w:b/>
          <w:sz w:val="28"/>
          <w:szCs w:val="24"/>
        </w:rPr>
        <w:t>2</w:t>
      </w:r>
      <w:r w:rsidRPr="009C3C28">
        <w:rPr>
          <w:rFonts w:ascii="Times New Roman" w:hAnsi="Times New Roman" w:cs="Times New Roman"/>
          <w:b/>
          <w:sz w:val="28"/>
          <w:szCs w:val="24"/>
        </w:rPr>
        <w:t>.</w:t>
      </w:r>
      <w:r w:rsidR="00A33A0A" w:rsidRPr="009C3C28">
        <w:rPr>
          <w:rFonts w:ascii="Times New Roman" w:hAnsi="Times New Roman" w:cs="Times New Roman"/>
          <w:b/>
          <w:sz w:val="28"/>
          <w:szCs w:val="24"/>
        </w:rPr>
        <w:t>3</w:t>
      </w:r>
      <w:r w:rsidRPr="009C3C28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3D0AC4" w:rsidRPr="003D0AC4">
        <w:rPr>
          <w:rFonts w:ascii="Times New Roman" w:hAnsi="Times New Roman" w:cs="Times New Roman"/>
          <w:b/>
          <w:sz w:val="28"/>
          <w:szCs w:val="24"/>
        </w:rPr>
        <w:t xml:space="preserve">Автоматизированные </w:t>
      </w:r>
      <w:r w:rsidR="006861C4">
        <w:rPr>
          <w:rFonts w:ascii="Times New Roman" w:hAnsi="Times New Roman" w:cs="Times New Roman"/>
          <w:b/>
          <w:sz w:val="28"/>
          <w:szCs w:val="24"/>
        </w:rPr>
        <w:br/>
      </w:r>
      <w:r w:rsidR="003D0AC4" w:rsidRPr="003D0AC4">
        <w:rPr>
          <w:rFonts w:ascii="Times New Roman" w:hAnsi="Times New Roman" w:cs="Times New Roman"/>
          <w:b/>
          <w:sz w:val="28"/>
          <w:szCs w:val="24"/>
        </w:rPr>
        <w:t>системы учета нефтепродуктов</w:t>
      </w:r>
    </w:p>
    <w:p w:rsidR="00B11D28" w:rsidRPr="001A376F" w:rsidRDefault="00B11D28" w:rsidP="00B11D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6861C4" w:rsidRPr="006861C4" w:rsidRDefault="00B11D28" w:rsidP="006861C4">
      <w:pPr>
        <w:pStyle w:val="a5"/>
        <w:tabs>
          <w:tab w:val="left" w:pos="709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861C4"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освоения </w:t>
      </w:r>
      <w:r w:rsidR="006861C4" w:rsidRPr="006861C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дисциплин</w:t>
      </w:r>
      <w:r w:rsidR="006861C4"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Автоматизированные системы учета нефтепродуктов является </w:t>
      </w:r>
      <w:r w:rsidR="006861C4" w:rsidRPr="006861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сформировать у магистров концепцию управления автоматизированными процессами авиатопливообеспечения ТЗК, </w:t>
      </w:r>
      <w:r w:rsidR="006861C4"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которое обеспечивает автоматизированный учет при приёме, хранении и выдаче ГСМ в реальном масштабе времени</w:t>
      </w:r>
      <w:r w:rsidR="006861C4" w:rsidRPr="006861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6861C4" w:rsidRPr="006861C4" w:rsidRDefault="006861C4" w:rsidP="006861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задачами изучения дисциплины Автоматизированные системы учета нефтепродуктов является: приобретение навыков идентификации систем учета, управления процессами топливообеспечения с целью улучшения качества авиатопливообеспечения ВС, а также формирование навыков выявления и устранения возможных неисправностей и потерь нефтепродуктов в процессе обеспечения ВС авиаГСМ.</w:t>
      </w:r>
    </w:p>
    <w:p w:rsidR="006861C4" w:rsidRPr="006861C4" w:rsidRDefault="006861C4" w:rsidP="006861C4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Процесс изучения дисциплины 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Автоматизированные системы учета нефтепродуктов </w:t>
      </w:r>
      <w:r w:rsidRPr="006861C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направлен на формирование у студентов компетенций, необходимых для осуществления производственно-технологической деятельности в сфере авиатопливообеспечения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61C4" w:rsidRPr="006861C4" w:rsidRDefault="006861C4" w:rsidP="006861C4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ПК-2 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Способен организовать проведение контроля качества производственных процессов при осуществлении авиатопливообеспечения воздушных судов и технического состояния средств топливообеспечения.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ИД-1</w:t>
      </w:r>
      <w:r w:rsidRPr="006861C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ПК-2 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качество технологических процессов авиатопливообеспечения и состояние применяемых при заправке ВС аэродромной спецтехники, их эксплуатационные свойства;</w:t>
      </w:r>
    </w:p>
    <w:p w:rsidR="006861C4" w:rsidRPr="006861C4" w:rsidRDefault="006861C4" w:rsidP="006861C4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6861C4" w:rsidRPr="006861C4" w:rsidRDefault="006861C4" w:rsidP="006861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ПК-2.1.4 </w:t>
      </w:r>
      <w:r w:rsidRPr="006861C4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- 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построения аппаратно-программных автоматизированных комплексов для учета ГСМ и товарно-расчетных операций, выполняемых в автоматическом и диалоговом режимах</w:t>
      </w:r>
      <w:r w:rsidRPr="006861C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;</w:t>
      </w:r>
    </w:p>
    <w:p w:rsidR="006861C4" w:rsidRPr="006861C4" w:rsidRDefault="006861C4" w:rsidP="006861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6861C4" w:rsidRPr="006861C4" w:rsidRDefault="006861C4" w:rsidP="006861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ПК-2.2.4 - выбирать тип контрольно-измерительных приборов под задачи ТЗК;</w:t>
      </w:r>
    </w:p>
    <w:p w:rsidR="006861C4" w:rsidRPr="006861C4" w:rsidRDefault="006861C4" w:rsidP="006861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ПК-2.3.4 - навыками оценки технического состояния оборудования автоматизированных систем учета нефтепродуктов;</w:t>
      </w:r>
    </w:p>
    <w:p w:rsidR="006861C4" w:rsidRPr="006861C4" w:rsidRDefault="006861C4" w:rsidP="006861C4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ИД-2</w:t>
      </w:r>
      <w:r w:rsidRPr="006861C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ПК-2 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решать основные организационно-технические и технологические проблемы, возникающие в эксплуатационном авиапредприятии при осуществлении процессов авиатопливообеспечения ВС.</w:t>
      </w:r>
    </w:p>
    <w:p w:rsidR="006861C4" w:rsidRPr="006861C4" w:rsidRDefault="006861C4" w:rsidP="006861C4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6861C4" w:rsidRPr="006861C4" w:rsidRDefault="006861C4" w:rsidP="006861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shd w:val="clear" w:color="auto" w:fill="FFFFFF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ПК-2.1.9 </w:t>
      </w:r>
      <w:r w:rsidRPr="006861C4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- 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аналитические и учетные системы передачи информации о движении нефтепродуктов и работе оборудования ОАТО</w:t>
      </w:r>
      <w:r w:rsidRPr="006861C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;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ПК-2.1.11 </w:t>
      </w: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метрологические требования по контролю количества нефтепродуктов в резервуарах при операциях приема, хранения и выдачи;</w:t>
      </w:r>
    </w:p>
    <w:p w:rsidR="006861C4" w:rsidRPr="006861C4" w:rsidRDefault="006861C4" w:rsidP="006861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6861C4" w:rsidRPr="006861C4" w:rsidRDefault="006861C4" w:rsidP="006861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ПК-2.2.11 </w:t>
      </w: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составлять алгоритмы для решения прикладных задач ОАТО и осуществлять их реализацию на персональном компьютере;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ПК-2.2.13 </w:t>
      </w: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современные технические средства и информационные технологии учета нефтепродуктов.</w:t>
      </w:r>
    </w:p>
    <w:p w:rsidR="006861C4" w:rsidRPr="006861C4" w:rsidRDefault="006861C4" w:rsidP="006861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61C4" w:rsidRPr="006861C4" w:rsidRDefault="006861C4" w:rsidP="006861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ПК-2.3.11 </w:t>
      </w:r>
      <w:r w:rsidRPr="006861C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- 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выбора программно-аппаратных средств для реализации системы автоматизированного учета нефтепродуктов</w:t>
      </w:r>
      <w:r w:rsidRPr="006861C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</w:p>
    <w:p w:rsidR="00A33A0A" w:rsidRPr="00A33A0A" w:rsidRDefault="00A33A0A" w:rsidP="009C3C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1.</w:t>
      </w:r>
      <w:r w:rsidRPr="00A33A0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2. М</w:t>
      </w:r>
      <w:r w:rsidR="009C3C28" w:rsidRPr="00A33A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есто дисциплины в структуре</w:t>
      </w:r>
      <w:r w:rsidR="009C3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9C3C28" w:rsidRPr="00A33A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образовательной программы</w:t>
      </w:r>
    </w:p>
    <w:p w:rsidR="006861C4" w:rsidRPr="006861C4" w:rsidRDefault="006861C4" w:rsidP="006861C4">
      <w:pPr>
        <w:tabs>
          <w:tab w:val="num" w:pos="0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Автоматизированные системы учета нефтепродуктов относится к учебным дисциплинам части, формируемой участниками образовательных отношений (Модуль 2. Управление научно-технической деятельностью в области авиатопливообеспечения воздушных судов) учебного плана образовательной программы направления подготовки 25.04.01 Техническая эксплуатация летательных аппаратов и двигателей, квалификация (степень) – магистр.</w:t>
      </w:r>
    </w:p>
    <w:p w:rsidR="006861C4" w:rsidRPr="006861C4" w:rsidRDefault="006861C4" w:rsidP="006861C4">
      <w:pPr>
        <w:tabs>
          <w:tab w:val="left" w:pos="709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освоения дисциплины студент должен владеть знаниями, умением и навыками, сформулированными программой по дисциплинам: Б1.ОД.3 - Вероятностно-статистические модели эксплуатации, Б1.ОД.4 - Управление системами и процессами эксплуатации, Б1.ОД.5 - Управление качеством, Б1.ОД.10 - Физические основы современных технологий, Б1.ВД.М.2.2 - Воздействие горюче-смазочных материалов на авиатехнику в процессе эксплуатации, Б1.ВД.М.2.8 - Управление организационно-технологическими процессами авиакомпании и аэропорта</w:t>
      </w: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7312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частности</w:t>
      </w: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61C4" w:rsidRPr="0073124E" w:rsidRDefault="006861C4" w:rsidP="006861C4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7312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  <w:r w:rsidRPr="0073124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</w:p>
    <w:p w:rsidR="006861C4" w:rsidRPr="0073124E" w:rsidRDefault="006861C4" w:rsidP="006861C4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73124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основные характеристики ГСМ;</w:t>
      </w:r>
    </w:p>
    <w:p w:rsidR="006861C4" w:rsidRPr="0073124E" w:rsidRDefault="006861C4" w:rsidP="006861C4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обладать понятием к качеству продукции и к качеству услуг</w:t>
      </w:r>
      <w:r w:rsidRPr="0073124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;</w:t>
      </w:r>
    </w:p>
    <w:p w:rsidR="006861C4" w:rsidRPr="0073124E" w:rsidRDefault="006861C4" w:rsidP="006861C4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73124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вероятностно-статические модели эксплуатации технических средств;</w:t>
      </w:r>
    </w:p>
    <w:p w:rsidR="006861C4" w:rsidRPr="0073124E" w:rsidRDefault="006861C4" w:rsidP="006861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312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уметь: </w:t>
      </w:r>
    </w:p>
    <w:p w:rsidR="006861C4" w:rsidRPr="0073124E" w:rsidRDefault="006861C4" w:rsidP="006861C4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2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проводить анализ статистических данных </w:t>
      </w:r>
      <w:r w:rsidRP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влияния качества авиаГСМ </w:t>
      </w:r>
      <w:r w:rsidRPr="007312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 w:rsidRP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полетов;</w:t>
      </w:r>
    </w:p>
    <w:p w:rsidR="006861C4" w:rsidRPr="0073124E" w:rsidRDefault="006861C4" w:rsidP="006861C4">
      <w:pPr>
        <w:tabs>
          <w:tab w:val="left" w:pos="9480"/>
        </w:tabs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312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применять методы и методики современных технологий при организации авиатопливообеспечения ВС авиаГСМ и СЖ;</w:t>
      </w:r>
    </w:p>
    <w:p w:rsidR="006861C4" w:rsidRPr="006861C4" w:rsidRDefault="006861C4" w:rsidP="006861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312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</w:t>
      </w:r>
      <w:r w:rsidRPr="006861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861C4" w:rsidRPr="006861C4" w:rsidRDefault="006861C4" w:rsidP="006861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работы с технической, технологической и эксплуатационной документацией</w:t>
      </w: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861C4" w:rsidRPr="006861C4" w:rsidRDefault="006861C4" w:rsidP="006861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владеть методами лабораторного и аэродромного контроля качества авиаГСМ и расчета погрешностей измерений. </w:t>
      </w:r>
    </w:p>
    <w:p w:rsidR="006861C4" w:rsidRDefault="006861C4" w:rsidP="006861C4">
      <w:pPr>
        <w:pStyle w:val="6"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Дисциплины, для которых данная дисциплина является предшествующей: Б</w:t>
      </w:r>
      <w:proofErr w:type="gramStart"/>
      <w:r w:rsidRPr="006861C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1.ВД.М.</w:t>
      </w:r>
      <w:proofErr w:type="gramEnd"/>
      <w:r w:rsidRPr="006861C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2.4 - </w:t>
      </w:r>
      <w:bookmarkStart w:id="27" w:name="_Hlk37089321"/>
      <w:r w:rsidRPr="006861C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Организация и методы расследования нештатных ситуаций авиатопливообеспечения</w:t>
      </w:r>
      <w:bookmarkEnd w:id="27"/>
      <w:r w:rsidRPr="006861C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, Б1.ВД.М.2.5 - Цифровые технологии в авиатопливообеспечении, Б2.ОП.П.1 - Производственная 1. Научно-исследовательская работа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</w:t>
      </w:r>
    </w:p>
    <w:p w:rsidR="00B11D28" w:rsidRPr="00A33A0A" w:rsidRDefault="00B11D28" w:rsidP="006861C4">
      <w:pPr>
        <w:pStyle w:val="6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  <w:r w:rsidRPr="00A33A0A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>2. О</w:t>
      </w:r>
      <w:r w:rsidRPr="00A33A0A">
        <w:rPr>
          <w:rFonts w:ascii="Times New Roman" w:hAnsi="Times New Roman" w:cs="Times New Roman"/>
          <w:b/>
          <w:bCs/>
          <w:color w:val="auto"/>
          <w:sz w:val="24"/>
          <w:szCs w:val="24"/>
        </w:rPr>
        <w:t>бъем</w:t>
      </w:r>
      <w:r w:rsidRPr="00A33A0A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 xml:space="preserve"> </w:t>
      </w:r>
      <w:r w:rsidRPr="00A33A0A">
        <w:rPr>
          <w:rFonts w:ascii="Times New Roman" w:hAnsi="Times New Roman" w:cs="Times New Roman"/>
          <w:b/>
          <w:bCs/>
          <w:color w:val="auto"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A33A0A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>.</w:t>
      </w:r>
    </w:p>
    <w:p w:rsidR="00B11D28" w:rsidRPr="001A376F" w:rsidRDefault="00B11D28" w:rsidP="00B11D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A33A0A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C3C28" w:rsidRDefault="009C3C28" w:rsidP="00B11D2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1D28" w:rsidRPr="009C3C28" w:rsidRDefault="00B11D28" w:rsidP="009C3C2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8"/>
          <w:szCs w:val="24"/>
        </w:rPr>
      </w:pPr>
      <w:r w:rsidRPr="009C3C28">
        <w:rPr>
          <w:rFonts w:ascii="Times New Roman" w:hAnsi="Times New Roman" w:cs="Times New Roman"/>
          <w:b/>
          <w:sz w:val="28"/>
          <w:szCs w:val="24"/>
        </w:rPr>
        <w:t>Б</w:t>
      </w:r>
      <w:proofErr w:type="gramStart"/>
      <w:r w:rsidRPr="009C3C28">
        <w:rPr>
          <w:rFonts w:ascii="Times New Roman" w:hAnsi="Times New Roman" w:cs="Times New Roman"/>
          <w:b/>
          <w:sz w:val="28"/>
          <w:szCs w:val="24"/>
        </w:rPr>
        <w:t>1.ВД.М.</w:t>
      </w:r>
      <w:proofErr w:type="gramEnd"/>
      <w:r w:rsidRPr="009C3C28">
        <w:rPr>
          <w:rFonts w:ascii="Times New Roman" w:hAnsi="Times New Roman" w:cs="Times New Roman"/>
          <w:b/>
          <w:sz w:val="28"/>
          <w:szCs w:val="24"/>
        </w:rPr>
        <w:t>2.</w:t>
      </w:r>
      <w:r w:rsidR="00E72D79" w:rsidRPr="009C3C28">
        <w:rPr>
          <w:rFonts w:ascii="Times New Roman" w:hAnsi="Times New Roman" w:cs="Times New Roman"/>
          <w:b/>
          <w:sz w:val="28"/>
          <w:szCs w:val="24"/>
        </w:rPr>
        <w:t>4</w:t>
      </w:r>
      <w:r w:rsidRPr="009C3C28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6861C4" w:rsidRPr="006861C4">
        <w:rPr>
          <w:rFonts w:ascii="Times New Roman" w:hAnsi="Times New Roman" w:cs="Times New Roman"/>
          <w:b/>
          <w:sz w:val="28"/>
          <w:szCs w:val="24"/>
        </w:rPr>
        <w:t>Организация и методы расследования нештатных ситуаций авиатопливообеспечения</w:t>
      </w:r>
    </w:p>
    <w:p w:rsidR="00B11D28" w:rsidRPr="001A376F" w:rsidRDefault="00B11D28" w:rsidP="00B11D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6861C4" w:rsidRPr="006861C4" w:rsidRDefault="00B11D28" w:rsidP="006861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861C4"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Целями освоения </w:t>
      </w:r>
      <w:r w:rsidR="006861C4" w:rsidRPr="006861C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дисциплин</w:t>
      </w:r>
      <w:r w:rsidR="006861C4"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Организация и методы расследования нештатных ситуаций авиатопливообеспечения являются сформировать у студентов </w:t>
      </w:r>
      <w:r w:rsidR="006861C4" w:rsidRPr="006861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концепцию по организационно-управленческой и производственно-технологической деятельности при осуществлении технологических процессов топливообеспечения</w:t>
      </w:r>
      <w:r w:rsidR="006861C4"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861C4" w:rsidRPr="006861C4" w:rsidRDefault="006861C4" w:rsidP="006861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Основными задачами дисциплины Организация и методы расследования нештатных ситуаций авиатопливообеспечения являются дать обучающимся систематизированные знания требований международных и национальных нормативных документов, структуры и взаимодействия полномочных органов в области расследования и предотвращения АП и АИ в ГА, а также организации и методам проведения исследований в процессе расследования, установлению причин и разработке мероприятий по предотвращению АП и АИ при обеспечения полетов ВС авиаГСМ и СЖ.</w:t>
      </w:r>
    </w:p>
    <w:p w:rsidR="006861C4" w:rsidRPr="006861C4" w:rsidRDefault="006861C4" w:rsidP="006861C4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изучения дисциплины Организация и методы расследования нештатных ситуаций авиатопливообеспечения направлен на формирование у студентов компетенций, необходимых для осуществления производственно-технологической деятельности в сфере авиатопливообеспечения.</w:t>
      </w:r>
    </w:p>
    <w:p w:rsidR="006861C4" w:rsidRPr="006861C4" w:rsidRDefault="006861C4" w:rsidP="006861C4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ПК-1. 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Способен организовать своевременное и качественное выполнение работ по техническому обслуживанию воздушных судов авиаГСМ.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ИД-1</w:t>
      </w:r>
      <w:r w:rsidRPr="006861C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ПК-1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1C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изучать и анализировать необходимую информацию, технические данные, показатели и результаты работы, систематизировать их и обобщать;</w:t>
      </w:r>
    </w:p>
    <w:p w:rsidR="006861C4" w:rsidRPr="006861C4" w:rsidRDefault="006861C4" w:rsidP="006861C4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6861C4" w:rsidRPr="006861C4" w:rsidRDefault="006861C4" w:rsidP="006861C4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ПК-1.1.2</w:t>
      </w: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НТД в сфере расследования нештатных ситуаций;</w:t>
      </w:r>
    </w:p>
    <w:p w:rsidR="006861C4" w:rsidRPr="006861C4" w:rsidRDefault="006861C4" w:rsidP="006861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6861C4" w:rsidRPr="006861C4" w:rsidRDefault="006861C4" w:rsidP="006861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ПК-1.2.2</w:t>
      </w: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оценку технологического процесса подготовки авиаГСМ к применению на ВС;</w:t>
      </w:r>
    </w:p>
    <w:p w:rsidR="006861C4" w:rsidRPr="006861C4" w:rsidRDefault="006861C4" w:rsidP="006861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61C4" w:rsidRPr="006861C4" w:rsidRDefault="006861C4" w:rsidP="006861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ПК-1.3.2- навыками</w:t>
      </w:r>
      <w:r w:rsidRPr="006861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</w:t>
      </w: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ыявления некачественных авиаГСМ с целью исключения их применения в эксплуатации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ИД-2</w:t>
      </w:r>
      <w:r w:rsidRPr="006861C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ПК-1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разделы технологии топливообеспечения и технологические карты, применительно к условиям конкретного аэропорта с учетом наличия имеющегося оборудования и потребностей авиакомпаний и аэропорта в видах и марках авиа и других ГСМ.</w:t>
      </w:r>
    </w:p>
    <w:p w:rsidR="006861C4" w:rsidRPr="006861C4" w:rsidRDefault="006861C4" w:rsidP="006861C4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6861C4" w:rsidRPr="006861C4" w:rsidRDefault="006861C4" w:rsidP="006861C4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ПК-1.1.10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методы контроля параметров авиаГСМ на всех стадиях их подготовки и применения в ВС; </w:t>
      </w:r>
    </w:p>
    <w:p w:rsidR="006861C4" w:rsidRPr="006861C4" w:rsidRDefault="006861C4" w:rsidP="006861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6861C4" w:rsidRPr="006861C4" w:rsidRDefault="006861C4" w:rsidP="006861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ПК-1.2.11 </w:t>
      </w:r>
      <w:r w:rsidRPr="006861C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проводить анализ причин и внешних проявлений отказа агрегатов функциональных систем ВС по причине применения некачественных авиаГСМ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861C4" w:rsidRPr="006861C4" w:rsidRDefault="006861C4" w:rsidP="006861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61C4" w:rsidRPr="006861C4" w:rsidRDefault="006861C4" w:rsidP="006861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ПК-1.3.11 </w:t>
      </w: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навыками поиска и определения причин отказов АТ по причинам некачественного применения авиаГСМ; 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ПК-2.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Способен организовать проведение контроля качества производственных процессов при осуществлении авиатопливообеспечения воздушных судов и технического состояния средств топливообеспечения.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ИД-1</w:t>
      </w:r>
      <w:r w:rsidR="0073124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ПК-2 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качество технологических процессов авиатопливообеспечения и состояние применяемых при заправке ВС аэродромной спецтехники, их эксплуатационные свойства.</w:t>
      </w:r>
    </w:p>
    <w:p w:rsidR="006861C4" w:rsidRPr="006861C4" w:rsidRDefault="006861C4" w:rsidP="006861C4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6861C4" w:rsidRPr="006861C4" w:rsidRDefault="006861C4" w:rsidP="006861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ПК-2.1.2</w:t>
      </w:r>
      <w:r w:rsidR="007312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6861C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требования НТД в сфере технологических процессов обеспечения ВС авиаГСМ;</w:t>
      </w:r>
    </w:p>
    <w:p w:rsidR="006861C4" w:rsidRPr="006861C4" w:rsidRDefault="006861C4" w:rsidP="006861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ПК-2.2.2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методами проведения контроля технологических процессов топливообеспечения ВС и технического состояния применяемых средств;</w:t>
      </w:r>
    </w:p>
    <w:p w:rsidR="006861C4" w:rsidRPr="006861C4" w:rsidRDefault="006861C4" w:rsidP="006861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ПК-2.3.2 - методами проведения контроля технологических процессов топливообеспечения ВС и технического состояния применяемых средств;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ПК-6. Способен к организации и проведению лабораторного контроля качества авиаГСМ и СЖ, технологических процессов авиатопливообеспечения.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ИД-1</w:t>
      </w:r>
      <w:r w:rsidRPr="006861C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ПК-6</w:t>
      </w:r>
      <w:r w:rsidRPr="006861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влияния внешних условий и применяемых процессов авиатопливообеспечения на изменение свойств авиаГСМ.</w:t>
      </w:r>
    </w:p>
    <w:p w:rsidR="006861C4" w:rsidRPr="006861C4" w:rsidRDefault="006861C4" w:rsidP="006861C4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ПК-6.1.2 - порядок проведения и методы расследования нештатных ситуаций по причине применения некондиционных авиаГСМ;</w:t>
      </w:r>
    </w:p>
    <w:p w:rsidR="006861C4" w:rsidRPr="006861C4" w:rsidRDefault="006861C4" w:rsidP="006861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уметь: 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ПК-6.2.2 - разрабатывать мероприятий по предупреждению авиационных происшествий и инцидентов по причине применения некондиционных авиаГСМ;</w:t>
      </w:r>
    </w:p>
    <w:p w:rsidR="006861C4" w:rsidRPr="006861C4" w:rsidRDefault="006861C4" w:rsidP="006861C4">
      <w:pPr>
        <w:widowControl w:val="0"/>
        <w:tabs>
          <w:tab w:val="left" w:pos="709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ПК-6.3.2</w:t>
      </w: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участия в работе комиссии по расследованию обстоятельств авиационных происшествий и инцидентов с ВС.</w:t>
      </w:r>
    </w:p>
    <w:p w:rsidR="00E72D79" w:rsidRPr="00E72D79" w:rsidRDefault="00E72D79" w:rsidP="0073124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E72D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</w:t>
      </w:r>
      <w:r w:rsidR="009C3C28" w:rsidRPr="00E72D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есто дисциплины в структуре</w:t>
      </w:r>
      <w:r w:rsidR="009C3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9C3C28" w:rsidRPr="00E72D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образовательной программы</w:t>
      </w:r>
    </w:p>
    <w:p w:rsidR="006861C4" w:rsidRPr="006861C4" w:rsidRDefault="006861C4" w:rsidP="0073124E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Организация и методы расследования нештатных ситуаций авиатопливообеспечения относится к учебным дисциплинам части, формируемой участниками образовательных отношений (Модуль 2. Управление научно-исследовательской деятельностью в области авиатопливообеспечения эксплуатации судов) учебного плана направления подготовки 25.04.01 – «Техническая эксплуатация летательных аппаратов и двигателей», квалификация (степень) – магистр.</w:t>
      </w:r>
    </w:p>
    <w:p w:rsidR="006861C4" w:rsidRPr="006861C4" w:rsidRDefault="006861C4" w:rsidP="006861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освоения дисциплины студент должен владеть знаниями, умением и навыками, сформулированными программой по дисциплинам: ОД.4 - Управление системами и процессами эксплуатации, Б1.ОД.5 - Управление качеством, Б1.ОД.9 - Современные методы математического моделирования сложных систем, Б1.ОД.10 - Физические основы современных технологий, Б1.ВД.М.2.1 - Техническое регулирование в авиатопливообеспечении ВС, Б1.ВД.М.2.2 - Воздействие горюче-смазочных материалов на авиатехнику в процессе эксплуатации, Б1.ВД.М.2.3 - Автоматизированные системы учета нефтепродуктов, в частности должен:</w:t>
      </w:r>
    </w:p>
    <w:p w:rsidR="006861C4" w:rsidRPr="006861C4" w:rsidRDefault="006861C4" w:rsidP="006861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знать: </w:t>
      </w:r>
    </w:p>
    <w:p w:rsidR="006861C4" w:rsidRPr="006861C4" w:rsidRDefault="006861C4" w:rsidP="006861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техническую терминологию, используемую при предоставлении услуг по обеспечению полетов ВС авиаГСМ и СЖ; </w:t>
      </w:r>
    </w:p>
    <w:p w:rsidR="006861C4" w:rsidRPr="006861C4" w:rsidRDefault="006861C4" w:rsidP="006861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основные требования воздушного законодательства Российской Федерации и нормативно-техническую документацию, регулирующую предоставление услуг по авиатопливообеспечению воздушных перевозок в условиях рыночной экономики РФ и международные требования в этой области; </w:t>
      </w:r>
    </w:p>
    <w:p w:rsidR="006861C4" w:rsidRPr="006861C4" w:rsidRDefault="006861C4" w:rsidP="006861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требования по обеспечению качества авиаГСМ на всех этапах авиатопливо подготовки; </w:t>
      </w:r>
    </w:p>
    <w:p w:rsidR="006861C4" w:rsidRPr="006861C4" w:rsidRDefault="006861C4" w:rsidP="006861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 понятием к качеству продукции и к качеству услуг</w:t>
      </w: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6861C4" w:rsidRPr="006861C4" w:rsidRDefault="006861C4" w:rsidP="006861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уметь: </w:t>
      </w:r>
    </w:p>
    <w:p w:rsidR="006861C4" w:rsidRPr="006861C4" w:rsidRDefault="006861C4" w:rsidP="006861C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проводить анализ статистических данных 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влияния качества авиаГСМ </w:t>
      </w: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полетов;</w:t>
      </w:r>
    </w:p>
    <w:p w:rsidR="006861C4" w:rsidRPr="006861C4" w:rsidRDefault="006861C4" w:rsidP="006861C4">
      <w:pPr>
        <w:tabs>
          <w:tab w:val="left" w:pos="948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применять методы и методики современных технологий при расследовании происшествий и инцидентов в процессе авиатопливообеспечения ВС авиаГСМ и СЖ;</w:t>
      </w:r>
    </w:p>
    <w:p w:rsidR="006861C4" w:rsidRPr="006861C4" w:rsidRDefault="006861C4" w:rsidP="006861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</w:t>
      </w:r>
      <w:r w:rsidRPr="006861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861C4" w:rsidRPr="006861C4" w:rsidRDefault="006861C4" w:rsidP="006861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работы с технической, технологической и эксплуатационной документацией</w:t>
      </w: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861C4" w:rsidRPr="006861C4" w:rsidRDefault="006861C4" w:rsidP="006861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владеть методами лабораторного и аэродромного контроля качества авиаГСМ на всех этапах обеспечения полетов ВС авиаГСМ и СЖ. </w:t>
      </w:r>
    </w:p>
    <w:p w:rsidR="006861C4" w:rsidRPr="006861C4" w:rsidRDefault="006861C4" w:rsidP="006861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pacing w:val="-4"/>
          <w:sz w:val="24"/>
          <w:szCs w:val="24"/>
        </w:rPr>
        <w:lastRenderedPageBreak/>
        <w:t>Освоение дисциплины Организация и методы расследования нештатных ситуаций авиатопливообеспечения необходимо для усвоения дисциплин, изучаемых в последующих семестрах, в частности: Б1.ВД.М.2.5 - Цифровые технологии в авиатопливообеспечении, Б2.ОП.У.1 - Учебная 1. Эксплуатационная практика, Б2.ОП.П.1 - Производственная 1. Научно-исследовательская работа, Б2.ВП.П.1.М.2 - Производственная 2. Эксплуатационная практика (модуль 2), Б2.ВП.П.2.М.2 - Производственная 3. Преддипломная практика (модуль 2).</w:t>
      </w:r>
    </w:p>
    <w:p w:rsidR="00B11D28" w:rsidRPr="00E72D79" w:rsidRDefault="00B11D28" w:rsidP="00E72D79">
      <w:pPr>
        <w:pStyle w:val="6"/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  <w:r w:rsidRPr="00E72D79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>2. О</w:t>
      </w:r>
      <w:r w:rsidRPr="00E72D79">
        <w:rPr>
          <w:rFonts w:ascii="Times New Roman" w:hAnsi="Times New Roman" w:cs="Times New Roman"/>
          <w:b/>
          <w:bCs/>
          <w:color w:val="auto"/>
          <w:sz w:val="24"/>
          <w:szCs w:val="24"/>
        </w:rPr>
        <w:t>бъем</w:t>
      </w:r>
      <w:r w:rsidRPr="00E72D79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 xml:space="preserve"> </w:t>
      </w:r>
      <w:r w:rsidRPr="00E72D79">
        <w:rPr>
          <w:rFonts w:ascii="Times New Roman" w:hAnsi="Times New Roman" w:cs="Times New Roman"/>
          <w:b/>
          <w:bCs/>
          <w:color w:val="auto"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E72D79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>.</w:t>
      </w:r>
    </w:p>
    <w:p w:rsidR="00B11D28" w:rsidRPr="001A376F" w:rsidRDefault="00B11D28" w:rsidP="00B11D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>трудоемкость учебной дисциплины составляет 4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6861C4" w:rsidRDefault="006861C4" w:rsidP="00B11D2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11D28" w:rsidRPr="009C3C28" w:rsidRDefault="00B11D28" w:rsidP="00B11D2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  <w:r w:rsidRPr="009C3C28">
        <w:rPr>
          <w:rFonts w:ascii="Times New Roman" w:hAnsi="Times New Roman" w:cs="Times New Roman"/>
          <w:b/>
          <w:sz w:val="28"/>
          <w:szCs w:val="24"/>
        </w:rPr>
        <w:t>Б1.ВД.М.2.</w:t>
      </w:r>
      <w:r w:rsidR="00B93911" w:rsidRPr="009C3C28">
        <w:rPr>
          <w:rFonts w:ascii="Times New Roman" w:hAnsi="Times New Roman" w:cs="Times New Roman"/>
          <w:b/>
          <w:sz w:val="28"/>
          <w:szCs w:val="24"/>
        </w:rPr>
        <w:t>5</w:t>
      </w:r>
      <w:r w:rsidRPr="009C3C28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6861C4" w:rsidRPr="006861C4">
        <w:rPr>
          <w:rFonts w:ascii="Times New Roman" w:hAnsi="Times New Roman" w:cs="Times New Roman"/>
          <w:b/>
          <w:sz w:val="28"/>
          <w:szCs w:val="24"/>
        </w:rPr>
        <w:t>Цифровые технологии</w:t>
      </w:r>
      <w:r w:rsidR="006861C4">
        <w:rPr>
          <w:rFonts w:ascii="Times New Roman" w:hAnsi="Times New Roman" w:cs="Times New Roman"/>
          <w:b/>
          <w:sz w:val="28"/>
          <w:szCs w:val="24"/>
        </w:rPr>
        <w:br/>
      </w:r>
      <w:r w:rsidR="006861C4" w:rsidRPr="006861C4">
        <w:rPr>
          <w:rFonts w:ascii="Times New Roman" w:hAnsi="Times New Roman" w:cs="Times New Roman"/>
          <w:b/>
          <w:sz w:val="28"/>
          <w:szCs w:val="24"/>
        </w:rPr>
        <w:t xml:space="preserve"> в авиатопливообеспечении</w:t>
      </w:r>
    </w:p>
    <w:p w:rsidR="00B11D28" w:rsidRPr="001A376F" w:rsidRDefault="00B11D28" w:rsidP="00B11D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6861C4" w:rsidRPr="006861C4" w:rsidRDefault="00B11D28" w:rsidP="0073124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24E">
        <w:rPr>
          <w:rFonts w:ascii="Times New Roman" w:hAnsi="Times New Roman" w:cs="Times New Roman"/>
          <w:bCs/>
          <w:caps/>
        </w:rPr>
        <w:t>1.1.</w:t>
      </w:r>
      <w:r w:rsidRPr="001A376F">
        <w:t xml:space="preserve"> </w:t>
      </w:r>
      <w:r w:rsidR="006861C4" w:rsidRPr="006861C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Целью освоения дисциплины являются </w:t>
      </w:r>
      <w:r w:rsidR="006861C4" w:rsidRPr="00686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знаний общих принципов работы и навыков использования цифровых технологий для решения прикладных задач в ОАТО.</w:t>
      </w:r>
    </w:p>
    <w:p w:rsidR="006861C4" w:rsidRPr="006861C4" w:rsidRDefault="006861C4" w:rsidP="007312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задачами изучения дисциплины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Цифровые технологии в авиатопливообеспечении являются: </w:t>
      </w:r>
      <w:r w:rsidRPr="00686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теоретических и технологических основ цифровых технологий, позволяющих решать задачи профессиональной деятельности при осуществлении технологических процессов авиатопливообеспечения.</w:t>
      </w:r>
    </w:p>
    <w:p w:rsidR="006861C4" w:rsidRPr="006861C4" w:rsidRDefault="006861C4" w:rsidP="006861C4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изучения дисциплины Цифровые технологии в авиатопливообеспечении направлен на формирование у студентов компетенций, необходимых для осуществления производственно-технологической деятельности в сфере авиатопливообеспечения.</w:t>
      </w:r>
    </w:p>
    <w:p w:rsidR="006861C4" w:rsidRPr="006861C4" w:rsidRDefault="006861C4" w:rsidP="006861C4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ПК-5 </w:t>
      </w:r>
      <w:r w:rsidRPr="00686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управлять производственной деятельностью служб ОАТО аэропортов ГСМ и СЖ.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ИД-1</w:t>
      </w:r>
      <w:r w:rsidRPr="006861C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ПК-5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анализировать технологические процессы и операции, выполняемые на всех этапах авиатопливообеспечении воздушных перевозок. 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ПК-5.1.5 </w:t>
      </w:r>
      <w:r w:rsidRPr="00686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основы проектирования и изготовления технических средств топливообеспечения с применением цифровых технологий;</w:t>
      </w:r>
    </w:p>
    <w:p w:rsidR="006861C4" w:rsidRPr="006861C4" w:rsidRDefault="006861C4" w:rsidP="006861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ПК-5.2.5 </w:t>
      </w:r>
      <w:r w:rsidRPr="006861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- </w:t>
      </w:r>
      <w:r w:rsidRPr="00686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выбор технических средств с исходя из особенностей технологического процесса топливообеспечения конкретного аэропорта</w:t>
      </w:r>
      <w:r w:rsidRPr="006861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;</w:t>
      </w:r>
    </w:p>
    <w:p w:rsidR="006861C4" w:rsidRPr="006861C4" w:rsidRDefault="006861C4" w:rsidP="006861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ПК-5.3.5 - 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оценки технического состояния применяемых цифровых технологий на средствах заправки конкретного ТЗК</w:t>
      </w:r>
      <w:r w:rsidRPr="006861C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; 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ПК-9. Способен организовать эксплуатацию средства приема, хранения, перекачки, выдачи авиаГСМ и СЖ.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ИД-1</w:t>
      </w:r>
      <w:r w:rsidRPr="006861C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ПК-9 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технические средства авиатопливообеспечения при приеме, хранении авиатоплива и заправке ВС;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6861C4" w:rsidRPr="006861C4" w:rsidRDefault="006861C4" w:rsidP="006861C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861C4">
        <w:rPr>
          <w:rFonts w:ascii="Times New Roman" w:eastAsia="Calibri" w:hAnsi="Times New Roman" w:cs="Times New Roman"/>
          <w:sz w:val="24"/>
          <w:szCs w:val="24"/>
        </w:rPr>
        <w:t xml:space="preserve">ПК-9.1.3 </w:t>
      </w:r>
      <w:r w:rsidRPr="006861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6861C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устройство, принципиальные и монтажные схемы оборудования АТО и автоматизированных систем заправки ВС</w:t>
      </w:r>
      <w:r w:rsidRPr="006861C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861C4" w:rsidRPr="006861C4" w:rsidRDefault="006861C4" w:rsidP="006861C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1C4">
        <w:rPr>
          <w:rFonts w:ascii="Times New Roman" w:eastAsia="Calibri" w:hAnsi="Times New Roman" w:cs="Times New Roman"/>
          <w:sz w:val="24"/>
          <w:szCs w:val="24"/>
        </w:rPr>
        <w:t xml:space="preserve">ПК-9.1.4 </w:t>
      </w:r>
      <w:r w:rsidRPr="006861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6861C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правила регулировки, настройки и проверки работоспособности технологических объектов АТО</w:t>
      </w:r>
      <w:r w:rsidRPr="006861C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861C4" w:rsidRPr="006861C4" w:rsidRDefault="006861C4" w:rsidP="006861C4">
      <w:pPr>
        <w:tabs>
          <w:tab w:val="left" w:pos="94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ПК-9.2.2 </w:t>
      </w:r>
      <w:r w:rsidRPr="00686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настройку и диагностику оборудования с цифровыми технологиями, а также устранять возникшие неисправности; </w:t>
      </w:r>
    </w:p>
    <w:p w:rsidR="006861C4" w:rsidRPr="006861C4" w:rsidRDefault="006861C4" w:rsidP="006861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</w:p>
    <w:p w:rsidR="006861C4" w:rsidRPr="006861C4" w:rsidRDefault="006861C4" w:rsidP="006861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ПК-9.3.2 </w:t>
      </w:r>
      <w:r w:rsidRPr="00686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навыками применения технических средств по назначению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ИД-2</w:t>
      </w:r>
      <w:r w:rsidRPr="006861C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ПК-9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1C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разрабатывать производственные программы по техническому обслуживанию, ремонту и другим услугам при эксплуатации технических средств организаций АТО.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6861C4" w:rsidRPr="006861C4" w:rsidRDefault="006861C4" w:rsidP="006861C4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ПК-9.1.7 </w:t>
      </w:r>
      <w:r w:rsidRPr="006861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- порядок поиска и исправления характерных неисправностей оборудования АТО</w:t>
      </w:r>
      <w:r w:rsidRPr="006861C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; </w:t>
      </w:r>
    </w:p>
    <w:p w:rsidR="006861C4" w:rsidRPr="006861C4" w:rsidRDefault="006861C4" w:rsidP="006861C4">
      <w:pPr>
        <w:tabs>
          <w:tab w:val="left" w:pos="94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6861C4" w:rsidRPr="006861C4" w:rsidRDefault="006861C4" w:rsidP="006861C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861C4">
        <w:rPr>
          <w:rFonts w:ascii="Times New Roman" w:eastAsia="Calibri" w:hAnsi="Times New Roman" w:cs="Times New Roman"/>
          <w:sz w:val="24"/>
          <w:szCs w:val="24"/>
        </w:rPr>
        <w:t xml:space="preserve">ПК-9.2.5 </w:t>
      </w:r>
      <w:r w:rsidRPr="006861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6861C4">
        <w:rPr>
          <w:rFonts w:ascii="Times New Roman" w:eastAsia="Calibri" w:hAnsi="Times New Roman" w:cs="Times New Roman"/>
          <w:sz w:val="24"/>
          <w:szCs w:val="24"/>
        </w:rPr>
        <w:t xml:space="preserve">разрабатывать технологии технического обслуживания оборудования с цифровыми технологиями; </w:t>
      </w:r>
    </w:p>
    <w:p w:rsidR="006861C4" w:rsidRPr="006861C4" w:rsidRDefault="006861C4" w:rsidP="006861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ПК-9.3.5 - </w:t>
      </w:r>
      <w:r w:rsidRPr="00686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навыками сравнительной оценки конструктивного совершенства отечественных и зарубежных технических средств АТО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3911" w:rsidRPr="00B93911" w:rsidRDefault="00B93911" w:rsidP="006861C4">
      <w:pPr>
        <w:pStyle w:val="Default"/>
        <w:jc w:val="center"/>
        <w:rPr>
          <w:b/>
          <w:bCs/>
        </w:rPr>
      </w:pPr>
      <w:r>
        <w:rPr>
          <w:b/>
          <w:bCs/>
          <w:caps/>
        </w:rPr>
        <w:t>1.</w:t>
      </w:r>
      <w:r w:rsidRPr="00B93911">
        <w:rPr>
          <w:b/>
          <w:bCs/>
          <w:caps/>
        </w:rPr>
        <w:t>2. М</w:t>
      </w:r>
      <w:r w:rsidR="009C3C28" w:rsidRPr="00B93911">
        <w:rPr>
          <w:b/>
          <w:bCs/>
        </w:rPr>
        <w:t>есто дисциплины в структуре</w:t>
      </w:r>
      <w:r w:rsidR="009C3C28">
        <w:rPr>
          <w:b/>
          <w:bCs/>
        </w:rPr>
        <w:br/>
      </w:r>
      <w:r w:rsidR="009C3C28" w:rsidRPr="00B93911">
        <w:rPr>
          <w:b/>
          <w:bCs/>
        </w:rPr>
        <w:t xml:space="preserve"> образовательной программы</w:t>
      </w:r>
    </w:p>
    <w:p w:rsidR="006861C4" w:rsidRPr="006861C4" w:rsidRDefault="006861C4" w:rsidP="006861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Цифровые технологии в авиатопливообеспечении относится к учебным дисциплинам части, формируемой участниками образовательных отношений (</w:t>
      </w:r>
      <w:bookmarkStart w:id="28" w:name="_Hlk37089198"/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2. Управление научно-технической деятельностью в области авиатопливообеспечения воздушных судов</w:t>
      </w:r>
      <w:bookmarkEnd w:id="28"/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) учебного плана образовательной программы направления подготовки 25.04.01 – Техническая эксплуатация летательных аппаратов и двигателей, квалификация (степень) – магистр.</w:t>
      </w:r>
    </w:p>
    <w:p w:rsidR="006861C4" w:rsidRPr="006861C4" w:rsidRDefault="006861C4" w:rsidP="006861C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успешного освоения данной дисциплины студент должен владеть знаниями, умением и навыками, сформированными при изучении дисциплин: ОД.4 - Управление системами и процессами эксплуатации, Б1.ОД.5 - Управление качеством, Б1.ВД.М.2.1 - </w:t>
      </w:r>
      <w:bookmarkStart w:id="29" w:name="_Hlk37347895"/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регулирование в авиатопливообеспечении ВС</w:t>
      </w:r>
      <w:bookmarkEnd w:id="29"/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, Б1.ВД.М.2.2 - Воздействие горюче-смазочных материалов на авиатехнику в процессе эксплуатации, Б1.ВД.М.2.3 - Автоматизированные системы учета нефтепродуктов, Б1.ВД.М.2.4 - Организация и методы расследования нештатных ситуаций авиатопливообеспечения, в частности:</w:t>
      </w:r>
    </w:p>
    <w:p w:rsidR="006861C4" w:rsidRPr="006861C4" w:rsidRDefault="006861C4" w:rsidP="006861C4">
      <w:pPr>
        <w:tabs>
          <w:tab w:val="left" w:pos="993"/>
          <w:tab w:val="left" w:pos="121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6861C4" w:rsidRPr="006861C4" w:rsidRDefault="006861C4" w:rsidP="006861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требования по обеспечению качества авиаГСМ на всех этапах авиатопливо подготовки; </w:t>
      </w:r>
    </w:p>
    <w:p w:rsidR="006861C4" w:rsidRPr="006861C4" w:rsidRDefault="006861C4" w:rsidP="006861C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оценки и анализа системы управления качеством процессов технической эксплуатации и поддержания летной годности АТ;</w:t>
      </w:r>
    </w:p>
    <w:p w:rsidR="006861C4" w:rsidRPr="006861C4" w:rsidRDefault="006861C4" w:rsidP="006861C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требования по обеспечению безопасности хранения и обслуживания АТ, безопасных условий труда работников и методы выполнения этих требований, методы оценки рисков, связанных с выявленными недостатками;</w:t>
      </w:r>
    </w:p>
    <w:p w:rsidR="006861C4" w:rsidRPr="006861C4" w:rsidRDefault="006861C4" w:rsidP="006861C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6861C4" w:rsidRPr="006861C4" w:rsidRDefault="006861C4" w:rsidP="006861C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информацию об эксплуатации объектов АТ;</w:t>
      </w:r>
    </w:p>
    <w:p w:rsidR="006861C4" w:rsidRPr="006861C4" w:rsidRDefault="006861C4" w:rsidP="006861C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решать задачи анализа эффективности процессов технической эксплуатации и управления режимами технического обслуживания и ремонта авиационной техники</w:t>
      </w:r>
    </w:p>
    <w:p w:rsidR="006861C4" w:rsidRPr="006861C4" w:rsidRDefault="006861C4" w:rsidP="006861C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8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применять все виды 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приемочного контроля качества и процедуры выборочного контроля;</w:t>
      </w:r>
    </w:p>
    <w:p w:rsidR="006861C4" w:rsidRPr="0073124E" w:rsidRDefault="006861C4" w:rsidP="006861C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навыками:</w:t>
      </w:r>
    </w:p>
    <w:p w:rsidR="006861C4" w:rsidRPr="006861C4" w:rsidRDefault="006861C4" w:rsidP="006861C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использования комплекса знаний и умений профессионально решать эксплуатационные задачи в среде информационных технологий;</w:t>
      </w:r>
    </w:p>
    <w:p w:rsidR="006861C4" w:rsidRPr="006861C4" w:rsidRDefault="006861C4" w:rsidP="006861C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разработки рекомендаций по совершенствованию режимов технического обслуживания, контроля технического состояния средств обслуживания летательных аппаратов;</w:t>
      </w:r>
    </w:p>
    <w:p w:rsidR="006861C4" w:rsidRPr="006861C4" w:rsidRDefault="006861C4" w:rsidP="006861C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1C4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Освоение дисциплины </w:t>
      </w:r>
      <w:r w:rsidRPr="006861C4">
        <w:rPr>
          <w:rFonts w:ascii="Times New Roman" w:eastAsia="Calibri" w:hAnsi="Times New Roman" w:cs="Times New Roman"/>
          <w:sz w:val="24"/>
          <w:szCs w:val="24"/>
        </w:rPr>
        <w:t>Эксплуатация технических средств авиатопливообеспечения необходимо для усвоения дисциплин, изучаемых в последующих семестрах, в частности: Б</w:t>
      </w:r>
      <w:proofErr w:type="gramStart"/>
      <w:r w:rsidRPr="006861C4">
        <w:rPr>
          <w:rFonts w:ascii="Times New Roman" w:eastAsia="Calibri" w:hAnsi="Times New Roman" w:cs="Times New Roman"/>
          <w:sz w:val="24"/>
          <w:szCs w:val="24"/>
        </w:rPr>
        <w:t>2.ОП.П.</w:t>
      </w:r>
      <w:proofErr w:type="gramEnd"/>
      <w:r w:rsidRPr="006861C4">
        <w:rPr>
          <w:rFonts w:ascii="Times New Roman" w:eastAsia="Calibri" w:hAnsi="Times New Roman" w:cs="Times New Roman"/>
          <w:sz w:val="24"/>
          <w:szCs w:val="24"/>
        </w:rPr>
        <w:t>1 - Производственная 1. Научно-исследовательская работа, Б2.ВП.П.2.М.2 - Производственная 3. Преддипломная практика (модуль 2).</w:t>
      </w:r>
    </w:p>
    <w:p w:rsidR="00B11D28" w:rsidRPr="001A376F" w:rsidRDefault="00B11D28" w:rsidP="00B939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B11D28" w:rsidRPr="001A376F" w:rsidRDefault="00B11D28" w:rsidP="00B11D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lastRenderedPageBreak/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6861C4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C3C28" w:rsidRDefault="009C3C28" w:rsidP="00B11D2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1C4" w:rsidRDefault="00B11D28" w:rsidP="00731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C28">
        <w:rPr>
          <w:rFonts w:ascii="Times New Roman" w:hAnsi="Times New Roman" w:cs="Times New Roman"/>
          <w:b/>
          <w:sz w:val="28"/>
          <w:szCs w:val="28"/>
        </w:rPr>
        <w:t>Б1.ВД.М.2.</w:t>
      </w:r>
      <w:r w:rsidR="00B93911" w:rsidRPr="009C3C28">
        <w:rPr>
          <w:rFonts w:ascii="Times New Roman" w:hAnsi="Times New Roman" w:cs="Times New Roman"/>
          <w:b/>
          <w:sz w:val="28"/>
          <w:szCs w:val="28"/>
        </w:rPr>
        <w:t>6</w:t>
      </w:r>
      <w:r w:rsidRPr="009C3C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61C4" w:rsidRPr="006861C4">
        <w:rPr>
          <w:rFonts w:ascii="Times New Roman" w:hAnsi="Times New Roman" w:cs="Times New Roman"/>
          <w:b/>
          <w:sz w:val="28"/>
          <w:szCs w:val="28"/>
        </w:rPr>
        <w:t>Альтернативные</w:t>
      </w:r>
      <w:r w:rsidR="006861C4">
        <w:rPr>
          <w:rFonts w:ascii="Times New Roman" w:hAnsi="Times New Roman" w:cs="Times New Roman"/>
          <w:b/>
          <w:sz w:val="28"/>
          <w:szCs w:val="28"/>
        </w:rPr>
        <w:br/>
      </w:r>
      <w:r w:rsidR="006861C4" w:rsidRPr="006861C4">
        <w:rPr>
          <w:rFonts w:ascii="Times New Roman" w:hAnsi="Times New Roman" w:cs="Times New Roman"/>
          <w:b/>
          <w:sz w:val="28"/>
          <w:szCs w:val="28"/>
        </w:rPr>
        <w:t xml:space="preserve">горюче-смазочные материалы </w:t>
      </w:r>
    </w:p>
    <w:p w:rsidR="00B26AB8" w:rsidRPr="001A376F" w:rsidRDefault="00B26AB8" w:rsidP="006861C4">
      <w:pPr>
        <w:spacing w:after="0" w:line="240" w:lineRule="auto"/>
        <w:ind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6861C4" w:rsidRPr="006861C4" w:rsidRDefault="00B26AB8" w:rsidP="00731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61C4" w:rsidRPr="006861C4">
        <w:rPr>
          <w:rFonts w:ascii="Times New Roman" w:eastAsia="Times New Roman" w:hAnsi="Times New Roman" w:cs="Times New Roman"/>
          <w:sz w:val="24"/>
          <w:szCs w:val="24"/>
        </w:rPr>
        <w:t>Целью освоения дисциплины является формирование у обучающихся знаний и навыков по эксплуатационным и физико-химическим свойствам альтернативных и перспективных горюче-смазочных материалов, возможных для применения на объектах ГА.</w:t>
      </w:r>
    </w:p>
    <w:p w:rsidR="006861C4" w:rsidRPr="006861C4" w:rsidRDefault="006861C4" w:rsidP="0073124E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Основными задачами изучения дисциплины Альтернативные горюче-смазочные материалы являются: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1C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изучение </w:t>
      </w:r>
      <w:r w:rsidRPr="006861C4">
        <w:rPr>
          <w:rFonts w:ascii="Times New Roman" w:eastAsia="Calibri" w:hAnsi="Times New Roman" w:cs="Times New Roman"/>
          <w:sz w:val="24"/>
          <w:szCs w:val="24"/>
        </w:rPr>
        <w:t xml:space="preserve">перспектив развития авиаГСМ и возможности применения альтернативных видов топлив, удовлетворяющих запросы конструкторов новой авиационной техники в использовании нетрадиционных типов ГСМ, как на существующих, так и на перспективных ЛА и влияния изменения их свойств на надежность и долговечность </w:t>
      </w:r>
      <w:r w:rsidRPr="006861C4">
        <w:rPr>
          <w:rFonts w:ascii="Times New Roman" w:eastAsia="Calibri" w:hAnsi="Times New Roman" w:cs="Times New Roman"/>
          <w:sz w:val="24"/>
          <w:szCs w:val="24"/>
          <w:lang w:val="en-US"/>
        </w:rPr>
        <w:t>AT</w:t>
      </w:r>
      <w:r w:rsidRPr="006861C4">
        <w:rPr>
          <w:rFonts w:ascii="Times New Roman" w:eastAsia="Calibri" w:hAnsi="Times New Roman" w:cs="Times New Roman"/>
          <w:sz w:val="24"/>
          <w:szCs w:val="24"/>
        </w:rPr>
        <w:t xml:space="preserve"> и БП.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1C4">
        <w:rPr>
          <w:rFonts w:ascii="Times New Roman" w:eastAsia="Calibri" w:hAnsi="Times New Roman" w:cs="Times New Roman"/>
          <w:sz w:val="24"/>
          <w:szCs w:val="24"/>
        </w:rPr>
        <w:t>-</w:t>
      </w:r>
      <w:r w:rsidRPr="006861C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прививание</w:t>
      </w:r>
      <w:r w:rsidRPr="006861C4">
        <w:rPr>
          <w:rFonts w:ascii="Times New Roman" w:eastAsia="Calibri" w:hAnsi="Times New Roman" w:cs="Times New Roman"/>
          <w:sz w:val="24"/>
          <w:szCs w:val="24"/>
        </w:rPr>
        <w:t xml:space="preserve"> навыков идентификации типов альтернативных авиаГСМ по внешним признакам и показателям качества;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1C4">
        <w:rPr>
          <w:rFonts w:ascii="Times New Roman" w:eastAsia="Calibri" w:hAnsi="Times New Roman" w:cs="Times New Roman"/>
          <w:sz w:val="24"/>
          <w:szCs w:val="24"/>
        </w:rPr>
        <w:t>- освоение методов контроля качества альтернативных авиаГСМ, изучение особенностей их эксплуатации и возможные риски при их применении</w:t>
      </w:r>
    </w:p>
    <w:p w:rsidR="006861C4" w:rsidRPr="006861C4" w:rsidRDefault="006861C4" w:rsidP="006861C4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 xml:space="preserve">Процесс изучения дисциплины </w:t>
      </w:r>
      <w:r w:rsidRPr="006861C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Альтернативные горюче-смазочные материалы </w:t>
      </w:r>
      <w:r w:rsidRPr="006861C4">
        <w:rPr>
          <w:rFonts w:ascii="Times New Roman" w:eastAsia="Times New Roman" w:hAnsi="Times New Roman" w:cs="Times New Roman"/>
          <w:sz w:val="24"/>
          <w:szCs w:val="24"/>
        </w:rPr>
        <w:t>направлен на формирование у студентов компетенций, необходимых для осуществления производственно-технологической деятельности в сфере технической эксплуатации ЛА, профессиональные:</w:t>
      </w:r>
    </w:p>
    <w:p w:rsidR="006861C4" w:rsidRPr="006861C4" w:rsidRDefault="006861C4" w:rsidP="006861C4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>ПК-3 Формирование новых направлений научных исследований и опытно-конструкторских разработок</w:t>
      </w:r>
    </w:p>
    <w:p w:rsidR="006861C4" w:rsidRPr="006861C4" w:rsidRDefault="006861C4" w:rsidP="006861C4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>ИД-1</w:t>
      </w:r>
      <w:r w:rsidRPr="006861C4">
        <w:rPr>
          <w:rFonts w:ascii="Times New Roman" w:eastAsia="Times New Roman" w:hAnsi="Times New Roman" w:cs="Times New Roman"/>
          <w:sz w:val="24"/>
          <w:szCs w:val="24"/>
          <w:vertAlign w:val="subscript"/>
        </w:rPr>
        <w:t>ПК-3</w:t>
      </w:r>
      <w:r w:rsidRPr="006861C4">
        <w:rPr>
          <w:rFonts w:ascii="Times New Roman" w:eastAsia="Times New Roman" w:hAnsi="Times New Roman" w:cs="Times New Roman"/>
          <w:sz w:val="24"/>
          <w:szCs w:val="24"/>
        </w:rPr>
        <w:t xml:space="preserve"> проводить анализ новых направлений исследований в соответствующей области знаний; </w:t>
      </w:r>
    </w:p>
    <w:p w:rsidR="006861C4" w:rsidRPr="0073124E" w:rsidRDefault="006861C4" w:rsidP="006861C4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124E">
        <w:rPr>
          <w:rFonts w:ascii="Times New Roman" w:eastAsia="Times New Roman" w:hAnsi="Times New Roman" w:cs="Times New Roman"/>
          <w:bCs/>
          <w:sz w:val="24"/>
          <w:szCs w:val="24"/>
        </w:rPr>
        <w:t>Результаты обучения:</w:t>
      </w:r>
    </w:p>
    <w:p w:rsidR="006861C4" w:rsidRPr="006861C4" w:rsidRDefault="006861C4" w:rsidP="006861C4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</w:rPr>
        <w:t>знать:</w:t>
      </w:r>
    </w:p>
    <w:p w:rsidR="006861C4" w:rsidRPr="006861C4" w:rsidRDefault="006861C4" w:rsidP="006861C4">
      <w:pPr>
        <w:widowControl w:val="0"/>
        <w:tabs>
          <w:tab w:val="left" w:pos="708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>ПК-3.1.1 - возможности применения альтернативных видов топлив на новой авиационной технике;</w:t>
      </w:r>
    </w:p>
    <w:p w:rsidR="006861C4" w:rsidRPr="006861C4" w:rsidRDefault="006861C4" w:rsidP="006861C4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>ПК-3.1.2 - использования нетрадиционных типов ГСМ, как на существующих, так и на перспективных ЛА;</w:t>
      </w:r>
    </w:p>
    <w:p w:rsidR="006861C4" w:rsidRPr="006861C4" w:rsidRDefault="006861C4" w:rsidP="006861C4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</w:rPr>
        <w:t>уметь:</w:t>
      </w:r>
    </w:p>
    <w:p w:rsidR="006861C4" w:rsidRPr="006861C4" w:rsidRDefault="006861C4" w:rsidP="006861C4">
      <w:pPr>
        <w:widowControl w:val="0"/>
        <w:tabs>
          <w:tab w:val="left" w:pos="708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>ПК-3.2.1 - идентифицировать типы альтернативных авиаГСМ по внешним признакам и показателям качества;</w:t>
      </w:r>
    </w:p>
    <w:p w:rsidR="006861C4" w:rsidRPr="006861C4" w:rsidRDefault="006861C4" w:rsidP="006861C4">
      <w:pPr>
        <w:widowControl w:val="0"/>
        <w:tabs>
          <w:tab w:val="left" w:pos="708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 xml:space="preserve">ПК-3.2.2 </w:t>
      </w:r>
      <w:r w:rsidRPr="006861C4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6861C4">
        <w:rPr>
          <w:rFonts w:ascii="Times New Roman" w:eastAsia="Times New Roman" w:hAnsi="Times New Roman" w:cs="Times New Roman"/>
          <w:sz w:val="24"/>
          <w:szCs w:val="24"/>
        </w:rPr>
        <w:t>представлять методы контроля качества альтернативных авиаГСМ;</w:t>
      </w:r>
    </w:p>
    <w:p w:rsidR="006861C4" w:rsidRPr="006861C4" w:rsidRDefault="006861C4" w:rsidP="006861C4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</w:rPr>
        <w:t>владеть:</w:t>
      </w:r>
    </w:p>
    <w:p w:rsidR="006861C4" w:rsidRPr="006861C4" w:rsidRDefault="006861C4" w:rsidP="006861C4">
      <w:pPr>
        <w:widowControl w:val="0"/>
        <w:tabs>
          <w:tab w:val="left" w:pos="708"/>
          <w:tab w:val="left" w:pos="960"/>
          <w:tab w:val="left" w:pos="993"/>
          <w:tab w:val="left" w:pos="3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>ПК-3.3.1 - методами анализа альтернативных авиаГСМ в процессе эксплуатации;</w:t>
      </w:r>
    </w:p>
    <w:p w:rsidR="006861C4" w:rsidRPr="006861C4" w:rsidRDefault="006861C4" w:rsidP="006861C4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>ИД-2</w:t>
      </w:r>
      <w:r w:rsidRPr="006861C4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ПК-3 </w:t>
      </w:r>
      <w:r w:rsidRPr="006861C4">
        <w:rPr>
          <w:rFonts w:ascii="Times New Roman" w:eastAsia="Times New Roman" w:hAnsi="Times New Roman" w:cs="Times New Roman"/>
          <w:sz w:val="24"/>
          <w:szCs w:val="24"/>
        </w:rPr>
        <w:t>обосновывать перспективы проведения исследований в соответствующей области знаний;</w:t>
      </w:r>
    </w:p>
    <w:p w:rsidR="006861C4" w:rsidRPr="0073124E" w:rsidRDefault="006861C4" w:rsidP="006861C4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124E">
        <w:rPr>
          <w:rFonts w:ascii="Times New Roman" w:eastAsia="Times New Roman" w:hAnsi="Times New Roman" w:cs="Times New Roman"/>
          <w:bCs/>
          <w:sz w:val="24"/>
          <w:szCs w:val="24"/>
        </w:rPr>
        <w:t>Результаты обучения:</w:t>
      </w:r>
    </w:p>
    <w:p w:rsidR="006861C4" w:rsidRPr="006861C4" w:rsidRDefault="006861C4" w:rsidP="006861C4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</w:rPr>
        <w:t>знать:</w:t>
      </w:r>
    </w:p>
    <w:p w:rsidR="006861C4" w:rsidRPr="006861C4" w:rsidRDefault="006861C4" w:rsidP="006861C4">
      <w:pPr>
        <w:widowControl w:val="0"/>
        <w:tabs>
          <w:tab w:val="left" w:pos="708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>ПК-3.1.3 - причины изменения типов авиаГСМ в процессе развития AT;</w:t>
      </w:r>
    </w:p>
    <w:p w:rsidR="006861C4" w:rsidRPr="006861C4" w:rsidRDefault="006861C4" w:rsidP="006861C4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</w:rPr>
        <w:t>уметь:</w:t>
      </w:r>
    </w:p>
    <w:p w:rsidR="006861C4" w:rsidRPr="006861C4" w:rsidRDefault="006861C4" w:rsidP="006861C4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 xml:space="preserve">ПК-3.2.3 </w:t>
      </w:r>
      <w:r w:rsidRPr="006861C4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6861C4">
        <w:rPr>
          <w:rFonts w:ascii="Times New Roman" w:eastAsia="Times New Roman" w:hAnsi="Times New Roman" w:cs="Times New Roman"/>
          <w:sz w:val="24"/>
          <w:szCs w:val="24"/>
        </w:rPr>
        <w:t>представлять особенности эксплуатации альтернативных ГСМ и возможные риски при их применении;</w:t>
      </w:r>
    </w:p>
    <w:p w:rsidR="006861C4" w:rsidRPr="006861C4" w:rsidRDefault="006861C4" w:rsidP="006861C4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</w:rPr>
        <w:t>владеть:</w:t>
      </w:r>
    </w:p>
    <w:p w:rsidR="006861C4" w:rsidRPr="006861C4" w:rsidRDefault="006861C4" w:rsidP="006861C4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>ПК-3.3.2 - способами прогнозирования областей использования различных типов альтернативных авиаГСМ на ВС.</w:t>
      </w:r>
    </w:p>
    <w:p w:rsidR="00B93911" w:rsidRPr="00B93911" w:rsidRDefault="00B93911" w:rsidP="0073124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1.</w:t>
      </w:r>
      <w:r w:rsidRPr="00B93911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2. М</w:t>
      </w:r>
      <w:r w:rsidR="009C3C28" w:rsidRPr="00B939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есто дисциплины в структуре</w:t>
      </w:r>
      <w:r w:rsidR="009C3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9C3C28" w:rsidRPr="00B939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образовательной программы</w:t>
      </w:r>
    </w:p>
    <w:p w:rsidR="006861C4" w:rsidRPr="006861C4" w:rsidRDefault="006861C4" w:rsidP="0073124E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>Дисциплина Альтернативные горюче-смазочные материалы относится к учебным дисциплинам части, формируемой участниками образовательных отношений (Модуль 2. Управление научно-исследовательской деятельностью в области летно-технической эксплуатации воздушных судов) учебного плана направления</w:t>
      </w:r>
      <w:r w:rsidRPr="006861C4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подготовки 25.04.01 Техническая эксплуатация летательных аппаратов и двигателей, </w:t>
      </w:r>
      <w:r w:rsidRPr="006861C4">
        <w:rPr>
          <w:rFonts w:ascii="Times New Roman" w:eastAsia="Times New Roman" w:hAnsi="Times New Roman" w:cs="Times New Roman"/>
          <w:sz w:val="24"/>
          <w:szCs w:val="24"/>
        </w:rPr>
        <w:t xml:space="preserve">магистр. </w:t>
      </w:r>
    </w:p>
    <w:p w:rsidR="006861C4" w:rsidRPr="006861C4" w:rsidRDefault="006861C4" w:rsidP="006861C4">
      <w:pPr>
        <w:tabs>
          <w:tab w:val="left" w:pos="708"/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>Для успешного освоения дисциплины студент должен владеть знаниями, умением и навыками, сформулированными программой по дисциплинам: Б1.ОД.3 - Вероятностно-статистические модели эксплуатации, Б1.ОД.4 - Управление системами и процессами эксплуатации, Б1.ОД.5 - Управление качеством, Б1.ОД.10 - Физические основы современных технологий, Б</w:t>
      </w:r>
      <w:proofErr w:type="gramStart"/>
      <w:r w:rsidRPr="006861C4">
        <w:rPr>
          <w:rFonts w:ascii="Times New Roman" w:eastAsia="Times New Roman" w:hAnsi="Times New Roman" w:cs="Times New Roman"/>
          <w:sz w:val="24"/>
          <w:szCs w:val="24"/>
        </w:rPr>
        <w:t>1.ВД.М.</w:t>
      </w:r>
      <w:proofErr w:type="gramEnd"/>
      <w:r w:rsidRPr="006861C4">
        <w:rPr>
          <w:rFonts w:ascii="Times New Roman" w:eastAsia="Times New Roman" w:hAnsi="Times New Roman" w:cs="Times New Roman"/>
          <w:sz w:val="24"/>
          <w:szCs w:val="24"/>
        </w:rPr>
        <w:t>1.8 - Управление организационно-технологическими процессами авиакомпании и аэропорта, в частности должен:</w:t>
      </w:r>
    </w:p>
    <w:p w:rsidR="006861C4" w:rsidRPr="006861C4" w:rsidRDefault="006861C4" w:rsidP="006861C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1C4">
        <w:rPr>
          <w:rFonts w:ascii="Times New Roman" w:eastAsia="Calibri" w:hAnsi="Times New Roman" w:cs="Times New Roman"/>
          <w:sz w:val="24"/>
          <w:szCs w:val="24"/>
        </w:rPr>
        <w:t>знать:</w:t>
      </w:r>
    </w:p>
    <w:p w:rsidR="006861C4" w:rsidRPr="006861C4" w:rsidRDefault="006861C4" w:rsidP="006861C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1C4">
        <w:rPr>
          <w:rFonts w:ascii="Times New Roman" w:eastAsia="Calibri" w:hAnsi="Times New Roman" w:cs="Times New Roman"/>
          <w:sz w:val="24"/>
          <w:szCs w:val="24"/>
        </w:rPr>
        <w:t>- принципы классификации органических соединений и номенклатуру;</w:t>
      </w:r>
    </w:p>
    <w:p w:rsidR="006861C4" w:rsidRPr="006861C4" w:rsidRDefault="006861C4" w:rsidP="006861C4">
      <w:pPr>
        <w:tabs>
          <w:tab w:val="left" w:pos="708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>- обладать понятием к качеству продукции и к качеству услуг;</w:t>
      </w:r>
    </w:p>
    <w:p w:rsidR="006861C4" w:rsidRPr="006861C4" w:rsidRDefault="006861C4" w:rsidP="006861C4">
      <w:pPr>
        <w:tabs>
          <w:tab w:val="left" w:pos="708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>- основы обеспечения безопасности полетов и жизнедеятельности;</w:t>
      </w:r>
    </w:p>
    <w:p w:rsidR="006861C4" w:rsidRPr="006861C4" w:rsidRDefault="006861C4" w:rsidP="006861C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1C4">
        <w:rPr>
          <w:rFonts w:ascii="Times New Roman" w:eastAsia="Calibri" w:hAnsi="Times New Roman" w:cs="Times New Roman"/>
          <w:sz w:val="24"/>
          <w:szCs w:val="24"/>
        </w:rPr>
        <w:t>- основную номенклатуру и физико-химические свойства ассортимента ГСМ, использующихся на объектах ГА;</w:t>
      </w:r>
    </w:p>
    <w:p w:rsidR="006861C4" w:rsidRPr="006861C4" w:rsidRDefault="006861C4" w:rsidP="006861C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1C4">
        <w:rPr>
          <w:rFonts w:ascii="Times New Roman" w:eastAsia="Calibri" w:hAnsi="Times New Roman" w:cs="Times New Roman"/>
          <w:sz w:val="24"/>
          <w:szCs w:val="24"/>
        </w:rPr>
        <w:t>уметь:</w:t>
      </w:r>
    </w:p>
    <w:p w:rsidR="006861C4" w:rsidRPr="006861C4" w:rsidRDefault="006861C4" w:rsidP="006861C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1C4">
        <w:rPr>
          <w:rFonts w:ascii="Times New Roman" w:eastAsia="Calibri" w:hAnsi="Times New Roman" w:cs="Times New Roman"/>
          <w:sz w:val="24"/>
          <w:szCs w:val="24"/>
        </w:rPr>
        <w:t>- свободно ориентироваться в терминологии при освоении предыдущих курсов, предусматривающих углубленное изучение специальных вопросов, касающихся ГСМ;</w:t>
      </w:r>
    </w:p>
    <w:p w:rsidR="006861C4" w:rsidRPr="006861C4" w:rsidRDefault="006861C4" w:rsidP="006861C4">
      <w:pPr>
        <w:tabs>
          <w:tab w:val="left" w:pos="708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</w:rPr>
        <w:t xml:space="preserve">- проводить анализ статистических данных по </w:t>
      </w:r>
      <w:r w:rsidRPr="006861C4">
        <w:rPr>
          <w:rFonts w:ascii="Times New Roman" w:eastAsia="Times New Roman" w:hAnsi="Times New Roman" w:cs="Times New Roman"/>
          <w:sz w:val="24"/>
          <w:szCs w:val="24"/>
        </w:rPr>
        <w:t>обеспечению безопасности полетов и жизнедеятельности;</w:t>
      </w:r>
    </w:p>
    <w:p w:rsidR="006861C4" w:rsidRPr="006861C4" w:rsidRDefault="006861C4" w:rsidP="006861C4">
      <w:pPr>
        <w:tabs>
          <w:tab w:val="left" w:pos="708"/>
          <w:tab w:val="left" w:pos="948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bCs/>
          <w:sz w:val="24"/>
          <w:szCs w:val="24"/>
        </w:rPr>
        <w:t>- владеть методами и методиками современных технологий;</w:t>
      </w:r>
    </w:p>
    <w:p w:rsidR="006861C4" w:rsidRPr="006861C4" w:rsidRDefault="006861C4" w:rsidP="006861C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1C4">
        <w:rPr>
          <w:rFonts w:ascii="Times New Roman" w:eastAsia="Calibri" w:hAnsi="Times New Roman" w:cs="Times New Roman"/>
          <w:sz w:val="24"/>
          <w:szCs w:val="24"/>
        </w:rPr>
        <w:t>владеть:</w:t>
      </w:r>
    </w:p>
    <w:p w:rsidR="006861C4" w:rsidRPr="006861C4" w:rsidRDefault="006861C4" w:rsidP="006861C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1C4">
        <w:rPr>
          <w:rFonts w:ascii="Times New Roman" w:eastAsia="Calibri" w:hAnsi="Times New Roman" w:cs="Times New Roman"/>
          <w:sz w:val="24"/>
          <w:szCs w:val="24"/>
        </w:rPr>
        <w:t>-навыками обращения с веществами, использующимися в качестве ГСМ в авиационной технике.</w:t>
      </w:r>
    </w:p>
    <w:p w:rsidR="006861C4" w:rsidRPr="006861C4" w:rsidRDefault="006861C4" w:rsidP="006861C4">
      <w:pPr>
        <w:tabs>
          <w:tab w:val="left" w:leader="underscore" w:pos="133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>Дисциплины, для которых данная дисциплина является предшествующей: Б</w:t>
      </w:r>
      <w:proofErr w:type="gramStart"/>
      <w:r w:rsidRPr="006861C4">
        <w:rPr>
          <w:rFonts w:ascii="Times New Roman" w:eastAsia="Times New Roman" w:hAnsi="Times New Roman" w:cs="Times New Roman"/>
          <w:sz w:val="24"/>
          <w:szCs w:val="24"/>
        </w:rPr>
        <w:t>1.ВД.М.</w:t>
      </w:r>
      <w:proofErr w:type="gramEnd"/>
      <w:r w:rsidRPr="006861C4">
        <w:rPr>
          <w:rFonts w:ascii="Times New Roman" w:eastAsia="Times New Roman" w:hAnsi="Times New Roman" w:cs="Times New Roman"/>
          <w:sz w:val="24"/>
          <w:szCs w:val="24"/>
        </w:rPr>
        <w:t>1.4 - Технологические процессы авиатопливообеспечения, Б1.ВД.М.1.5 - Эксплуатация технических средств авиатопливообеспечения, Б2.ОП.П.1 - Производственная 1. Научно-исследовательская работа, Б2.ВП.П.1.М.1 - Производственная 2. Эксплуатационная практика (модуль 1).</w:t>
      </w:r>
      <w:r w:rsidRPr="006861C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B11D28" w:rsidRPr="001A376F" w:rsidRDefault="00B11D28" w:rsidP="00B939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B11D28" w:rsidRPr="001A376F" w:rsidRDefault="00B11D28" w:rsidP="00B11D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B93911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C3C28" w:rsidRDefault="009C3C28" w:rsidP="00B939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C28" w:rsidRPr="009C3C28" w:rsidRDefault="00B26AB8" w:rsidP="00B939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C3C28">
        <w:rPr>
          <w:rFonts w:ascii="Times New Roman" w:hAnsi="Times New Roman" w:cs="Times New Roman"/>
          <w:b/>
          <w:sz w:val="28"/>
          <w:szCs w:val="24"/>
        </w:rPr>
        <w:t>Б</w:t>
      </w:r>
      <w:proofErr w:type="gramStart"/>
      <w:r w:rsidRPr="009C3C28">
        <w:rPr>
          <w:rFonts w:ascii="Times New Roman" w:hAnsi="Times New Roman" w:cs="Times New Roman"/>
          <w:b/>
          <w:sz w:val="28"/>
          <w:szCs w:val="24"/>
        </w:rPr>
        <w:t>1.ВД.М.</w:t>
      </w:r>
      <w:proofErr w:type="gramEnd"/>
      <w:r w:rsidRPr="009C3C28">
        <w:rPr>
          <w:rFonts w:ascii="Times New Roman" w:hAnsi="Times New Roman" w:cs="Times New Roman"/>
          <w:b/>
          <w:sz w:val="28"/>
          <w:szCs w:val="24"/>
        </w:rPr>
        <w:t>2.</w:t>
      </w:r>
      <w:r w:rsidR="00B93911" w:rsidRPr="009C3C28">
        <w:rPr>
          <w:rFonts w:ascii="Times New Roman" w:hAnsi="Times New Roman" w:cs="Times New Roman"/>
          <w:b/>
          <w:sz w:val="28"/>
          <w:szCs w:val="24"/>
        </w:rPr>
        <w:t>7</w:t>
      </w:r>
      <w:r w:rsidRPr="009C3C28">
        <w:rPr>
          <w:rFonts w:ascii="Times New Roman" w:hAnsi="Times New Roman" w:cs="Times New Roman"/>
          <w:sz w:val="28"/>
          <w:szCs w:val="24"/>
        </w:rPr>
        <w:t xml:space="preserve"> </w:t>
      </w:r>
      <w:r w:rsidR="006861C4" w:rsidRPr="006861C4">
        <w:rPr>
          <w:rFonts w:ascii="Times New Roman" w:hAnsi="Times New Roman" w:cs="Times New Roman"/>
          <w:b/>
          <w:sz w:val="28"/>
          <w:szCs w:val="24"/>
        </w:rPr>
        <w:t>Патентоведение</w:t>
      </w:r>
    </w:p>
    <w:p w:rsidR="00B93911" w:rsidRPr="00B93911" w:rsidRDefault="00B93911" w:rsidP="00B26A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93911">
        <w:rPr>
          <w:rFonts w:ascii="Times New Roman" w:hAnsi="Times New Roman" w:cs="Times New Roman"/>
          <w:b/>
          <w:bCs/>
          <w:caps/>
          <w:sz w:val="24"/>
          <w:szCs w:val="24"/>
        </w:rPr>
        <w:t>1. </w:t>
      </w:r>
      <w:r w:rsidRPr="00B93911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6861C4" w:rsidRPr="00E11CED" w:rsidRDefault="00B26AB8" w:rsidP="006861C4">
      <w:pPr>
        <w:pStyle w:val="a7"/>
        <w:suppressLineNumbers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A376F">
        <w:rPr>
          <w:rFonts w:ascii="Times New Roman" w:hAnsi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/>
          <w:sz w:val="24"/>
          <w:szCs w:val="24"/>
        </w:rPr>
        <w:t xml:space="preserve"> </w:t>
      </w:r>
      <w:r w:rsidR="006861C4" w:rsidRPr="00E11CED">
        <w:rPr>
          <w:rFonts w:ascii="Times New Roman" w:eastAsia="Times New Roman" w:hAnsi="Times New Roman"/>
          <w:sz w:val="24"/>
          <w:szCs w:val="24"/>
        </w:rPr>
        <w:t xml:space="preserve">Целью преподавания дисциплины является ознакомление студентов с современным состоянием </w:t>
      </w:r>
      <w:proofErr w:type="spellStart"/>
      <w:r w:rsidR="006861C4" w:rsidRPr="00E11CED">
        <w:rPr>
          <w:rFonts w:ascii="Times New Roman" w:eastAsia="Times New Roman" w:hAnsi="Times New Roman"/>
          <w:sz w:val="24"/>
          <w:szCs w:val="24"/>
        </w:rPr>
        <w:t>патентоведения</w:t>
      </w:r>
      <w:proofErr w:type="spellEnd"/>
      <w:r w:rsidR="006861C4" w:rsidRPr="00E11CED">
        <w:rPr>
          <w:rFonts w:ascii="Times New Roman" w:eastAsia="Times New Roman" w:hAnsi="Times New Roman"/>
          <w:sz w:val="24"/>
          <w:szCs w:val="24"/>
        </w:rPr>
        <w:t>, патентным законом, законом об авторском праве и смежных правах, объектах изобретений, составлением заявки на изобретение, с поиском патентной документации и видами патентного поиска.</w:t>
      </w:r>
    </w:p>
    <w:p w:rsidR="006861C4" w:rsidRPr="00E11CED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Задачами изучения дисциплины является изучение законодательства Российской Федерации в области интеллектуального и патентного права; нормативных материалов Роспатента. Освоение </w:t>
      </w:r>
      <w:r w:rsidRPr="00E11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методических основ и практики оформления заявочных материалов на объекты интеллектуальной, технической и технологической собственности.</w:t>
      </w:r>
    </w:p>
    <w:p w:rsidR="006861C4" w:rsidRPr="00E11CED" w:rsidRDefault="006861C4" w:rsidP="006861C4">
      <w:pPr>
        <w:suppressLineNumbers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6861C4" w:rsidRPr="00E11CED" w:rsidRDefault="006861C4" w:rsidP="006861C4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 xml:space="preserve">ПК-4Способность проводить патентные исследования, определять формы и методы правовой охраны и защиты прав на результаты интеллектуальной деятельности, </w:t>
      </w:r>
      <w:r w:rsidRPr="00E11CED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lastRenderedPageBreak/>
        <w:t>распоряжаться правами на них для решения задач в области развития науки, техники и технологии:</w:t>
      </w:r>
    </w:p>
    <w:p w:rsidR="006861C4" w:rsidRPr="00E11CED" w:rsidRDefault="006861C4" w:rsidP="006861C4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zh-CN"/>
        </w:rPr>
        <w:t>ИД-1пк-4 Знает особенности распоряжения правами на результаты интеллектуальной деятельности</w:t>
      </w:r>
    </w:p>
    <w:p w:rsidR="006861C4" w:rsidRPr="00E11CED" w:rsidRDefault="006861C4" w:rsidP="006861C4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Результаты обучения:</w:t>
      </w:r>
    </w:p>
    <w:p w:rsidR="006861C4" w:rsidRPr="00E11CED" w:rsidRDefault="006861C4" w:rsidP="006861C4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знать: </w:t>
      </w:r>
    </w:p>
    <w:p w:rsidR="006861C4" w:rsidRPr="00E11CED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ПК-4.1.1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законодательство Российской Федерации в области интеллектуального и патентного права;</w:t>
      </w:r>
    </w:p>
    <w:p w:rsidR="006861C4" w:rsidRPr="00E11CED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ПК-4.1.2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нормативные материалы Роспатента;</w:t>
      </w:r>
    </w:p>
    <w:p w:rsidR="006861C4" w:rsidRPr="00E11CED" w:rsidRDefault="0073124E" w:rsidP="006861C4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ИД-2</w:t>
      </w:r>
      <w:r w:rsidR="006861C4" w:rsidRPr="00E11C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пк-4 </w:t>
      </w:r>
      <w:r w:rsidR="006861C4"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Владеет навыками выбора форм и методов правовой охраны результатов интеллектуальной деятельности.</w:t>
      </w:r>
    </w:p>
    <w:p w:rsidR="006861C4" w:rsidRPr="00E11CED" w:rsidRDefault="006861C4" w:rsidP="006861C4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Результаты обучения:</w:t>
      </w:r>
    </w:p>
    <w:p w:rsidR="006861C4" w:rsidRPr="00E11CED" w:rsidRDefault="006861C4" w:rsidP="006861C4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знать: </w:t>
      </w:r>
    </w:p>
    <w:p w:rsidR="006861C4" w:rsidRPr="00E11CED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ПК-4.1.3</w:t>
      </w:r>
      <w:r w:rsidR="007312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11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методические основы и практику оформления заявочных материалов на объекты интеллектуальной, технической и технологич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еской собственности</w:t>
      </w:r>
      <w:r w:rsidRPr="00E11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6861C4" w:rsidRPr="00E11CED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уметь: </w:t>
      </w:r>
    </w:p>
    <w:p w:rsidR="006861C4" w:rsidRPr="00E11CED" w:rsidRDefault="006861C4" w:rsidP="006861C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Calibri" w:hAnsi="Times New Roman" w:cs="Times New Roman"/>
          <w:sz w:val="24"/>
          <w:szCs w:val="24"/>
          <w:lang w:eastAsia="ru-RU"/>
        </w:rPr>
        <w:t>ПК-4.2.1</w:t>
      </w:r>
      <w:r w:rsidR="007312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11CED">
        <w:rPr>
          <w:rFonts w:ascii="Times New Roman" w:eastAsia="Calibri" w:hAnsi="Times New Roman" w:cs="Times New Roman"/>
          <w:sz w:val="24"/>
          <w:szCs w:val="24"/>
          <w:lang w:eastAsia="ru-RU"/>
        </w:rPr>
        <w:t>- анализировать сведения о зарегистрированных объектах правовой собственности, которые публикуются на Интернет-сайтах Роспатента;</w:t>
      </w:r>
    </w:p>
    <w:p w:rsidR="006861C4" w:rsidRPr="00E11CED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ПК-4.2.2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подготавливать отзывы и заключения на рационализаторские предложения и изобретения в сфере интеллектуальной собственности ();</w:t>
      </w:r>
    </w:p>
    <w:p w:rsidR="006861C4" w:rsidRPr="00E11CED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владеть: </w:t>
      </w:r>
    </w:p>
    <w:p w:rsidR="006861C4" w:rsidRPr="00E11CED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ПК-4.3.1 навыками составления заявки на выдачу патента на изобретения;</w:t>
      </w:r>
    </w:p>
    <w:p w:rsidR="006861C4" w:rsidRPr="00E11CED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ИД-3</w:t>
      </w:r>
      <w:r w:rsidRPr="00E11CE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ПК-4 </w:t>
      </w: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Решает задачи, связанные с использованием результатов интеллектуальной деятельности и средств индивидуализации для создания инновационной продукции и услуг, в том числе ориентированных на зарубежные рынки.</w:t>
      </w:r>
    </w:p>
    <w:p w:rsidR="006861C4" w:rsidRPr="00E11CED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ПК-4.1.4</w:t>
      </w:r>
      <w:r w:rsidR="007312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11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основные источники исходных данных, необходимых для подборки и поиска информации для создания инновационной продукции и услуг;</w:t>
      </w:r>
    </w:p>
    <w:p w:rsidR="006861C4" w:rsidRPr="00E11CED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ИД-4</w:t>
      </w:r>
      <w:r w:rsidRPr="00E11CE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ПК-4 </w:t>
      </w:r>
      <w:r w:rsidRPr="00E11CE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выполнять оценку преимуществ новой технологии по сравнению с аналогами.</w:t>
      </w:r>
    </w:p>
    <w:p w:rsidR="006861C4" w:rsidRPr="00E11CED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1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ПК-4.1.5</w:t>
      </w:r>
      <w:r w:rsidR="007312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11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способы и методы анализа состояния научно-технической проблемы путем подбора, изучения и систематизации литературных и патентных источников</w:t>
      </w:r>
      <w:r w:rsidR="007312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861C4" w:rsidRPr="00AE0FC8" w:rsidRDefault="006861C4" w:rsidP="006861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AE0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Место дисциплины в структуре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AE0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образовательной программы</w:t>
      </w:r>
    </w:p>
    <w:p w:rsidR="006861C4" w:rsidRPr="001C232A" w:rsidRDefault="0073124E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6861C4"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Патентоведение относится к учебным дисциплинам части, формируемой участниками образовательных отношений учебного плана образовательной программы модуль 1. Управление процессами авиатопливообеспечения воздушных судов направления подготовки </w:t>
      </w:r>
      <w:r w:rsidR="006861C4" w:rsidRPr="001C232A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25.04.01 Техническая эксплуатация летательных аппаратов и двигателей, квалификация – магистр.</w:t>
      </w:r>
      <w:r w:rsidR="006861C4"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861C4" w:rsidRPr="001C232A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Для успешного освоения данной </w:t>
      </w:r>
      <w:r w:rsidRPr="001C232A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дисциплин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ы студент должен владеть знаниями, умениями и навыками, с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формированными по дисциплинам Б1.ОД.3 «Вероятностно-статистические модели эксплуатации»; Б1.ОД.6 «Иностранный язык по профилю подготовки» в частности:</w:t>
      </w:r>
    </w:p>
    <w:p w:rsidR="006861C4" w:rsidRPr="006861C4" w:rsidRDefault="006861C4" w:rsidP="006861C4">
      <w:pPr>
        <w:suppressLineNumbers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знать: </w:t>
      </w:r>
    </w:p>
    <w:p w:rsidR="006861C4" w:rsidRPr="006861C4" w:rsidRDefault="006861C4" w:rsidP="006861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>- принципы, методы и средства вероятностно-статистического моделирования (ОПК-2.1.1);</w:t>
      </w:r>
    </w:p>
    <w:p w:rsidR="006861C4" w:rsidRPr="006861C4" w:rsidRDefault="006861C4" w:rsidP="006861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>- вероятностно-статистические модели изменения технического состояния и процессов эксплуатации объектов АТ (ОПК-2.1.2);</w:t>
      </w:r>
    </w:p>
    <w:p w:rsidR="006861C4" w:rsidRPr="006861C4" w:rsidRDefault="006861C4" w:rsidP="006861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861C4">
        <w:rPr>
          <w:rFonts w:ascii="Times New Roman" w:eastAsia="Times New Roman" w:hAnsi="Times New Roman" w:cs="Times New Roman"/>
          <w:spacing w:val="-4"/>
          <w:sz w:val="24"/>
          <w:szCs w:val="24"/>
        </w:rPr>
        <w:t>системы анализа эффективности процесса технической эксплуатации ЛА (</w:t>
      </w:r>
      <w:r w:rsidRPr="006861C4">
        <w:rPr>
          <w:rFonts w:ascii="Times New Roman" w:eastAsia="Times New Roman" w:hAnsi="Times New Roman" w:cs="Times New Roman"/>
          <w:sz w:val="24"/>
          <w:szCs w:val="24"/>
        </w:rPr>
        <w:t>ОПК-2.1.3);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современные коммуникативные технологии на русском и иностранном языках (УК-4.1.2);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существующие профессиональные сообщества для профессионального взаимодействия (УК-4.1.3);  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уметь: 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методы математического моделирования (ОПК-2.2.1)</w:t>
      </w:r>
      <w:r w:rsidRPr="006861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</w:p>
    <w:p w:rsidR="006861C4" w:rsidRPr="006861C4" w:rsidRDefault="006861C4" w:rsidP="006861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C4">
        <w:rPr>
          <w:rFonts w:ascii="Times New Roman" w:eastAsia="Times New Roman" w:hAnsi="Times New Roman" w:cs="Times New Roman"/>
          <w:sz w:val="24"/>
          <w:szCs w:val="24"/>
        </w:rPr>
        <w:t>- анализировать эффективность процесса технической эксплуатации ЛА (ОПК-2.2.2);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понимать и толерантно воспринимать межкультурное разнообразие общества (УК-5.2.1);</w:t>
      </w:r>
    </w:p>
    <w:p w:rsidR="006861C4" w:rsidRPr="006861C4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владеть: </w:t>
      </w:r>
    </w:p>
    <w:p w:rsidR="006861C4" w:rsidRPr="001C232A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методами исследования изменений технического состояния и процессов эксплуатации объектов АТ (ОПК-2.3.1);</w:t>
      </w:r>
    </w:p>
    <w:p w:rsidR="006861C4" w:rsidRPr="001C232A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методами оценки потребности в ресурсах и эффективности проекта (УК-2.3.2);</w:t>
      </w:r>
    </w:p>
    <w:p w:rsidR="006861C4" w:rsidRPr="001C232A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методикой межличностного делового общения на русском и иностранном языках, с применением профессиональных языковых форм, средств и современных коммуникативных технологий (УК-4.3.1).</w:t>
      </w:r>
    </w:p>
    <w:p w:rsidR="006861C4" w:rsidRPr="001C232A" w:rsidRDefault="006861C4" w:rsidP="00686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Патентоведение является опорой для изучения дисциплин   Производственная 1. Научно-исследовательская работа Б</w:t>
      </w:r>
      <w:proofErr w:type="gramStart"/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2.ОП.П.</w:t>
      </w:r>
      <w:proofErr w:type="gramEnd"/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1; Производственная 2. Эксплуатационная практика (модуль 1)Б2.ВП.П.1.М.1, Производственная 3. Преддипломная практика (модуль 1)  Б2.ВП.П.2.М.1.</w:t>
      </w:r>
    </w:p>
    <w:p w:rsidR="00B26AB8" w:rsidRPr="001A376F" w:rsidRDefault="00B26AB8" w:rsidP="006861C4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B26AB8" w:rsidRPr="001A376F" w:rsidRDefault="00B26AB8" w:rsidP="00B26AB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>трудоемкость учебной дисциплины составляет 3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C3C28" w:rsidRDefault="009C3C28" w:rsidP="00B26AB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4044" w:rsidRPr="00754044" w:rsidRDefault="00B26AB8" w:rsidP="0075404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C3C2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Б</w:t>
      </w:r>
      <w:proofErr w:type="gramStart"/>
      <w:r w:rsidRPr="009C3C2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1.ВД.М.</w:t>
      </w:r>
      <w:proofErr w:type="gramEnd"/>
      <w:r w:rsidRPr="009C3C2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</w:t>
      </w:r>
      <w:r w:rsidR="00B93911" w:rsidRPr="009C3C2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8</w:t>
      </w:r>
      <w:r w:rsidRPr="009C3C2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754044" w:rsidRPr="0075404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Управление организационно-</w:t>
      </w:r>
    </w:p>
    <w:p w:rsidR="00B26AB8" w:rsidRPr="009C3C28" w:rsidRDefault="00754044" w:rsidP="0075404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  <w:r w:rsidRPr="0075404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технологическими процессами авиакомпании и аэропорта</w:t>
      </w:r>
    </w:p>
    <w:p w:rsidR="00B26AB8" w:rsidRPr="001A376F" w:rsidRDefault="00B26AB8" w:rsidP="00B26A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754044" w:rsidRPr="001C232A" w:rsidRDefault="00B26AB8" w:rsidP="00754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54044"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освоения дисциплины «Управление организационно-технологическими процессами авиакомпании и аэропорта» заключается в том, чтобы дать студентам конкретные знания в области технологических процессов предприятий отрасли, обеспечивающих авиаперевозку, сформировать систему профессиональных, научных знаний и навыков в области организации и управления данными процессами со стороны авиакомпании и аэропорта.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Основной задачей освоения дисциплины является приобретение знаний, умений и навыков в области профессиональной деятельности на пред</w:t>
      </w:r>
      <w:r w:rsidR="007312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приятиях воздушного транспорта, в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частности:</w:t>
      </w:r>
      <w:r w:rsidR="007312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сновными задачами освоения дисциплины является: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деятельности аэропорта и авиакомпании как элементов производственной системы;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организации производственных процессов аэропорта и авиакомпании;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технологических процессов аэропорта и авиакомпании;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организации технологических процессов аэропорта и авиакомпании.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ПК-2. Способен организовать проведение контроля качества производственных процессов при осуществлении авиатопливообеспечения воздушных судов и технического состояния средств топливообеспечения.</w:t>
      </w:r>
    </w:p>
    <w:p w:rsidR="00754044" w:rsidRPr="001C232A" w:rsidRDefault="00754044" w:rsidP="00754044">
      <w:pPr>
        <w:tabs>
          <w:tab w:val="left" w:pos="79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C232A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ИД-</w:t>
      </w:r>
      <w:r w:rsidRPr="001C232A">
        <w:rPr>
          <w:rFonts w:ascii="Times New Roman" w:eastAsia="Calibri" w:hAnsi="Times New Roman" w:cs="Times New Roman"/>
          <w:sz w:val="24"/>
          <w:szCs w:val="24"/>
          <w:lang w:eastAsia="x-none"/>
        </w:rPr>
        <w:t>2</w:t>
      </w:r>
      <w:r w:rsidRPr="001C232A">
        <w:rPr>
          <w:rFonts w:ascii="Times New Roman" w:eastAsia="Calibri" w:hAnsi="Times New Roman" w:cs="Times New Roman"/>
          <w:sz w:val="24"/>
          <w:szCs w:val="24"/>
          <w:vertAlign w:val="subscript"/>
          <w:lang w:eastAsia="x-none"/>
        </w:rPr>
        <w:t>П</w:t>
      </w:r>
      <w:r w:rsidRPr="001C232A">
        <w:rPr>
          <w:rFonts w:ascii="Times New Roman" w:eastAsia="Calibri" w:hAnsi="Times New Roman" w:cs="Times New Roman"/>
          <w:sz w:val="24"/>
          <w:szCs w:val="24"/>
          <w:vertAlign w:val="subscript"/>
          <w:lang w:val="x-none" w:eastAsia="x-none"/>
        </w:rPr>
        <w:t>К</w:t>
      </w:r>
      <w:r w:rsidRPr="001C232A">
        <w:rPr>
          <w:rFonts w:ascii="Times New Roman" w:eastAsia="Calibri" w:hAnsi="Times New Roman" w:cs="Times New Roman"/>
          <w:sz w:val="24"/>
          <w:szCs w:val="24"/>
          <w:vertAlign w:val="subscript"/>
          <w:lang w:eastAsia="x-none"/>
        </w:rPr>
        <w:t>-2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>анализировать и решать основные организационно-технические и технологические проблемы, возникающие в эксплуатационном авиапредприятии при осуществлении процессов авиатопливообеспечения ВС.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обучения: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ПК-2.1.7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> - 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технологические процессы, осуществляемые авиакомпанией и аэропортом;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ПК-2.2.9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технологические схемы при организации и управлении перевозками;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ПК-2.3.9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разработки технологической документации и внедрения технологических процессов.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ПК-3 Формирование новых направлений научных исследований и опытно-конструкторских разработок.</w:t>
      </w:r>
    </w:p>
    <w:p w:rsidR="00754044" w:rsidRPr="001C232A" w:rsidRDefault="00754044" w:rsidP="00754044">
      <w:pPr>
        <w:tabs>
          <w:tab w:val="left" w:pos="79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C232A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ИД-</w:t>
      </w:r>
      <w:r w:rsidRPr="001C232A">
        <w:rPr>
          <w:rFonts w:ascii="Times New Roman" w:eastAsia="Calibri" w:hAnsi="Times New Roman" w:cs="Times New Roman"/>
          <w:sz w:val="24"/>
          <w:szCs w:val="24"/>
          <w:lang w:eastAsia="x-none"/>
        </w:rPr>
        <w:t>3</w:t>
      </w:r>
      <w:r w:rsidRPr="001C232A">
        <w:rPr>
          <w:rFonts w:ascii="Times New Roman" w:eastAsia="Calibri" w:hAnsi="Times New Roman" w:cs="Times New Roman"/>
          <w:sz w:val="24"/>
          <w:szCs w:val="24"/>
          <w:vertAlign w:val="subscript"/>
          <w:lang w:eastAsia="x-none"/>
        </w:rPr>
        <w:t>П</w:t>
      </w:r>
      <w:r w:rsidRPr="001C232A">
        <w:rPr>
          <w:rFonts w:ascii="Times New Roman" w:eastAsia="Calibri" w:hAnsi="Times New Roman" w:cs="Times New Roman"/>
          <w:sz w:val="24"/>
          <w:szCs w:val="24"/>
          <w:vertAlign w:val="subscript"/>
          <w:lang w:val="x-none" w:eastAsia="x-none"/>
        </w:rPr>
        <w:t>К</w:t>
      </w:r>
      <w:r w:rsidRPr="001C232A">
        <w:rPr>
          <w:rFonts w:ascii="Times New Roman" w:eastAsia="Calibri" w:hAnsi="Times New Roman" w:cs="Times New Roman"/>
          <w:sz w:val="24"/>
          <w:szCs w:val="24"/>
          <w:vertAlign w:val="subscript"/>
          <w:lang w:eastAsia="x-none"/>
        </w:rPr>
        <w:t>-3 (10)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>формировать программы проведения исследований в новых направлениях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>.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обучения: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ПК-3.1.4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> - 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 и информационные технологии, применяемые между производственными комплексами аэропорта и авиакомпании;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ПК-3.2.4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изучать и анализировать информацию, технические данные, показатели и результаты работы объектов профессиональной деятельности;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ПК-3.3.3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использования возможности современных информационно-компьютерных технологий при управлении технологическими процессами авиапредприятий в реальном режиме времени.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ПК-5 Способен управлять производственной деятельностью служб ОАТО аэропортов ГСМ и СЖ.</w:t>
      </w:r>
    </w:p>
    <w:p w:rsidR="00754044" w:rsidRPr="001C232A" w:rsidRDefault="00754044" w:rsidP="00754044">
      <w:pPr>
        <w:tabs>
          <w:tab w:val="left" w:pos="79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C232A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ИД-</w:t>
      </w:r>
      <w:r w:rsidRPr="001C232A">
        <w:rPr>
          <w:rFonts w:ascii="Times New Roman" w:eastAsia="Calibri" w:hAnsi="Times New Roman" w:cs="Times New Roman"/>
          <w:sz w:val="24"/>
          <w:szCs w:val="24"/>
          <w:lang w:eastAsia="x-none"/>
        </w:rPr>
        <w:t>1</w:t>
      </w:r>
      <w:r w:rsidRPr="001C232A">
        <w:rPr>
          <w:rFonts w:ascii="Times New Roman" w:eastAsia="Calibri" w:hAnsi="Times New Roman" w:cs="Times New Roman"/>
          <w:sz w:val="24"/>
          <w:szCs w:val="24"/>
          <w:vertAlign w:val="subscript"/>
          <w:lang w:eastAsia="x-none"/>
        </w:rPr>
        <w:t>П</w:t>
      </w:r>
      <w:r w:rsidRPr="001C232A">
        <w:rPr>
          <w:rFonts w:ascii="Times New Roman" w:eastAsia="Calibri" w:hAnsi="Times New Roman" w:cs="Times New Roman"/>
          <w:sz w:val="24"/>
          <w:szCs w:val="24"/>
          <w:vertAlign w:val="subscript"/>
          <w:lang w:val="x-none" w:eastAsia="x-none"/>
        </w:rPr>
        <w:t>К</w:t>
      </w:r>
      <w:r w:rsidRPr="001C232A">
        <w:rPr>
          <w:rFonts w:ascii="Times New Roman" w:eastAsia="Calibri" w:hAnsi="Times New Roman" w:cs="Times New Roman"/>
          <w:sz w:val="24"/>
          <w:szCs w:val="24"/>
          <w:vertAlign w:val="subscript"/>
          <w:lang w:eastAsia="x-none"/>
        </w:rPr>
        <w:t>-5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>анализировать технологические процессы и операции, выполняемые на всех этапах авиатопливообеспечении воздушных перевозок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>.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обучения: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ПК-5.1.1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нормативно-правовую базу организации перевозок и пределы ответственности её участников;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ПК-5.2.1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существующие и разрабатывать новые технологии для организации авиаперевозок;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ПК-5.3.1</w:t>
      </w:r>
      <w:r w:rsidR="0073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принятия управленческих решений в части организации работ на предприятии отрасли.</w:t>
      </w:r>
    </w:p>
    <w:p w:rsidR="00754044" w:rsidRPr="00AE0FC8" w:rsidRDefault="00754044" w:rsidP="00754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1.</w:t>
      </w:r>
      <w:r w:rsidRPr="00AE0FC8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2. М</w:t>
      </w:r>
      <w:r w:rsidRPr="00AE0FC8">
        <w:rPr>
          <w:rFonts w:ascii="Times New Roman" w:eastAsia="Times New Roman" w:hAnsi="Times New Roman" w:cs="Times New Roman"/>
          <w:b/>
          <w:bCs/>
          <w:sz w:val="24"/>
          <w:szCs w:val="24"/>
        </w:rPr>
        <w:t>есто дисциплины в структуре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AE0F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Дисциплина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организационно-технологическими процессами авиакомпании и аэропорта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относится к учебным дисциплинам части, формируемой участниками образовательных отношений, учебного плана образовательной программы (далее – ОП) направления подготовки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25.04.01 Техническая эксплуатация летательных аппаратов и двигателей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квалификация (степень) – магистр.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Для успешного освоения данной дисциплины студент должен владеть знаниями, умениями и навыками, ОП магистратуры: «Вероятностно-статистические модели эксплуатации», «Иностранный язык по профилю подготовки», «Современные методы математического моделирования сложных систем», «Физические основы современных технологий», в частности: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принципы, методы и средства вероятностно-статистического моделирования;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существующие профессиональные сообщества для профессионального взаимодействия;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знать основы методов статистического анализа, теории эксперимента, методов решения задач механики сплошной среды, методов нечеткой математики и искусственных нейронных сетей;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методы математического моделирования;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адекватность математических моделей;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методами исследования изменений технического состояния и процессов эксплуатации объектов АТ;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методикой межличностного делового общения на русском и иностранном языках, с применением профессиональных языковых форм, средств и современных коммуникативных технологий;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информацией о состоянии ведущихся исследований и опытно-конструкторских работ по выбранной тематике.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Полученные в результате освоения дисциплины знания, умения и навыки являются опорными для следующих дисциплин и модулей учебного плана подготовки магистров по направлению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25.04.01 Техническая эксплуатация летательных аппаратов и двигателей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 «Управление проектами», «Технологические процессы авиатопливообеспечения», «Эксплуатация технических средств авиатопливообеспечения», «Производственная 1. Научно-исследовательская работа», «Производственная 2. Эксплуатационная практика (модуль 1)», «Производственная 3. Преддипломная практика (модуль 1)».</w:t>
      </w:r>
    </w:p>
    <w:p w:rsidR="00B26AB8" w:rsidRPr="001A376F" w:rsidRDefault="00B26AB8" w:rsidP="00754044">
      <w:pPr>
        <w:spacing w:after="0" w:line="240" w:lineRule="auto"/>
        <w:ind w:left="-142" w:firstLine="851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B26AB8" w:rsidRPr="001A376F" w:rsidRDefault="00B26AB8" w:rsidP="008805C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754044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B27CBF" w:rsidRDefault="00B27CBF" w:rsidP="001F0F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54044" w:rsidRDefault="00754044" w:rsidP="00754044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C3C28">
        <w:rPr>
          <w:rFonts w:ascii="Times New Roman" w:hAnsi="Times New Roman" w:cs="Times New Roman"/>
          <w:b/>
          <w:sz w:val="28"/>
          <w:szCs w:val="24"/>
        </w:rPr>
        <w:t>Б1.ВД.М.2</w:t>
      </w:r>
      <w:r>
        <w:rPr>
          <w:rFonts w:ascii="Times New Roman" w:hAnsi="Times New Roman" w:cs="Times New Roman"/>
          <w:b/>
          <w:sz w:val="28"/>
          <w:szCs w:val="24"/>
        </w:rPr>
        <w:t>.9</w:t>
      </w:r>
      <w:r w:rsidRPr="009C3C28">
        <w:rPr>
          <w:rFonts w:ascii="Times New Roman" w:hAnsi="Times New Roman" w:cs="Times New Roman"/>
          <w:sz w:val="28"/>
          <w:szCs w:val="24"/>
        </w:rPr>
        <w:t xml:space="preserve"> </w:t>
      </w:r>
      <w:r w:rsidRPr="00754044">
        <w:rPr>
          <w:rFonts w:ascii="Times New Roman" w:hAnsi="Times New Roman" w:cs="Times New Roman"/>
          <w:b/>
          <w:sz w:val="28"/>
          <w:szCs w:val="24"/>
        </w:rPr>
        <w:t>Организация авиационной</w:t>
      </w:r>
      <w:r>
        <w:rPr>
          <w:rFonts w:ascii="Times New Roman" w:hAnsi="Times New Roman" w:cs="Times New Roman"/>
          <w:b/>
          <w:sz w:val="28"/>
          <w:szCs w:val="24"/>
        </w:rPr>
        <w:br/>
      </w:r>
      <w:r w:rsidRPr="00754044">
        <w:rPr>
          <w:rFonts w:ascii="Times New Roman" w:hAnsi="Times New Roman" w:cs="Times New Roman"/>
          <w:b/>
          <w:sz w:val="28"/>
          <w:szCs w:val="24"/>
        </w:rPr>
        <w:t xml:space="preserve"> безопасности ОАТО </w:t>
      </w:r>
    </w:p>
    <w:p w:rsidR="00754044" w:rsidRPr="00B93911" w:rsidRDefault="00754044" w:rsidP="00754044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93911">
        <w:rPr>
          <w:rFonts w:ascii="Times New Roman" w:hAnsi="Times New Roman" w:cs="Times New Roman"/>
          <w:b/>
          <w:bCs/>
          <w:caps/>
          <w:sz w:val="24"/>
          <w:szCs w:val="24"/>
        </w:rPr>
        <w:t>1. </w:t>
      </w:r>
      <w:r w:rsidRPr="00B93911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754044" w:rsidRPr="001C232A" w:rsidRDefault="00754044" w:rsidP="00754044">
      <w:pPr>
        <w:pStyle w:val="4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232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Целями освоения дисциплины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x-none"/>
        </w:rPr>
        <w:t>Организация авиационной безопасности ОАТО</w:t>
      </w:r>
      <w:r w:rsidRPr="001C232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является изучение слушателями, обучающимися в соответствии с профессиональной образовательной программой по направлению подготовки </w:t>
      </w:r>
      <w:r w:rsidRPr="001C232A">
        <w:rPr>
          <w:rFonts w:ascii="Times New Roman" w:eastAsia="Times New Roman" w:hAnsi="Times New Roman" w:cs="Times New Roman"/>
          <w:sz w:val="24"/>
          <w:szCs w:val="24"/>
        </w:rPr>
        <w:t>25.04.01 Техническая эксплуатация летательных аппаратов и двигателей</w:t>
      </w:r>
      <w:r w:rsidRPr="001C232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нормативно-правовых основ, принципов, методов и средств обеспечения </w:t>
      </w:r>
      <w:proofErr w:type="spellStart"/>
      <w:r w:rsidRPr="001C232A">
        <w:rPr>
          <w:rFonts w:ascii="Times New Roman" w:eastAsia="Times New Roman" w:hAnsi="Times New Roman" w:cs="Times New Roman"/>
          <w:sz w:val="24"/>
          <w:szCs w:val="24"/>
          <w:lang w:eastAsia="x-none"/>
        </w:rPr>
        <w:t>авиацион</w:t>
      </w:r>
      <w:proofErr w:type="spellEnd"/>
      <w:r w:rsidRPr="001C232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ной безопасности (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Pr="001C232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Б) в гражданской авиации.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754044" w:rsidRPr="001C232A" w:rsidRDefault="00754044" w:rsidP="007540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x-none"/>
        </w:rPr>
        <w:t>Задачами изучения дисциплины является изучение международных стандартов и рекомендаций ИКАО, а также законодательства Российской Федерации в области обеспечения авиационной и транспортной безопасности. Освоение методам организации системы защитных мер по обеспечению АБ, способам и приемам организации и координации взаимодействия сил обеспечения АБ различных подразделений и служб.</w:t>
      </w:r>
    </w:p>
    <w:p w:rsidR="00754044" w:rsidRPr="001C232A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754044" w:rsidRPr="001C232A" w:rsidRDefault="00754044" w:rsidP="007540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УК-1 способность осуществлять критический анализ проблемных ситуаций на основе системного подхода, вырабатывать стратегию действий;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ИД-1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 xml:space="preserve">УК-1 </w:t>
      </w:r>
      <w:r w:rsidRPr="001C23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применяет полученную информацию при решении поставленных задач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645D15" w:rsidRDefault="00754044" w:rsidP="00754044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знать: </w:t>
      </w:r>
    </w:p>
    <w:p w:rsidR="00754044" w:rsidRPr="001C232A" w:rsidRDefault="00754044" w:rsidP="00754044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УК-1.1.1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методы системного и критического анализа;</w:t>
      </w:r>
    </w:p>
    <w:p w:rsidR="00754044" w:rsidRPr="001C232A" w:rsidRDefault="00754044" w:rsidP="00754044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УК-1.1.2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методики разработки стратегии действий для выявления и решения проблемной ситуации;</w:t>
      </w:r>
    </w:p>
    <w:p w:rsidR="00645D15" w:rsidRDefault="00754044" w:rsidP="00754044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уметь: </w:t>
      </w:r>
    </w:p>
    <w:p w:rsidR="00754044" w:rsidRPr="001C232A" w:rsidRDefault="00754044" w:rsidP="00754044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УК-1.2.1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методы системного подхода и критического анализа проблемных ситуаций;</w:t>
      </w:r>
    </w:p>
    <w:p w:rsidR="00754044" w:rsidRPr="001C232A" w:rsidRDefault="00754044" w:rsidP="00754044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УК-1.2.2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разрабатывать стратегию действий, принимать конкретные решения для ее реализации;</w:t>
      </w:r>
    </w:p>
    <w:p w:rsidR="00645D15" w:rsidRDefault="00754044" w:rsidP="007540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владеть: </w:t>
      </w:r>
    </w:p>
    <w:p w:rsidR="00754044" w:rsidRPr="001C232A" w:rsidRDefault="00754044" w:rsidP="007540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-1.3.1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методологией системного и критического анализа проблемных ситуаций;</w:t>
      </w:r>
    </w:p>
    <w:p w:rsidR="00754044" w:rsidRPr="001C232A" w:rsidRDefault="00754044" w:rsidP="007540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УК-1.3.2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методиками постановки цели, определения способов ее достижения, разработки стратегий действий;</w:t>
      </w:r>
    </w:p>
    <w:p w:rsidR="00754044" w:rsidRPr="001C232A" w:rsidRDefault="00754044" w:rsidP="007540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 способность организовать своевременное и качественное выполнение работ по техническому обслуживанию воздушных судов авиаГСМ;</w:t>
      </w:r>
    </w:p>
    <w:p w:rsidR="00754044" w:rsidRPr="001C232A" w:rsidRDefault="00645D15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ИД-1</w:t>
      </w:r>
      <w:r w:rsidR="00754044"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пк-1 изучать и анализировать необходимую информацию, технические данные, показатели и результаты работы, систематизировать их и обобщать;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Знать: </w:t>
      </w:r>
    </w:p>
    <w:p w:rsidR="00754044" w:rsidRPr="001C232A" w:rsidRDefault="00754044" w:rsidP="0075404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ПК-1.1.3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и показатели авиационной безопасности; </w:t>
      </w:r>
    </w:p>
    <w:p w:rsidR="00754044" w:rsidRPr="001C232A" w:rsidRDefault="00754044" w:rsidP="0075404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ПК-1.1.4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управления авиационной безопасностью;</w:t>
      </w:r>
    </w:p>
    <w:p w:rsidR="00754044" w:rsidRPr="001C232A" w:rsidRDefault="00754044" w:rsidP="0075404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ПК-1.1.5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взаимодействия служб авиационной безопасности с другими службами;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754044" w:rsidRPr="001C232A" w:rsidRDefault="00754044" w:rsidP="007540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ПК-1.2.3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выявлять факторы, влияющие на показатели авиационной безопасности;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ПК-1.2.4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обобщать и анализировать информацию о состоянии авиационной безопасности на авиационном предприятии;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754044" w:rsidRPr="001C232A" w:rsidRDefault="00754044" w:rsidP="007540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ПК-1.3.3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навыком системного подхода к анализу проблем АБ;</w:t>
      </w:r>
    </w:p>
    <w:p w:rsidR="00754044" w:rsidRPr="001C232A" w:rsidRDefault="00754044" w:rsidP="007540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ПК-1.3.4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навыком оценки юридических последствий принимаемых решений по вопросам обеспечения авиационной безопасности на объектах ГА;</w:t>
      </w:r>
    </w:p>
    <w:p w:rsidR="00754044" w:rsidRPr="001C232A" w:rsidRDefault="00754044" w:rsidP="007540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организовать проведение мероприятий по предупреждению авиационных происшествий и инцидентов, отказов авиационной техники по причине применения некондиционных авиаГСМ;</w:t>
      </w:r>
    </w:p>
    <w:p w:rsidR="00754044" w:rsidRPr="001C232A" w:rsidRDefault="00645D15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ИД-2</w:t>
      </w:r>
      <w:r w:rsidR="00754044"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пк-7 выявлять некачественные товарные ГСМ с целью исключения возможности их использования при эксплуатации АТ;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Знать: </w:t>
      </w:r>
    </w:p>
    <w:p w:rsidR="00754044" w:rsidRPr="001C232A" w:rsidRDefault="00754044" w:rsidP="0075404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ПК-7.1.6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показатели авиационной безопасности; </w:t>
      </w:r>
    </w:p>
    <w:p w:rsidR="00754044" w:rsidRPr="001C232A" w:rsidRDefault="00754044" w:rsidP="0075404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ПК-7.1.7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авиационной безопасности;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754044" w:rsidRPr="001C232A" w:rsidRDefault="00754044" w:rsidP="007540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ПК-7.2.6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выявлять факторы, влияющие на показатели авиационной безопасности;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754044" w:rsidRPr="001C232A" w:rsidRDefault="00754044" w:rsidP="007540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ПК-7.3.6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навыком системного подхода к анализу проблем АБ;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 -8 Способность участвовать в работе комиссий по расследованию обстоятельств авиационных происшествий и инцидентов с ВС: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ИД-1пк-8 проводить анализ причин, внешних проявлений и последствий отказов и неисправностей агрегатов, и систем ВС по причинам применения некачественного ГСМ;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Знать: </w:t>
      </w:r>
    </w:p>
    <w:p w:rsidR="00754044" w:rsidRPr="001C232A" w:rsidRDefault="00754044" w:rsidP="0075404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ПК-8.1.3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управления авиационной безопасностью; 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754044" w:rsidRPr="001C232A" w:rsidRDefault="00754044" w:rsidP="007540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ПК-8.2.3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обобщать и анализировать информацию о состоянии авиационной безопасности на авиационном предприятии;</w:t>
      </w:r>
    </w:p>
    <w:p w:rsidR="00754044" w:rsidRPr="001C232A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754044" w:rsidRPr="001C232A" w:rsidRDefault="00754044" w:rsidP="007540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ПК-8.3.3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навыком оценки юридических последствий принимаемых решений по вопросам обеспечения авиационной безопасности на объектах ГА;</w:t>
      </w:r>
    </w:p>
    <w:p w:rsidR="00754044" w:rsidRPr="00AE0FC8" w:rsidRDefault="00754044" w:rsidP="00754044">
      <w:pPr>
        <w:pStyle w:val="a7"/>
        <w:suppressLineNumbers/>
        <w:ind w:left="0" w:firstLine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1.</w:t>
      </w:r>
      <w:r w:rsidRPr="00AE0FC8">
        <w:rPr>
          <w:rFonts w:ascii="Times New Roman" w:eastAsia="Times New Roman" w:hAnsi="Times New Roman"/>
          <w:b/>
          <w:sz w:val="24"/>
          <w:szCs w:val="24"/>
        </w:rPr>
        <w:t>2. Место дисциплины в структуре</w:t>
      </w:r>
      <w:r>
        <w:rPr>
          <w:rFonts w:ascii="Times New Roman" w:eastAsia="Times New Roman" w:hAnsi="Times New Roman"/>
          <w:b/>
          <w:sz w:val="24"/>
          <w:szCs w:val="24"/>
        </w:rPr>
        <w:br/>
      </w:r>
      <w:r w:rsidRPr="00AE0FC8">
        <w:rPr>
          <w:rFonts w:ascii="Times New Roman" w:eastAsia="Times New Roman" w:hAnsi="Times New Roman"/>
          <w:b/>
          <w:sz w:val="24"/>
          <w:szCs w:val="24"/>
        </w:rPr>
        <w:t xml:space="preserve"> образовательной программы</w:t>
      </w:r>
    </w:p>
    <w:p w:rsidR="00754044" w:rsidRPr="001C232A" w:rsidRDefault="00754044" w:rsidP="00754044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авиационной безопасности ОАТО относится к учебным дисциплинам части, формируемой участниками образовательных отношений учебного плана образовательной программы модуль 1 «Управление процессами авиатопливообеспечения воздушных судов» направления подготовки (специальности) 25.04.01 Техническая эксплуатация летательных аппаратов и двигателей, квалификация (степень) – магистр.</w:t>
      </w:r>
    </w:p>
    <w:p w:rsidR="00754044" w:rsidRPr="001C232A" w:rsidRDefault="00754044" w:rsidP="00754044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освоения данной дисциплины обучающийся должен владеть знаниями, умениями и навыками, сформированными по дисциплинам: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Б1.ОД.3 Вероятностно-статистические модели эксплуатации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Б1.ОД.6 Иностра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нный язык по профилю подготовки;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Б1.ОД.9 Современные методы математическо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моделирования сложных </w:t>
      </w:r>
      <w:proofErr w:type="gramStart"/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систем,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частности</w:t>
      </w:r>
      <w:proofErr w:type="gramEnd"/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54044" w:rsidRPr="001C232A" w:rsidRDefault="00754044" w:rsidP="00754044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754044" w:rsidRPr="001C232A" w:rsidRDefault="00754044" w:rsidP="00754044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и закономерности личной и деловой устной и письменной коммуникации; УК-4.1.1; </w:t>
      </w:r>
    </w:p>
    <w:p w:rsidR="00754044" w:rsidRPr="001C232A" w:rsidRDefault="00754044" w:rsidP="00754044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закономерности и особенности социально-исторического развития различных культур; УК-5.1.1;</w:t>
      </w:r>
    </w:p>
    <w:p w:rsidR="00754044" w:rsidRPr="001C232A" w:rsidRDefault="00754044" w:rsidP="00754044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межкультурного разнообразия общества; УК-5.1.2;</w:t>
      </w:r>
    </w:p>
    <w:p w:rsidR="00754044" w:rsidRPr="001C232A" w:rsidRDefault="00754044" w:rsidP="00754044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метода экспертных оценок; ОПК-3.1.2;</w:t>
      </w:r>
    </w:p>
    <w:p w:rsidR="00754044" w:rsidRPr="001C232A" w:rsidRDefault="00754044" w:rsidP="00754044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статистического прогнозирования характеристик объектов АТ; ОПК-4.1.3;</w:t>
      </w:r>
    </w:p>
    <w:p w:rsidR="00754044" w:rsidRPr="001C232A" w:rsidRDefault="00754044" w:rsidP="00754044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754044" w:rsidRPr="001C232A" w:rsidRDefault="00754044" w:rsidP="00754044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на практике коммуникативные технологии, методы и способы делового общения для академического и профессионального взаимодействия; УК-4.2.1;</w:t>
      </w:r>
    </w:p>
    <w:p w:rsidR="00754044" w:rsidRPr="001C232A" w:rsidRDefault="00754044" w:rsidP="00754044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учитывать разнообразие культур в процессе межкультурного взаимодействия; УК-5.2.2;</w:t>
      </w:r>
    </w:p>
    <w:p w:rsidR="00754044" w:rsidRPr="001C232A" w:rsidRDefault="00754044" w:rsidP="00754044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методы обработки и анализа информации в допустимых областях; ОПК-3.2.1;</w:t>
      </w:r>
    </w:p>
    <w:p w:rsidR="00754044" w:rsidRPr="001C232A" w:rsidRDefault="00754044" w:rsidP="00754044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754044" w:rsidRPr="001C232A" w:rsidRDefault="00754044" w:rsidP="00754044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методикой межличностного делового общения на русском и иностранном языках, с применением профессиональных языковых форм, средств и современных коммуникативных технологий; УК-4.3.1;</w:t>
      </w:r>
    </w:p>
    <w:p w:rsidR="00754044" w:rsidRPr="001C232A" w:rsidRDefault="00754044" w:rsidP="00754044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методами и навыками эффективного межкультурного взаимодействия; УК-5.3.1;</w:t>
      </w:r>
    </w:p>
    <w:p w:rsidR="00754044" w:rsidRPr="001C232A" w:rsidRDefault="00754044" w:rsidP="00754044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опытом применения методов обработки и анализа информации; ОПК-3.3.1.</w:t>
      </w:r>
    </w:p>
    <w:p w:rsidR="00754044" w:rsidRPr="001C232A" w:rsidRDefault="00754044" w:rsidP="00754044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дисциплины «Организация авиационной безопасности ОАТО» имеет содержательно-логические связи с учебными дисциплинами, для которых её содержание выступает опорой: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Б1.ОД.2 Управление проектами;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Б1.ОД.4 Управление системами и процессами эксплуатации;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Б1.ВД.М.1.1 Сертификация организаций авиатопливообеспечения;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Б1.ВД.М.1.2 Эксплуатационные свойства горюче-смазочных материалов;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Б1.ВД.М.1.4 Технологические процессы авиатопливообеспечения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Б1.ВД.М.1.5 Эксплуатация технических средств авиатопливообеспечения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Б2.ОП.П.1  Производственная практика 1. Научно-исследовательская работа;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232A">
        <w:rPr>
          <w:rFonts w:ascii="Times New Roman" w:eastAsia="Times New Roman" w:hAnsi="Times New Roman" w:cs="Times New Roman"/>
          <w:sz w:val="24"/>
          <w:szCs w:val="24"/>
          <w:lang w:eastAsia="ru-RU"/>
        </w:rPr>
        <w:t>Б2.ВП.П.2.М.1  Производственная 3. Преддипломная практика (модуль 1)</w:t>
      </w:r>
      <w:r w:rsid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4044" w:rsidRPr="001A376F" w:rsidRDefault="00754044" w:rsidP="00754044">
      <w:pPr>
        <w:autoSpaceDE w:val="0"/>
        <w:spacing w:after="0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754044" w:rsidRPr="001A376F" w:rsidRDefault="00754044" w:rsidP="0075404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>
        <w:rPr>
          <w:rFonts w:ascii="Times New Roman" w:hAnsi="Times New Roman" w:cs="Times New Roman"/>
          <w:bCs/>
          <w:sz w:val="24"/>
          <w:szCs w:val="24"/>
        </w:rPr>
        <w:t xml:space="preserve">4 </w:t>
      </w:r>
      <w:r w:rsidRPr="001A376F">
        <w:rPr>
          <w:rFonts w:ascii="Times New Roman" w:hAnsi="Times New Roman" w:cs="Times New Roman"/>
          <w:bCs/>
          <w:sz w:val="24"/>
          <w:szCs w:val="24"/>
        </w:rPr>
        <w:t>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754044" w:rsidRDefault="00754044" w:rsidP="00754044">
      <w:pPr>
        <w:pStyle w:val="a7"/>
        <w:suppressLineNumbers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54044" w:rsidRDefault="00754044" w:rsidP="0075404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C3C2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Б1.ВД.М.2.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10</w:t>
      </w:r>
      <w:r w:rsidRPr="009C3C2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75404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Лабораторный контроль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</w:r>
      <w:r w:rsidRPr="0075404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качества авиаГСМ и СЖ </w:t>
      </w:r>
    </w:p>
    <w:p w:rsidR="00754044" w:rsidRPr="001A376F" w:rsidRDefault="00754044" w:rsidP="007540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754044" w:rsidRPr="00C12F58" w:rsidRDefault="00754044" w:rsidP="00754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1.1 </w:t>
      </w:r>
      <w:r w:rsidRPr="00C12F58">
        <w:rPr>
          <w:rFonts w:ascii="Times New Roman" w:eastAsia="Times New Roman" w:hAnsi="Times New Roman" w:cs="Times New Roman"/>
          <w:sz w:val="24"/>
          <w:szCs w:val="24"/>
        </w:rPr>
        <w:t xml:space="preserve">Целью освоения </w:t>
      </w:r>
      <w:r w:rsidRPr="00C12F58">
        <w:rPr>
          <w:rFonts w:ascii="Times New Roman" w:eastAsia="Times New Roman" w:hAnsi="Times New Roman" w:cs="Times New Roman"/>
          <w:spacing w:val="-3"/>
          <w:sz w:val="24"/>
          <w:szCs w:val="24"/>
        </w:rPr>
        <w:t>дисциплин</w:t>
      </w:r>
      <w:r w:rsidRPr="00C12F58">
        <w:rPr>
          <w:rFonts w:ascii="Times New Roman" w:eastAsia="Times New Roman" w:hAnsi="Times New Roman" w:cs="Times New Roman"/>
          <w:sz w:val="24"/>
          <w:szCs w:val="24"/>
        </w:rPr>
        <w:t xml:space="preserve">ы </w:t>
      </w:r>
      <w:r w:rsidRPr="00C12F58">
        <w:rPr>
          <w:rFonts w:ascii="Times New Roman" w:hAnsi="Times New Roman"/>
          <w:bCs/>
          <w:sz w:val="24"/>
          <w:szCs w:val="24"/>
        </w:rPr>
        <w:t>Лабораторный контроль качества авиаГСМ и СЖ</w:t>
      </w:r>
      <w:r w:rsidRPr="00C12F58">
        <w:rPr>
          <w:rFonts w:ascii="Times New Roman" w:eastAsia="Times New Roman" w:hAnsi="Times New Roman" w:cs="Times New Roman"/>
          <w:sz w:val="24"/>
          <w:szCs w:val="24"/>
        </w:rPr>
        <w:t xml:space="preserve"> является </w:t>
      </w:r>
      <w:r w:rsidRPr="00C12F58">
        <w:rPr>
          <w:rFonts w:ascii="Times New Roman" w:hAnsi="Times New Roman" w:cs="Times New Roman"/>
          <w:sz w:val="24"/>
          <w:szCs w:val="24"/>
          <w:shd w:val="clear" w:color="auto" w:fill="FFFFFF"/>
        </w:rPr>
        <w:t>приобретение теоретических и практических навыков в формировании знаний и умений студентов в организации и проведении лабораторного контроля качества авиаГСМ и СЖ.</w:t>
      </w:r>
    </w:p>
    <w:p w:rsidR="00754044" w:rsidRPr="00C12F58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12F58">
        <w:rPr>
          <w:rFonts w:ascii="Times New Roman" w:eastAsia="Times New Roman" w:hAnsi="Times New Roman" w:cs="Times New Roman"/>
          <w:sz w:val="24"/>
          <w:szCs w:val="24"/>
        </w:rPr>
        <w:lastRenderedPageBreak/>
        <w:t>Задачи изучения дисциплины: изучение методов проведения лабораторного контроля качества авиаГСМ и СЖ; изучение возможных причин изменения результатов лабораторного контроля.</w:t>
      </w:r>
    </w:p>
    <w:p w:rsidR="00754044" w:rsidRPr="00C12F58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F58">
        <w:rPr>
          <w:rFonts w:ascii="Times New Roman" w:hAnsi="Times New Roman" w:cs="Times New Roman"/>
          <w:sz w:val="24"/>
          <w:szCs w:val="24"/>
        </w:rPr>
        <w:t xml:space="preserve">Процесс изучения дисциплины </w:t>
      </w:r>
      <w:r w:rsidRPr="00C12F58">
        <w:rPr>
          <w:rFonts w:ascii="Times New Roman" w:hAnsi="Times New Roman"/>
          <w:bCs/>
          <w:sz w:val="24"/>
          <w:szCs w:val="24"/>
        </w:rPr>
        <w:t>Лабораторный контроль качества авиаГСМ и СЖ</w:t>
      </w:r>
      <w:r w:rsidRPr="00C12F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2F58">
        <w:rPr>
          <w:rFonts w:ascii="Times New Roman" w:hAnsi="Times New Roman" w:cs="Times New Roman"/>
          <w:sz w:val="24"/>
          <w:szCs w:val="24"/>
        </w:rPr>
        <w:t>направлен на формирование у студентов компетенций, необходимых для осуществления производственно-технологической деятельности в сфере технической эксплуатации ЛА.</w:t>
      </w:r>
    </w:p>
    <w:p w:rsidR="00754044" w:rsidRPr="00C12F58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F58">
        <w:rPr>
          <w:rFonts w:ascii="Times New Roman" w:eastAsia="Times New Roman" w:hAnsi="Times New Roman" w:cs="Times New Roman"/>
          <w:sz w:val="24"/>
          <w:szCs w:val="24"/>
        </w:rPr>
        <w:t xml:space="preserve">Компетенции обучающегося, формируемые в результате освоения дисциплины, </w:t>
      </w:r>
      <w:r w:rsidRPr="00C12F58">
        <w:rPr>
          <w:rFonts w:ascii="Times New Roman" w:eastAsia="Times New Roman" w:hAnsi="Times New Roman" w:cs="Times New Roman"/>
          <w:spacing w:val="-7"/>
          <w:sz w:val="24"/>
          <w:szCs w:val="24"/>
        </w:rPr>
        <w:t>наименование индикатора достижения</w:t>
      </w:r>
      <w:r w:rsidRPr="00C12F58">
        <w:rPr>
          <w:rFonts w:ascii="Times New Roman" w:eastAsia="Times New Roman" w:hAnsi="Times New Roman" w:cs="Times New Roman"/>
          <w:sz w:val="24"/>
          <w:szCs w:val="24"/>
        </w:rPr>
        <w:t>, результаты обучения.</w:t>
      </w:r>
    </w:p>
    <w:p w:rsidR="00754044" w:rsidRPr="00C12F58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2F58">
        <w:rPr>
          <w:rFonts w:ascii="Times New Roman" w:eastAsia="Calibri" w:hAnsi="Times New Roman" w:cs="Times New Roman"/>
          <w:sz w:val="24"/>
          <w:szCs w:val="24"/>
        </w:rPr>
        <w:t>ПК-6. Способен к организации и проведению лабораторного контроля качества авиаГСМ и СЖ, технологических процессов авиатопливообеспечения.</w:t>
      </w:r>
    </w:p>
    <w:p w:rsidR="00754044" w:rsidRPr="00C12F58" w:rsidRDefault="00754044" w:rsidP="00754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12F58">
        <w:rPr>
          <w:rFonts w:ascii="Times New Roman" w:eastAsia="Calibri" w:hAnsi="Times New Roman" w:cs="Times New Roman"/>
          <w:sz w:val="24"/>
          <w:szCs w:val="24"/>
        </w:rPr>
        <w:t>ИД-2</w:t>
      </w:r>
      <w:r w:rsidRPr="00C12F58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ПК-6 </w:t>
      </w:r>
      <w:r w:rsidRPr="00C12F58">
        <w:rPr>
          <w:rFonts w:ascii="Times New Roman" w:eastAsia="Calibri" w:hAnsi="Times New Roman" w:cs="Times New Roman"/>
          <w:sz w:val="24"/>
          <w:szCs w:val="24"/>
        </w:rPr>
        <w:t>проводить лабораторного контроля качества авиаГСМ и СЖ при их подготовке к применению в ВС</w:t>
      </w:r>
      <w:r w:rsidRPr="00C12F58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54044" w:rsidRPr="00C12F58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F58">
        <w:rPr>
          <w:rFonts w:ascii="Times New Roman" w:eastAsia="Times New Roman" w:hAnsi="Times New Roman" w:cs="Times New Roman"/>
          <w:bCs/>
          <w:sz w:val="24"/>
          <w:szCs w:val="24"/>
        </w:rPr>
        <w:t>Результаты обучения:</w:t>
      </w:r>
    </w:p>
    <w:p w:rsidR="00754044" w:rsidRPr="00C12F58" w:rsidRDefault="00754044" w:rsidP="00754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F58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знать: </w:t>
      </w:r>
    </w:p>
    <w:p w:rsidR="00754044" w:rsidRPr="00C12F58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</w:pPr>
      <w:r w:rsidRPr="00C12F58">
        <w:rPr>
          <w:rFonts w:ascii="Times New Roman" w:hAnsi="Times New Roman" w:cs="Times New Roman"/>
          <w:sz w:val="24"/>
          <w:szCs w:val="24"/>
        </w:rPr>
        <w:t>ПК-6.1.5 -</w:t>
      </w:r>
      <w:r w:rsidRPr="00C12F5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основные свойства применяемых авиаГСМ, требования к уровню их чистоты и их влияние на работу систем ВС</w:t>
      </w:r>
      <w:r w:rsidRPr="00C12F58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;</w:t>
      </w:r>
    </w:p>
    <w:p w:rsidR="00754044" w:rsidRPr="00C12F58" w:rsidRDefault="00754044" w:rsidP="00754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</w:pPr>
      <w:r w:rsidRPr="00C12F58">
        <w:rPr>
          <w:rFonts w:ascii="Times New Roman" w:hAnsi="Times New Roman" w:cs="Times New Roman"/>
          <w:sz w:val="24"/>
          <w:szCs w:val="24"/>
        </w:rPr>
        <w:t>ПК-6.1.7</w:t>
      </w:r>
      <w:r w:rsidR="00645D15">
        <w:rPr>
          <w:rFonts w:ascii="Times New Roman" w:hAnsi="Times New Roman" w:cs="Times New Roman"/>
          <w:sz w:val="24"/>
          <w:szCs w:val="24"/>
        </w:rPr>
        <w:t xml:space="preserve"> </w:t>
      </w:r>
      <w:r w:rsidRPr="00C12F58">
        <w:rPr>
          <w:rFonts w:ascii="Times New Roman" w:hAnsi="Times New Roman" w:cs="Times New Roman"/>
          <w:sz w:val="24"/>
          <w:szCs w:val="24"/>
        </w:rPr>
        <w:t>-</w:t>
      </w:r>
      <w:r w:rsidRPr="00C12F5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виды и порядок проведения контроля качества авиаГСМ AT</w:t>
      </w:r>
      <w:r w:rsidRPr="00C12F58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;</w:t>
      </w:r>
    </w:p>
    <w:p w:rsidR="00754044" w:rsidRPr="00C12F58" w:rsidRDefault="00754044" w:rsidP="00754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F58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уметь: </w:t>
      </w:r>
    </w:p>
    <w:p w:rsidR="00754044" w:rsidRPr="00C12F58" w:rsidRDefault="00754044" w:rsidP="007540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F58">
        <w:rPr>
          <w:rFonts w:ascii="Times New Roman" w:hAnsi="Times New Roman" w:cs="Times New Roman"/>
          <w:sz w:val="24"/>
          <w:szCs w:val="24"/>
        </w:rPr>
        <w:t xml:space="preserve">ПК-6.2.5 - </w:t>
      </w:r>
      <w:r w:rsidRPr="00C12F58">
        <w:rPr>
          <w:rFonts w:ascii="Times New Roman" w:hAnsi="Times New Roman" w:cs="Times New Roman"/>
          <w:bCs/>
          <w:sz w:val="24"/>
          <w:szCs w:val="24"/>
        </w:rPr>
        <w:t>осуществлять прием на склад ГСМ и СЖ, прибывших всеми видами транспорта и оформлять соответствующую документацию</w:t>
      </w:r>
      <w:r w:rsidRPr="00C12F58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754044" w:rsidRPr="00C12F58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F58">
        <w:rPr>
          <w:rFonts w:ascii="Times New Roman" w:eastAsia="Times New Roman" w:hAnsi="Times New Roman" w:cs="Times New Roman"/>
          <w:bCs/>
          <w:sz w:val="24"/>
          <w:szCs w:val="24"/>
        </w:rPr>
        <w:t xml:space="preserve">владеть: </w:t>
      </w:r>
    </w:p>
    <w:p w:rsidR="00754044" w:rsidRPr="00C12F58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F58">
        <w:rPr>
          <w:rFonts w:ascii="Times New Roman" w:hAnsi="Times New Roman" w:cs="Times New Roman"/>
          <w:sz w:val="24"/>
          <w:szCs w:val="24"/>
        </w:rPr>
        <w:t xml:space="preserve">ПК-6.3.5 </w:t>
      </w:r>
      <w:r w:rsidRPr="00C12F58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C12F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2F58">
        <w:rPr>
          <w:rFonts w:ascii="Times New Roman" w:hAnsi="Times New Roman" w:cs="Times New Roman"/>
          <w:bCs/>
          <w:sz w:val="24"/>
          <w:szCs w:val="24"/>
          <w:lang w:eastAsia="ru-RU"/>
        </w:rPr>
        <w:t>навыками проведения контроля состояния технологического оборудования и заправочных средств</w:t>
      </w:r>
      <w:r w:rsidRPr="00C12F58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754044" w:rsidRPr="00C12F58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F58">
        <w:rPr>
          <w:rFonts w:ascii="Times New Roman" w:eastAsia="Times New Roman" w:hAnsi="Times New Roman" w:cs="Times New Roman"/>
          <w:bCs/>
          <w:sz w:val="24"/>
          <w:szCs w:val="24"/>
        </w:rPr>
        <w:t xml:space="preserve">ПК-7 </w:t>
      </w:r>
      <w:r w:rsidRPr="00C12F58">
        <w:rPr>
          <w:rFonts w:ascii="Times New Roman" w:eastAsia="Times New Roman" w:hAnsi="Times New Roman" w:cs="Times New Roman"/>
          <w:sz w:val="24"/>
          <w:szCs w:val="24"/>
        </w:rPr>
        <w:t>Способен организовать проведение мероприятий по предупреждению авиационных происшествий и инцидентов, отказов авиационной техники по причине применения некондиционных авиаГСМ.</w:t>
      </w:r>
    </w:p>
    <w:p w:rsidR="00754044" w:rsidRPr="00C12F58" w:rsidRDefault="00754044" w:rsidP="00754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2F58">
        <w:rPr>
          <w:rFonts w:ascii="Times New Roman" w:eastAsia="Calibri" w:hAnsi="Times New Roman" w:cs="Times New Roman"/>
          <w:sz w:val="24"/>
          <w:szCs w:val="24"/>
        </w:rPr>
        <w:t>ИД-1</w:t>
      </w:r>
      <w:r w:rsidRPr="00C12F58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ПК-7 </w:t>
      </w:r>
      <w:r w:rsidRPr="00C12F58">
        <w:rPr>
          <w:rFonts w:ascii="Times New Roman" w:eastAsia="Calibri" w:hAnsi="Times New Roman" w:cs="Times New Roman"/>
          <w:sz w:val="24"/>
          <w:szCs w:val="24"/>
        </w:rPr>
        <w:t>применять методы контроля параметров авиаГСМ на всех стадиях применения.</w:t>
      </w:r>
    </w:p>
    <w:p w:rsidR="00754044" w:rsidRPr="00C12F58" w:rsidRDefault="00754044" w:rsidP="0075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F58">
        <w:rPr>
          <w:rFonts w:ascii="Times New Roman" w:eastAsia="Times New Roman" w:hAnsi="Times New Roman" w:cs="Times New Roman"/>
          <w:bCs/>
          <w:sz w:val="24"/>
          <w:szCs w:val="24"/>
        </w:rPr>
        <w:t>Результаты обучения:</w:t>
      </w:r>
    </w:p>
    <w:p w:rsidR="00754044" w:rsidRPr="00C12F58" w:rsidRDefault="00754044" w:rsidP="00754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F58">
        <w:rPr>
          <w:rFonts w:ascii="Times New Roman" w:eastAsia="Times New Roman" w:hAnsi="Times New Roman" w:cs="Times New Roman"/>
          <w:bCs/>
          <w:sz w:val="24"/>
          <w:szCs w:val="24"/>
        </w:rPr>
        <w:t>знать:</w:t>
      </w:r>
    </w:p>
    <w:p w:rsidR="00754044" w:rsidRPr="00C12F58" w:rsidRDefault="00754044" w:rsidP="00754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F58">
        <w:rPr>
          <w:rFonts w:ascii="Times New Roman" w:eastAsia="Times New Roman" w:hAnsi="Times New Roman" w:cs="Times New Roman"/>
          <w:bCs/>
          <w:sz w:val="24"/>
          <w:szCs w:val="24"/>
        </w:rPr>
        <w:t>ПК-7.1.2 - методы контроля параметров авиаГСМ на всех стадиях их подготовки и применения на ВС</w:t>
      </w:r>
      <w:r w:rsidRPr="00C12F58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;</w:t>
      </w:r>
    </w:p>
    <w:p w:rsidR="00754044" w:rsidRPr="00C12F58" w:rsidRDefault="00754044" w:rsidP="007540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F58">
        <w:rPr>
          <w:rFonts w:ascii="Times New Roman" w:eastAsia="Times New Roman" w:hAnsi="Times New Roman" w:cs="Times New Roman"/>
          <w:bCs/>
          <w:sz w:val="24"/>
          <w:szCs w:val="24"/>
        </w:rPr>
        <w:t>уметь:</w:t>
      </w:r>
    </w:p>
    <w:p w:rsidR="00754044" w:rsidRPr="00C12F58" w:rsidRDefault="00754044" w:rsidP="007540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F58">
        <w:rPr>
          <w:rFonts w:ascii="Times New Roman" w:eastAsia="Times New Roman" w:hAnsi="Times New Roman" w:cs="Times New Roman"/>
          <w:bCs/>
          <w:sz w:val="24"/>
          <w:szCs w:val="24"/>
        </w:rPr>
        <w:t>ПК-7.2.2 - производить аэродромный и лабораторный контроль качества ГСМ и СЖ;</w:t>
      </w:r>
    </w:p>
    <w:p w:rsidR="00754044" w:rsidRPr="00C12F58" w:rsidRDefault="00754044" w:rsidP="00754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F58">
        <w:rPr>
          <w:rFonts w:ascii="Times New Roman" w:eastAsia="Times New Roman" w:hAnsi="Times New Roman" w:cs="Times New Roman"/>
          <w:bCs/>
          <w:sz w:val="24"/>
          <w:szCs w:val="24"/>
        </w:rPr>
        <w:t xml:space="preserve">владеть: </w:t>
      </w:r>
    </w:p>
    <w:p w:rsidR="00754044" w:rsidRPr="00C12F58" w:rsidRDefault="00754044" w:rsidP="00754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F58">
        <w:rPr>
          <w:rFonts w:ascii="Times New Roman" w:eastAsia="Times New Roman" w:hAnsi="Times New Roman" w:cs="Times New Roman"/>
          <w:bCs/>
          <w:sz w:val="24"/>
          <w:szCs w:val="24"/>
        </w:rPr>
        <w:t xml:space="preserve">ПК-7.3.2 - навыками проведения лабораторного контроля качества авиаГСМ и СЖ при их подготовке к применению в ВС. </w:t>
      </w:r>
    </w:p>
    <w:p w:rsidR="00754044" w:rsidRPr="00AE0FC8" w:rsidRDefault="00754044" w:rsidP="0075404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1.</w:t>
      </w:r>
      <w:r w:rsidRPr="00AE0FC8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2. М</w:t>
      </w:r>
      <w:r w:rsidRPr="00AE0FC8">
        <w:rPr>
          <w:rFonts w:ascii="Times New Roman" w:eastAsia="Times New Roman" w:hAnsi="Times New Roman" w:cs="Times New Roman"/>
          <w:b/>
          <w:bCs/>
          <w:sz w:val="24"/>
          <w:szCs w:val="24"/>
        </w:rPr>
        <w:t>есто дисциплины в структуре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AE0F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754044" w:rsidRPr="0094713B" w:rsidRDefault="00754044" w:rsidP="00754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10"/>
          <w:kern w:val="34"/>
          <w:sz w:val="24"/>
          <w:szCs w:val="24"/>
        </w:rPr>
      </w:pPr>
      <w:r w:rsidRPr="0094713B">
        <w:rPr>
          <w:rFonts w:ascii="Times New Roman" w:eastAsia="Times New Roman" w:hAnsi="Times New Roman" w:cs="Times New Roman"/>
          <w:sz w:val="24"/>
          <w:szCs w:val="24"/>
        </w:rPr>
        <w:t xml:space="preserve">Дисциплина </w:t>
      </w:r>
      <w:r w:rsidRPr="00197DDC">
        <w:rPr>
          <w:rFonts w:ascii="Times New Roman" w:eastAsia="Times New Roman" w:hAnsi="Times New Roman" w:cs="Times New Roman"/>
          <w:bCs/>
          <w:sz w:val="24"/>
          <w:szCs w:val="24"/>
        </w:rPr>
        <w:t>Лабораторный контроль качества авиаГСМ и СЖ</w:t>
      </w:r>
      <w:r w:rsidRPr="0094713B">
        <w:rPr>
          <w:rFonts w:ascii="Times New Roman" w:eastAsia="Times New Roman" w:hAnsi="Times New Roman" w:cs="Times New Roman"/>
          <w:sz w:val="24"/>
          <w:szCs w:val="24"/>
        </w:rPr>
        <w:t xml:space="preserve"> относится к учебным </w:t>
      </w:r>
      <w:r w:rsidRPr="00ED79B1">
        <w:rPr>
          <w:rFonts w:ascii="Times New Roman" w:hAnsi="Times New Roman" w:cs="Times New Roman"/>
          <w:sz w:val="24"/>
          <w:szCs w:val="24"/>
        </w:rPr>
        <w:t>дисциплинам части, формируемой участниками образовательных отношений (</w:t>
      </w:r>
      <w:r w:rsidRPr="00F95A2A">
        <w:rPr>
          <w:rFonts w:ascii="Times New Roman" w:hAnsi="Times New Roman" w:cs="Times New Roman"/>
          <w:sz w:val="24"/>
          <w:szCs w:val="24"/>
        </w:rPr>
        <w:t>Модуль 2. Управление научно-технической деятельностью в области авиатопливообеспечения воздушных судов</w:t>
      </w:r>
      <w:r w:rsidRPr="00ED79B1">
        <w:rPr>
          <w:rFonts w:ascii="Times New Roman" w:hAnsi="Times New Roman" w:cs="Times New Roman"/>
          <w:sz w:val="24"/>
          <w:szCs w:val="24"/>
        </w:rPr>
        <w:t xml:space="preserve">) учебного плана </w:t>
      </w:r>
      <w:r w:rsidRPr="007A137F">
        <w:rPr>
          <w:rFonts w:ascii="Times New Roman" w:hAnsi="Times New Roman" w:cs="Times New Roman"/>
          <w:sz w:val="24"/>
          <w:szCs w:val="24"/>
        </w:rPr>
        <w:t xml:space="preserve">образовательной программы </w:t>
      </w:r>
      <w:r w:rsidRPr="00ED79B1">
        <w:rPr>
          <w:rFonts w:ascii="Times New Roman" w:hAnsi="Times New Roman" w:cs="Times New Roman"/>
          <w:sz w:val="24"/>
          <w:szCs w:val="24"/>
        </w:rPr>
        <w:t>направления</w:t>
      </w:r>
      <w:r w:rsidRPr="0094713B">
        <w:rPr>
          <w:rFonts w:ascii="Times New Roman" w:eastAsia="Times New Roman" w:hAnsi="Times New Roman" w:cs="Times New Roman"/>
          <w:sz w:val="24"/>
          <w:szCs w:val="24"/>
        </w:rPr>
        <w:t xml:space="preserve"> подготовки </w:t>
      </w:r>
      <w:r w:rsidRPr="0094713B">
        <w:rPr>
          <w:rFonts w:ascii="Times New Roman" w:hAnsi="Times New Roman"/>
          <w:sz w:val="24"/>
          <w:szCs w:val="24"/>
          <w:lang w:eastAsia="ru-RU"/>
        </w:rPr>
        <w:t>25.0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94713B">
        <w:rPr>
          <w:rFonts w:ascii="Times New Roman" w:hAnsi="Times New Roman"/>
          <w:sz w:val="24"/>
          <w:szCs w:val="24"/>
          <w:lang w:eastAsia="ru-RU"/>
        </w:rPr>
        <w:t>.01 Техническая эксплуатация летательных аппаратов и двигателей</w:t>
      </w:r>
      <w:r w:rsidRPr="0094713B">
        <w:rPr>
          <w:rFonts w:ascii="Times New Roman" w:eastAsia="Times New Roman" w:hAnsi="Times New Roman" w:cs="Times New Roman"/>
          <w:b/>
          <w:spacing w:val="10"/>
          <w:kern w:val="34"/>
          <w:sz w:val="24"/>
          <w:szCs w:val="24"/>
        </w:rPr>
        <w:t>,</w:t>
      </w:r>
      <w:r w:rsidRPr="0094713B">
        <w:rPr>
          <w:rFonts w:ascii="Times New Roman" w:eastAsia="Times New Roman" w:hAnsi="Times New Roman" w:cs="Times New Roman"/>
          <w:sz w:val="24"/>
          <w:szCs w:val="24"/>
        </w:rPr>
        <w:t xml:space="preserve"> квалификация</w:t>
      </w:r>
      <w:r w:rsidR="00645D15">
        <w:rPr>
          <w:rFonts w:ascii="Times New Roman" w:eastAsia="Times New Roman" w:hAnsi="Times New Roman" w:cs="Times New Roman"/>
          <w:sz w:val="24"/>
          <w:szCs w:val="24"/>
        </w:rPr>
        <w:t xml:space="preserve"> (степень)</w:t>
      </w:r>
      <w:r w:rsidRPr="0094713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</w:rPr>
        <w:t>магистр</w:t>
      </w:r>
      <w:r w:rsidRPr="0094713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54044" w:rsidRDefault="00754044" w:rsidP="00754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13B">
        <w:rPr>
          <w:rFonts w:ascii="Times New Roman" w:eastAsia="Times New Roman" w:hAnsi="Times New Roman" w:cs="Times New Roman"/>
          <w:sz w:val="24"/>
          <w:szCs w:val="24"/>
        </w:rPr>
        <w:t xml:space="preserve">Для успешного освоения данной </w:t>
      </w:r>
      <w:r w:rsidRPr="0094713B">
        <w:rPr>
          <w:rFonts w:ascii="Times New Roman" w:eastAsia="Times New Roman" w:hAnsi="Times New Roman" w:cs="Times New Roman"/>
          <w:spacing w:val="-3"/>
          <w:sz w:val="24"/>
          <w:szCs w:val="24"/>
        </w:rPr>
        <w:t>дисциплин</w:t>
      </w:r>
      <w:r w:rsidRPr="0094713B">
        <w:rPr>
          <w:rFonts w:ascii="Times New Roman" w:eastAsia="Times New Roman" w:hAnsi="Times New Roman" w:cs="Times New Roman"/>
          <w:sz w:val="24"/>
          <w:szCs w:val="24"/>
        </w:rPr>
        <w:t>ы обучающийся должен владеть знаниями, умениями и навыками, сформированными по дисциплинам</w:t>
      </w:r>
      <w:r w:rsidRPr="008D252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8D2524">
        <w:rPr>
          <w:rFonts w:ascii="Times New Roman" w:eastAsia="Times New Roman" w:hAnsi="Times New Roman" w:cs="Times New Roman"/>
          <w:sz w:val="24"/>
          <w:szCs w:val="24"/>
        </w:rPr>
        <w:t>Б1.ОД.</w:t>
      </w:r>
      <w:r>
        <w:rPr>
          <w:rFonts w:ascii="Times New Roman" w:eastAsia="Times New Roman" w:hAnsi="Times New Roman" w:cs="Times New Roman"/>
          <w:sz w:val="24"/>
          <w:szCs w:val="24"/>
        </w:rPr>
        <w:t>2 – Управление проектами</w:t>
      </w:r>
      <w:r w:rsidRPr="008D2524">
        <w:rPr>
          <w:rFonts w:ascii="Times New Roman" w:eastAsia="Times New Roman" w:hAnsi="Times New Roman" w:cs="Times New Roman"/>
          <w:sz w:val="24"/>
          <w:szCs w:val="24"/>
        </w:rPr>
        <w:t>, Б1.ОД.5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Управление качеством</w:t>
      </w:r>
      <w:r w:rsidRPr="008D2524">
        <w:rPr>
          <w:rFonts w:ascii="Times New Roman" w:eastAsia="Times New Roman" w:hAnsi="Times New Roman" w:cs="Times New Roman"/>
          <w:sz w:val="24"/>
          <w:szCs w:val="24"/>
        </w:rPr>
        <w:t>, Б1.</w:t>
      </w:r>
      <w:r>
        <w:rPr>
          <w:rFonts w:ascii="Times New Roman" w:eastAsia="Times New Roman" w:hAnsi="Times New Roman" w:cs="Times New Roman"/>
          <w:sz w:val="24"/>
          <w:szCs w:val="24"/>
        </w:rPr>
        <w:t>ОД.6 – Иностранный язык по профилю подготовки</w:t>
      </w:r>
      <w:r w:rsidRPr="00775E30">
        <w:rPr>
          <w:rFonts w:ascii="Times New Roman" w:eastAsia="Times New Roman" w:hAnsi="Times New Roman" w:cs="Times New Roman"/>
          <w:sz w:val="24"/>
          <w:szCs w:val="24"/>
        </w:rPr>
        <w:t>, в частности:</w:t>
      </w:r>
    </w:p>
    <w:p w:rsidR="00754044" w:rsidRPr="00FB3C2D" w:rsidRDefault="00754044" w:rsidP="007540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3C2D">
        <w:rPr>
          <w:rFonts w:ascii="Times New Roman" w:hAnsi="Times New Roman" w:cs="Times New Roman"/>
          <w:sz w:val="24"/>
          <w:szCs w:val="24"/>
        </w:rPr>
        <w:t>знать:</w:t>
      </w:r>
    </w:p>
    <w:p w:rsidR="00754044" w:rsidRPr="00FB3C2D" w:rsidRDefault="00754044" w:rsidP="007540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3C2D">
        <w:rPr>
          <w:rFonts w:ascii="Times New Roman" w:hAnsi="Times New Roman" w:cs="Times New Roman"/>
          <w:sz w:val="24"/>
          <w:szCs w:val="24"/>
        </w:rPr>
        <w:t>- методы системного и критического анализа;</w:t>
      </w:r>
    </w:p>
    <w:p w:rsidR="00754044" w:rsidRPr="00FB3C2D" w:rsidRDefault="00754044" w:rsidP="007540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3C2D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FB3C2D"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 </w:t>
      </w:r>
      <w:r w:rsidRPr="00FB3C2D">
        <w:rPr>
          <w:rFonts w:ascii="Times New Roman" w:hAnsi="Times New Roman" w:cs="Times New Roman"/>
          <w:sz w:val="24"/>
          <w:szCs w:val="24"/>
        </w:rPr>
        <w:t>процессы эксплуатации воздушных судов иностранного производства на английском языке;</w:t>
      </w:r>
    </w:p>
    <w:p w:rsidR="00754044" w:rsidRPr="00FB3C2D" w:rsidRDefault="00754044" w:rsidP="007540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3C2D">
        <w:rPr>
          <w:rFonts w:ascii="Times New Roman" w:hAnsi="Times New Roman" w:cs="Times New Roman"/>
          <w:sz w:val="24"/>
          <w:szCs w:val="24"/>
        </w:rPr>
        <w:t>уметь:</w:t>
      </w:r>
    </w:p>
    <w:p w:rsidR="00754044" w:rsidRPr="00FB3C2D" w:rsidRDefault="00754044" w:rsidP="007540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3C2D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- применять методы системного подхода и критического анализа проблемных ситуаций;</w:t>
      </w:r>
    </w:p>
    <w:p w:rsidR="00754044" w:rsidRPr="00FB3C2D" w:rsidRDefault="00754044" w:rsidP="007540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3C2D">
        <w:rPr>
          <w:rFonts w:ascii="Times New Roman" w:hAnsi="Times New Roman" w:cs="Times New Roman"/>
          <w:sz w:val="24"/>
          <w:szCs w:val="24"/>
        </w:rPr>
        <w:t>- вести действующую нормативно-техническую и производственно-технологическую документацию по технике зарубежного производства на английском языке;</w:t>
      </w:r>
    </w:p>
    <w:p w:rsidR="00754044" w:rsidRPr="00775E30" w:rsidRDefault="00754044" w:rsidP="007540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3C2D">
        <w:rPr>
          <w:rFonts w:ascii="Times New Roman" w:hAnsi="Times New Roman" w:cs="Times New Roman"/>
          <w:sz w:val="24"/>
          <w:szCs w:val="24"/>
        </w:rPr>
        <w:t>владеть:</w:t>
      </w:r>
    </w:p>
    <w:p w:rsidR="00754044" w:rsidRPr="00775E30" w:rsidRDefault="00754044" w:rsidP="00754044">
      <w:pPr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</w:pPr>
      <w:r w:rsidRPr="00775E30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 xml:space="preserve">- </w:t>
      </w:r>
      <w:r w:rsidRPr="008D2524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методологией системного и критического анализа проблемных ситуаций</w:t>
      </w:r>
      <w:r w:rsidRPr="00775E30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;</w:t>
      </w:r>
    </w:p>
    <w:p w:rsidR="00754044" w:rsidRPr="00775E30" w:rsidRDefault="00754044" w:rsidP="00754044">
      <w:pPr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</w:pPr>
      <w:r w:rsidRPr="00775E30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-</w:t>
      </w:r>
      <w:r w:rsidRPr="004C3F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4C3F59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навыками перевода технической документации по ЛА зарубежного производства с английского языка на русский язык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.</w:t>
      </w:r>
    </w:p>
    <w:p w:rsidR="00754044" w:rsidRDefault="00754044" w:rsidP="00754044">
      <w:pPr>
        <w:spacing w:after="0" w:line="240" w:lineRule="auto"/>
        <w:ind w:left="-142" w:firstLine="851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4713B">
        <w:rPr>
          <w:rFonts w:ascii="Times New Roman" w:eastAsia="Times New Roman" w:hAnsi="Times New Roman" w:cs="Times New Roman"/>
          <w:sz w:val="24"/>
          <w:szCs w:val="24"/>
        </w:rPr>
        <w:t xml:space="preserve">Дисциплина направлена на обеспечения следующих дисциплин: </w:t>
      </w:r>
      <w:r w:rsidRPr="004C3F5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</w:t>
      </w:r>
      <w:proofErr w:type="gramStart"/>
      <w:r w:rsidRPr="004C3F5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2.ОП.П.</w:t>
      </w:r>
      <w:proofErr w:type="gramEnd"/>
      <w:r w:rsidRPr="004C3F5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– Производственная 1. Научно-исследовательская работа</w:t>
      </w:r>
      <w:r w:rsidRPr="008D252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Pr="004C3F5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Б2.ВП.П.2.М.2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– Производственная 3. Преддипломная практика (модуль 2).</w:t>
      </w:r>
    </w:p>
    <w:p w:rsidR="00754044" w:rsidRPr="001A376F" w:rsidRDefault="00754044" w:rsidP="00754044">
      <w:pPr>
        <w:spacing w:after="0" w:line="240" w:lineRule="auto"/>
        <w:ind w:left="-142" w:firstLine="851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754044" w:rsidRPr="001A376F" w:rsidRDefault="00754044" w:rsidP="0075404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754044" w:rsidRDefault="00754044" w:rsidP="001F0F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F0FFF" w:rsidRPr="00B27CBF" w:rsidRDefault="00645D15" w:rsidP="001F0FFF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ФТД.</w:t>
      </w:r>
      <w:r w:rsidR="001F0FFF" w:rsidRPr="00B27CBF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1 </w:t>
      </w:r>
      <w:proofErr w:type="spellStart"/>
      <w:r w:rsidR="00FB3C2D" w:rsidRPr="00FB3C2D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Топливообеспечение</w:t>
      </w:r>
      <w:proofErr w:type="spellEnd"/>
      <w:r w:rsidR="00FB3C2D" w:rsidRPr="00FB3C2D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аэропортов ГА</w:t>
      </w:r>
    </w:p>
    <w:p w:rsidR="001F0FFF" w:rsidRPr="001A376F" w:rsidRDefault="001F0FFF" w:rsidP="001F0F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FB3C2D" w:rsidRPr="00FB3C2D" w:rsidRDefault="001F0FFF" w:rsidP="00FB3C2D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1A376F">
        <w:rPr>
          <w:rFonts w:ascii="Times New Roman" w:hAnsi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Calibri" w:hAnsi="Times New Roman"/>
          <w:i/>
          <w:sz w:val="24"/>
          <w:szCs w:val="24"/>
          <w:lang w:eastAsia="ru-RU"/>
        </w:rPr>
        <w:t xml:space="preserve"> </w:t>
      </w:r>
      <w:r w:rsidR="00FB3C2D" w:rsidRPr="00FB3C2D">
        <w:rPr>
          <w:rFonts w:ascii="Times New Roman" w:hAnsi="Times New Roman"/>
          <w:sz w:val="24"/>
          <w:szCs w:val="24"/>
        </w:rPr>
        <w:t>Цель освоения дисциплины – формирование у обучаемых компетенций, включающих теоретические знания структуры, номенклатуры, назначения и содержания нормативной базы, регламентирующей инженерную деятельность в сфере топливообеспечения аэропортов ГА, приобретение практических навыков и умений при решении задач обеспечения полетов ВС авиаГСМ и СЖ.</w:t>
      </w:r>
      <w:r w:rsidR="00FB3C2D" w:rsidRPr="00FB3C2D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FB3C2D" w:rsidRPr="00FB3C2D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изучения дисциплины:</w:t>
      </w:r>
    </w:p>
    <w:p w:rsidR="00FB3C2D" w:rsidRPr="00FB3C2D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1. Ф</w:t>
      </w:r>
      <w:r w:rsidRPr="00FB3C2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у обучаемых теоретических знаний и представлений о:</w:t>
      </w:r>
    </w:p>
    <w:p w:rsidR="00FB3C2D" w:rsidRPr="00FB3C2D" w:rsidRDefault="00FB3C2D" w:rsidP="00FB3C2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действующей нормативной базе по обеспечения полетов ВС авиаГСМ и СЖ;</w:t>
      </w:r>
    </w:p>
    <w:p w:rsidR="00FB3C2D" w:rsidRPr="00FB3C2D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обеспечении полетов ВС горюче-смазочными материалами и СЖ;</w:t>
      </w:r>
    </w:p>
    <w:p w:rsidR="00FB3C2D" w:rsidRPr="00FB3C2D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Приобретение навыков по использованию нормативно-технической документации по </w:t>
      </w:r>
      <w:r w:rsidRPr="00FB3C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управлению технологическими процессами авиатопливообеспечения</w:t>
      </w:r>
      <w:r w:rsidRPr="00FB3C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B3C2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воздушных судов при их обеспечении авиаГСМ и СЖ.</w:t>
      </w:r>
    </w:p>
    <w:p w:rsidR="00FB3C2D" w:rsidRPr="00645D15" w:rsidRDefault="00FB3C2D" w:rsidP="00FB3C2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Компетенции обучающегося, формируемые в результате освоения дисциплины, </w:t>
      </w:r>
      <w:r w:rsidRPr="00645D15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наименование индикатора достижения</w:t>
      </w:r>
      <w:r w:rsidRP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результаты обучения.</w:t>
      </w:r>
    </w:p>
    <w:p w:rsidR="00FB3C2D" w:rsidRPr="00FB3C2D" w:rsidRDefault="00FB3C2D" w:rsidP="00FB3C2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FB3C2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Процесс изучения дисциплины </w:t>
      </w:r>
      <w:proofErr w:type="spellStart"/>
      <w:r w:rsidRPr="00FB3C2D">
        <w:rPr>
          <w:rFonts w:ascii="Times New Roman" w:eastAsia="Times New Roman" w:hAnsi="Times New Roman" w:cs="Times New Roman"/>
          <w:bCs/>
          <w:iCs/>
          <w:sz w:val="24"/>
          <w:szCs w:val="24"/>
        </w:rPr>
        <w:t>Топливообеспечение</w:t>
      </w:r>
      <w:proofErr w:type="spellEnd"/>
      <w:r w:rsidRPr="00FB3C2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аэропортов ГА</w:t>
      </w:r>
      <w:r w:rsidRPr="00FB3C2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направлен на формирование у студентов компетенций, необходимых для осуществления производственно-технологической деятельности в сфере обеспечения полетов авиаГСМ и СЖ, а именно:</w:t>
      </w:r>
    </w:p>
    <w:p w:rsidR="00FB3C2D" w:rsidRPr="00645D15" w:rsidRDefault="00FB3C2D" w:rsidP="00FB3C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45D15">
        <w:rPr>
          <w:rFonts w:ascii="Times New Roman" w:eastAsia="TimesNewRoman,BoldItalic" w:hAnsi="Times New Roman" w:cs="Times New Roman"/>
          <w:bCs/>
          <w:iCs/>
          <w:sz w:val="24"/>
          <w:szCs w:val="24"/>
          <w:lang w:eastAsia="ru-RU"/>
        </w:rPr>
        <w:t xml:space="preserve">профессиональные </w:t>
      </w:r>
      <w:r w:rsidRPr="00645D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r w:rsidRPr="00645D15">
        <w:rPr>
          <w:rFonts w:ascii="Times New Roman" w:eastAsia="TimesNewRoman,BoldItalic" w:hAnsi="Times New Roman" w:cs="Times New Roman"/>
          <w:bCs/>
          <w:iCs/>
          <w:sz w:val="24"/>
          <w:szCs w:val="24"/>
          <w:lang w:eastAsia="ru-RU"/>
        </w:rPr>
        <w:t>ПК</w:t>
      </w:r>
      <w:r w:rsidRPr="00645D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):</w:t>
      </w:r>
    </w:p>
    <w:p w:rsidR="00FB3C2D" w:rsidRPr="00FB3C2D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способностью решения вопросов обеспечения качества подготовки авиаГСМ при его применении на ВС и наземной технике – 1;</w:t>
      </w:r>
    </w:p>
    <w:p w:rsidR="00FB3C2D" w:rsidRPr="00FB3C2D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готовностью к проведению технического и технологического обслуживания средств приема, хранения, контроля качества, выдачи и заправки ВС авиаГСМ и специальными жидкостями при обеспечении технической эксплуатации ВС – 2.</w:t>
      </w:r>
    </w:p>
    <w:p w:rsidR="00FB3C2D" w:rsidRPr="00FB3C2D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результате изучения дисциплины </w:t>
      </w:r>
      <w:proofErr w:type="spellStart"/>
      <w:r w:rsidRPr="00FB3C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Топливообеспечение</w:t>
      </w:r>
      <w:proofErr w:type="spellEnd"/>
      <w:r w:rsidRPr="00FB3C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аэропортов ГА</w:t>
      </w:r>
      <w:r w:rsidRPr="00FB3C2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FB3C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студент должен:</w:t>
      </w:r>
    </w:p>
    <w:p w:rsidR="00FB3C2D" w:rsidRPr="00FB3C2D" w:rsidRDefault="00FB3C2D" w:rsidP="00FB3C2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 компетенции - 1:</w:t>
      </w:r>
      <w:r w:rsidRPr="00FB3C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B3C2D" w:rsidRPr="00FB3C2D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знать: </w:t>
      </w:r>
    </w:p>
    <w:p w:rsidR="00FB3C2D" w:rsidRPr="00FB3C2D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B3C2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FB3C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технологическую документацию по выполнению работ в части обеспечения аэропортов ГА авиаГСМ и СЖ</w:t>
      </w:r>
      <w:r w:rsidRPr="00FB3C2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 (</w:t>
      </w:r>
      <w:r w:rsidRPr="00FB3C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1.1.1);</w:t>
      </w:r>
    </w:p>
    <w:p w:rsidR="00FB3C2D" w:rsidRPr="00FB3C2D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FB3C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FB3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сновные документы ИКАО в сфере авиатопливообеспечения ВС; </w:t>
      </w:r>
      <w:r w:rsidRPr="00FB3C2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</w:t>
      </w:r>
      <w:r w:rsidRPr="00FB3C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1.1.2);</w:t>
      </w:r>
    </w:p>
    <w:p w:rsidR="00FB3C2D" w:rsidRPr="00FB3C2D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B3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принципы и пути совершенствования технологических процессов авиатопливообеспечения ВС; </w:t>
      </w:r>
      <w:r w:rsidRPr="00FB3C2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</w:t>
      </w:r>
      <w:r w:rsidRPr="00FB3C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1.1.3);</w:t>
      </w:r>
    </w:p>
    <w:p w:rsidR="00FB3C2D" w:rsidRPr="00645D15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5D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уметь: </w:t>
      </w:r>
    </w:p>
    <w:p w:rsidR="00FB3C2D" w:rsidRPr="00645D15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5D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- </w:t>
      </w:r>
      <w:r w:rsidRP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эксплуатировать и обслуживать технологическое оборудование в соответствии с требованиями НТД</w:t>
      </w:r>
      <w:r w:rsidRPr="00645D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; </w:t>
      </w:r>
      <w:r w:rsidRPr="00645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</w:t>
      </w:r>
      <w:r w:rsidRPr="00645D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1.2.1);</w:t>
      </w:r>
    </w:p>
    <w:p w:rsidR="00FB3C2D" w:rsidRPr="00645D15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5D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оформлять производственную документацию по основным</w:t>
      </w:r>
      <w:r w:rsidRPr="00645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технологическим процессам </w:t>
      </w:r>
      <w:r w:rsidRPr="00645D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топливозаправочных комплексов</w:t>
      </w:r>
      <w:r w:rsidRP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45D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</w:t>
      </w:r>
      <w:r w:rsidRPr="00645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</w:t>
      </w:r>
      <w:r w:rsidRPr="00645D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1.2.2);</w:t>
      </w:r>
    </w:p>
    <w:p w:rsidR="00FB3C2D" w:rsidRPr="00645D15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645D15">
        <w:rPr>
          <w:rFonts w:ascii="Times New Roman" w:eastAsia="Courier New" w:hAnsi="Times New Roman" w:cs="Times New Roman"/>
          <w:spacing w:val="-4"/>
          <w:sz w:val="24"/>
          <w:szCs w:val="24"/>
          <w:lang w:eastAsia="ru-RU" w:bidi="ru-RU"/>
        </w:rPr>
        <w:t xml:space="preserve">- выделять особенности содержания требований зарубежной нормативной базы по обеспечению полетов ВС авиаГСМ для оценки их приемлемости в условиях ГА России; </w:t>
      </w:r>
      <w:r w:rsidRPr="00645D1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 w:bidi="ru-RU"/>
        </w:rPr>
        <w:t>(</w:t>
      </w:r>
      <w:r w:rsidRPr="00645D15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1.2.3);</w:t>
      </w:r>
    </w:p>
    <w:p w:rsidR="00FB3C2D" w:rsidRPr="00645D15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5D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</w:p>
    <w:p w:rsidR="00FB3C2D" w:rsidRPr="00645D15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навыками заполнения паспортов качества авиаГСМ и контрольных талонов в зависимости от вида заправки; </w:t>
      </w:r>
      <w:r w:rsidRPr="00645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</w:t>
      </w:r>
      <w:r w:rsidRPr="00645D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1.3.1).</w:t>
      </w:r>
    </w:p>
    <w:p w:rsidR="00FB3C2D" w:rsidRPr="00645D15" w:rsidRDefault="00FB3C2D" w:rsidP="00FB3C2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5D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 компетенции - 2: </w:t>
      </w:r>
    </w:p>
    <w:p w:rsidR="00FB3C2D" w:rsidRPr="00645D15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645D15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знать:</w:t>
      </w:r>
    </w:p>
    <w:p w:rsidR="00FB3C2D" w:rsidRPr="00645D15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5D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645D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технологические процессы и операции, выполняемые при авиатопливообеспечении воздушных перевозок</w:t>
      </w:r>
      <w:r w:rsidRPr="00645D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; </w:t>
      </w:r>
      <w:r w:rsidRPr="00645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(2</w:t>
      </w:r>
      <w:r w:rsidRPr="00645D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.1.1);</w:t>
      </w:r>
    </w:p>
    <w:p w:rsidR="00FB3C2D" w:rsidRPr="00645D15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5D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5D15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структуру топливозаправочных комплексов, задачи структурных подразделений</w:t>
      </w:r>
      <w:r w:rsidRPr="00645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645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(2</w:t>
      </w:r>
      <w:r w:rsidRPr="00645D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.1.2);</w:t>
      </w:r>
    </w:p>
    <w:p w:rsidR="00FB3C2D" w:rsidRPr="00645D15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5D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645D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основные направления и механизмы гармонизации Российской нормативной базы с Европейскими авиационными стандартами; </w:t>
      </w:r>
      <w:r w:rsidRPr="00645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(2</w:t>
      </w:r>
      <w:r w:rsidRPr="00645D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.1.3);</w:t>
      </w:r>
    </w:p>
    <w:p w:rsidR="00FB3C2D" w:rsidRPr="00FB3C2D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645D15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уметь:</w:t>
      </w:r>
      <w:r w:rsidRPr="00FB3C2D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</w:t>
      </w:r>
    </w:p>
    <w:p w:rsidR="00FB3C2D" w:rsidRPr="00FB3C2D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FB3C2D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вести документацию по учету авиационной техники и ее техническому состоянию; </w:t>
      </w:r>
      <w:r w:rsidRPr="00FB3C2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(2</w:t>
      </w:r>
      <w:r w:rsidRPr="00FB3C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.2.1);</w:t>
      </w:r>
    </w:p>
    <w:p w:rsidR="00FB3C2D" w:rsidRPr="00FB3C2D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разработать технологические карты, применительно к условиям конкретного аэропорта с учетом потребностей в видах и марках авиаГСМ</w:t>
      </w:r>
      <w:r w:rsidRPr="00FB3C2D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; </w:t>
      </w:r>
      <w:r w:rsidRPr="00FB3C2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(2</w:t>
      </w:r>
      <w:r w:rsidRPr="00FB3C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.2.2);</w:t>
      </w:r>
    </w:p>
    <w:p w:rsidR="00FB3C2D" w:rsidRPr="00645D15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5D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</w:p>
    <w:p w:rsidR="00FB3C2D" w:rsidRDefault="00FB3C2D" w:rsidP="00FB3C2D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B3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3C2D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общей концепцией совершенствования нормативно-технической базы; </w:t>
      </w:r>
      <w:r w:rsidRPr="00FB3C2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(2</w:t>
      </w:r>
      <w:r w:rsidRPr="00FB3C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.3.1).</w:t>
      </w:r>
    </w:p>
    <w:p w:rsidR="001F0FFF" w:rsidRPr="001A376F" w:rsidRDefault="001F0FFF" w:rsidP="00FB3C2D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 w:rsidRPr="001A376F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1.2. М</w:t>
      </w:r>
      <w:r w:rsidR="00B27CBF" w:rsidRPr="001A376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есто дисциплины в структуре</w:t>
      </w:r>
    </w:p>
    <w:p w:rsidR="001F0FFF" w:rsidRPr="001A376F" w:rsidRDefault="00B27CBF" w:rsidP="001F0FF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A376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образовательной программы</w:t>
      </w:r>
    </w:p>
    <w:p w:rsidR="00FB3C2D" w:rsidRPr="00FB3C2D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Дисциплина </w:t>
      </w:r>
      <w:proofErr w:type="spellStart"/>
      <w:r w:rsidRPr="00FB3C2D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  <w:lang w:eastAsia="ru-RU"/>
        </w:rPr>
        <w:t>Топливообеспечение</w:t>
      </w:r>
      <w:proofErr w:type="spellEnd"/>
      <w:r w:rsidRPr="00FB3C2D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  <w:lang w:eastAsia="ru-RU"/>
        </w:rPr>
        <w:t xml:space="preserve"> аэропортов ГА</w:t>
      </w:r>
      <w:r w:rsidRPr="00FB3C2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относится к дисциплинам факультативного курса образовательной программы (далее - ОП) направления подготовки 25.04.01 Техническая эксплуатация летательных аппаратов и двигателей, квалификация</w:t>
      </w:r>
      <w:r w:rsidR="00645D1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(степень)</w:t>
      </w:r>
      <w:r w:rsidRPr="00FB3C2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магистр.</w:t>
      </w:r>
    </w:p>
    <w:p w:rsidR="00FB3C2D" w:rsidRPr="00FB3C2D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Для успешного освоения данной </w:t>
      </w:r>
      <w:r w:rsidRPr="00FB3C2D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дисциплин</w:t>
      </w:r>
      <w:r w:rsidRPr="00FB3C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ы студент должен владеть знаниями, умениями и навыками, с</w:t>
      </w:r>
      <w:r w:rsidRPr="00FB3C2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формированными программой по дисциплинам: ОД.4 - Управление системами и процессами эксплуатации, Б1.ОД.5 - Управление качеством, Б1.ОД.9 - Современные методы математического моделирования сложных систем, Б1.ОД.10 - Физические основы современных технологий, Б1.ВД.М.1.1 - Сертификация организаций авиатопливообеспечения, Б1.ВД.М.1.2 - Эксплуатационные свойства горюче-смазочных материалов, Б1.ВД.М.1.3 - Управление процессами в топливозаправочных комплексах, Б1.ВД.М.1.4 - Технологические процессы авиатопливообеспечения, Б1.ВД.М.1.5 - Эксплуатация технических средств авиатопливообеспечения, в частности:</w:t>
      </w:r>
    </w:p>
    <w:p w:rsidR="00FB3C2D" w:rsidRPr="00FB3C2D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FB3C2D" w:rsidRPr="00FB3C2D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x-none"/>
        </w:rPr>
      </w:pPr>
      <w:r w:rsidRPr="00FB3C2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x-none" w:eastAsia="x-none"/>
        </w:rPr>
        <w:t xml:space="preserve">- </w:t>
      </w:r>
      <w:r w:rsidRPr="00FB3C2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x-none"/>
        </w:rPr>
        <w:t xml:space="preserve">задачи </w:t>
      </w:r>
      <w:r w:rsidRPr="00FB3C2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x-none"/>
        </w:rPr>
        <w:t>топливообеспечения аэропортов ГА</w:t>
      </w:r>
      <w:r w:rsidRPr="00FB3C2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x-none"/>
        </w:rPr>
        <w:t xml:space="preserve"> в условиях </w:t>
      </w:r>
      <w:r w:rsidRPr="00FB3C2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x-none"/>
        </w:rPr>
        <w:t>обеспечения полетов ВС авиаГСМ и СЖ</w:t>
      </w:r>
      <w:r w:rsidRPr="00FB3C2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x-none"/>
        </w:rPr>
        <w:t>;</w:t>
      </w:r>
    </w:p>
    <w:p w:rsidR="00FB3C2D" w:rsidRPr="00FB3C2D" w:rsidRDefault="00FB3C2D" w:rsidP="00FB3C2D">
      <w:pPr>
        <w:tabs>
          <w:tab w:val="left" w:pos="94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закономерности применения авиаГСМ в конструкции ВС;</w:t>
      </w:r>
    </w:p>
    <w:p w:rsidR="00FB3C2D" w:rsidRPr="00FB3C2D" w:rsidRDefault="00FB3C2D" w:rsidP="00FB3C2D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техническую терминологию, используемую при предоставлении услуг по авиатопливообеспечению ВС и при заправке ГСМ аэродромной спецтехники; </w:t>
      </w:r>
    </w:p>
    <w:p w:rsidR="00FB3C2D" w:rsidRPr="00FB3C2D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взаимодействия участников процесса топливообеспечения и НТД;</w:t>
      </w:r>
    </w:p>
    <w:p w:rsidR="00FB3C2D" w:rsidRPr="00FB3C2D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FB3C2D" w:rsidRPr="00FB3C2D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применять методы и методики современных технологий при организации авиатопливообеспечения ВС авиаГСМ и СЖ</w:t>
      </w:r>
      <w:r w:rsidRPr="00FB3C2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B3C2D" w:rsidRPr="00FB3C2D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владеть:</w:t>
      </w:r>
    </w:p>
    <w:p w:rsidR="00FB3C2D" w:rsidRPr="00FB3C2D" w:rsidRDefault="00FB3C2D" w:rsidP="00FB3C2D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FB3C2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работы с технической, технологической и эксплуатационной документацией</w:t>
      </w:r>
      <w:r w:rsidRPr="00FB3C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FB3C2D" w:rsidRPr="00FB3C2D" w:rsidRDefault="00FB3C2D" w:rsidP="00FB3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владеть методами лабораторного и аэродромного контроля качества авиаГСМ</w:t>
      </w:r>
      <w:r w:rsidRPr="00FB3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3C2D" w:rsidRDefault="00FB3C2D" w:rsidP="00FB3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C2D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для которых данная дисциплина является предшествующей: Б</w:t>
      </w:r>
      <w:proofErr w:type="gramStart"/>
      <w:r w:rsidRPr="00FB3C2D">
        <w:rPr>
          <w:rFonts w:ascii="Times New Roman" w:eastAsia="Times New Roman" w:hAnsi="Times New Roman" w:cs="Times New Roman"/>
          <w:sz w:val="24"/>
          <w:szCs w:val="24"/>
          <w:lang w:eastAsia="ru-RU"/>
        </w:rPr>
        <w:t>2.ВП.П.</w:t>
      </w:r>
      <w:proofErr w:type="gramEnd"/>
      <w:r w:rsidRPr="00FB3C2D">
        <w:rPr>
          <w:rFonts w:ascii="Times New Roman" w:eastAsia="Times New Roman" w:hAnsi="Times New Roman" w:cs="Times New Roman"/>
          <w:sz w:val="24"/>
          <w:szCs w:val="24"/>
          <w:lang w:eastAsia="ru-RU"/>
        </w:rPr>
        <w:t>2.М.1 - Производственная 3. Преддипломная практика (модуль 1), Б2.ВП.П.2.М.2 -Производственная 3. Преддипломная практика (модуль 2).</w:t>
      </w:r>
    </w:p>
    <w:p w:rsidR="001F0FFF" w:rsidRPr="001A376F" w:rsidRDefault="001F0FFF" w:rsidP="00FB3C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1A376F" w:rsidRPr="001A376F" w:rsidRDefault="001F0FFF" w:rsidP="001A376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FB3C2D">
        <w:rPr>
          <w:rFonts w:ascii="Times New Roman" w:hAnsi="Times New Roman" w:cs="Times New Roman"/>
          <w:bCs/>
          <w:sz w:val="24"/>
          <w:szCs w:val="24"/>
        </w:rPr>
        <w:t>2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sectPr w:rsidR="001A376F" w:rsidRPr="001A3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,Bold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3A462E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4" w15:restartNumberingAfterBreak="0">
    <w:nsid w:val="0138787A"/>
    <w:multiLevelType w:val="hybridMultilevel"/>
    <w:tmpl w:val="8AAC901A"/>
    <w:lvl w:ilvl="0" w:tplc="04190011">
      <w:start w:val="1"/>
      <w:numFmt w:val="decimal"/>
      <w:lvlText w:val="%1)"/>
      <w:lvlJc w:val="left"/>
      <w:pPr>
        <w:ind w:left="1837" w:hanging="360"/>
      </w:pPr>
    </w:lvl>
    <w:lvl w:ilvl="1" w:tplc="04190019" w:tentative="1">
      <w:start w:val="1"/>
      <w:numFmt w:val="lowerLetter"/>
      <w:lvlText w:val="%2."/>
      <w:lvlJc w:val="left"/>
      <w:pPr>
        <w:ind w:left="2557" w:hanging="360"/>
      </w:pPr>
    </w:lvl>
    <w:lvl w:ilvl="2" w:tplc="0419001B" w:tentative="1">
      <w:start w:val="1"/>
      <w:numFmt w:val="lowerRoman"/>
      <w:lvlText w:val="%3."/>
      <w:lvlJc w:val="right"/>
      <w:pPr>
        <w:ind w:left="3277" w:hanging="180"/>
      </w:pPr>
    </w:lvl>
    <w:lvl w:ilvl="3" w:tplc="0419000F" w:tentative="1">
      <w:start w:val="1"/>
      <w:numFmt w:val="decimal"/>
      <w:lvlText w:val="%4."/>
      <w:lvlJc w:val="left"/>
      <w:pPr>
        <w:ind w:left="3997" w:hanging="360"/>
      </w:pPr>
    </w:lvl>
    <w:lvl w:ilvl="4" w:tplc="04190019" w:tentative="1">
      <w:start w:val="1"/>
      <w:numFmt w:val="lowerLetter"/>
      <w:lvlText w:val="%5."/>
      <w:lvlJc w:val="left"/>
      <w:pPr>
        <w:ind w:left="4717" w:hanging="360"/>
      </w:pPr>
    </w:lvl>
    <w:lvl w:ilvl="5" w:tplc="0419001B" w:tentative="1">
      <w:start w:val="1"/>
      <w:numFmt w:val="lowerRoman"/>
      <w:lvlText w:val="%6."/>
      <w:lvlJc w:val="right"/>
      <w:pPr>
        <w:ind w:left="5437" w:hanging="180"/>
      </w:pPr>
    </w:lvl>
    <w:lvl w:ilvl="6" w:tplc="0419000F" w:tentative="1">
      <w:start w:val="1"/>
      <w:numFmt w:val="decimal"/>
      <w:lvlText w:val="%7."/>
      <w:lvlJc w:val="left"/>
      <w:pPr>
        <w:ind w:left="6157" w:hanging="360"/>
      </w:pPr>
    </w:lvl>
    <w:lvl w:ilvl="7" w:tplc="04190019" w:tentative="1">
      <w:start w:val="1"/>
      <w:numFmt w:val="lowerLetter"/>
      <w:lvlText w:val="%8."/>
      <w:lvlJc w:val="left"/>
      <w:pPr>
        <w:ind w:left="6877" w:hanging="360"/>
      </w:pPr>
    </w:lvl>
    <w:lvl w:ilvl="8" w:tplc="0419001B" w:tentative="1">
      <w:start w:val="1"/>
      <w:numFmt w:val="lowerRoman"/>
      <w:lvlText w:val="%9."/>
      <w:lvlJc w:val="right"/>
      <w:pPr>
        <w:ind w:left="7597" w:hanging="180"/>
      </w:pPr>
    </w:lvl>
  </w:abstractNum>
  <w:abstractNum w:abstractNumId="5" w15:restartNumberingAfterBreak="0">
    <w:nsid w:val="040E4F9C"/>
    <w:multiLevelType w:val="hybridMultilevel"/>
    <w:tmpl w:val="A844B744"/>
    <w:lvl w:ilvl="0" w:tplc="8B1879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7F56C5"/>
    <w:multiLevelType w:val="hybridMultilevel"/>
    <w:tmpl w:val="2424C97C"/>
    <w:lvl w:ilvl="0" w:tplc="3196D68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7" w15:restartNumberingAfterBreak="0">
    <w:nsid w:val="0C4C735C"/>
    <w:multiLevelType w:val="hybridMultilevel"/>
    <w:tmpl w:val="AAC27E5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 w15:restartNumberingAfterBreak="0">
    <w:nsid w:val="0C6111BC"/>
    <w:multiLevelType w:val="multilevel"/>
    <w:tmpl w:val="CB061BBA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43B617F"/>
    <w:multiLevelType w:val="hybridMultilevel"/>
    <w:tmpl w:val="2D208362"/>
    <w:lvl w:ilvl="0" w:tplc="63D8AB24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0" w15:restartNumberingAfterBreak="0">
    <w:nsid w:val="16723DE4"/>
    <w:multiLevelType w:val="hybridMultilevel"/>
    <w:tmpl w:val="984E6C28"/>
    <w:lvl w:ilvl="0" w:tplc="16B2F18E">
      <w:start w:val="1"/>
      <w:numFmt w:val="bullet"/>
      <w:lvlText w:val="-"/>
      <w:lvlJc w:val="left"/>
      <w:pPr>
        <w:ind w:left="1080" w:hanging="38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1" w15:restartNumberingAfterBreak="0">
    <w:nsid w:val="172D5F59"/>
    <w:multiLevelType w:val="hybridMultilevel"/>
    <w:tmpl w:val="0F0461E8"/>
    <w:lvl w:ilvl="0" w:tplc="4E662E7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CFD4A71"/>
    <w:multiLevelType w:val="hybridMultilevel"/>
    <w:tmpl w:val="90A472A6"/>
    <w:lvl w:ilvl="0" w:tplc="56FA2E54">
      <w:start w:val="1"/>
      <w:numFmt w:val="decimal"/>
      <w:pStyle w:val="a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 w15:restartNumberingAfterBreak="0">
    <w:nsid w:val="256D7A49"/>
    <w:multiLevelType w:val="multilevel"/>
    <w:tmpl w:val="37EA64E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236893"/>
    <w:multiLevelType w:val="multilevel"/>
    <w:tmpl w:val="6010BA16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000000"/>
      </w:rPr>
    </w:lvl>
  </w:abstractNum>
  <w:abstractNum w:abstractNumId="15" w15:restartNumberingAfterBreak="0">
    <w:nsid w:val="2DA54A5A"/>
    <w:multiLevelType w:val="hybridMultilevel"/>
    <w:tmpl w:val="8D8CC0A2"/>
    <w:lvl w:ilvl="0" w:tplc="A5C8575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FF20619"/>
    <w:multiLevelType w:val="multilevel"/>
    <w:tmpl w:val="46B4F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276117"/>
    <w:multiLevelType w:val="hybridMultilevel"/>
    <w:tmpl w:val="2A06AC86"/>
    <w:lvl w:ilvl="0" w:tplc="4A921C40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8F955C7"/>
    <w:multiLevelType w:val="hybridMultilevel"/>
    <w:tmpl w:val="FC2472C6"/>
    <w:lvl w:ilvl="0" w:tplc="51327DB6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9" w15:restartNumberingAfterBreak="0">
    <w:nsid w:val="45103F3E"/>
    <w:multiLevelType w:val="hybridMultilevel"/>
    <w:tmpl w:val="42A07AAC"/>
    <w:lvl w:ilvl="0" w:tplc="8C88CE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4A165FDD"/>
    <w:multiLevelType w:val="multilevel"/>
    <w:tmpl w:val="F468F180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 w15:restartNumberingAfterBreak="0">
    <w:nsid w:val="4AA269EC"/>
    <w:multiLevelType w:val="hybridMultilevel"/>
    <w:tmpl w:val="7D0E23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FC50E39"/>
    <w:multiLevelType w:val="hybridMultilevel"/>
    <w:tmpl w:val="90462F8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 w15:restartNumberingAfterBreak="0">
    <w:nsid w:val="50F05B26"/>
    <w:multiLevelType w:val="hybridMultilevel"/>
    <w:tmpl w:val="2CA418A8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96B16AD"/>
    <w:multiLevelType w:val="hybridMultilevel"/>
    <w:tmpl w:val="2F007C16"/>
    <w:lvl w:ilvl="0" w:tplc="49362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106EF"/>
    <w:multiLevelType w:val="hybridMultilevel"/>
    <w:tmpl w:val="4DB47F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66ECD"/>
    <w:multiLevelType w:val="hybridMultilevel"/>
    <w:tmpl w:val="06042906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7" w15:restartNumberingAfterBreak="0">
    <w:nsid w:val="61CE6634"/>
    <w:multiLevelType w:val="hybridMultilevel"/>
    <w:tmpl w:val="495A93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5BD5839"/>
    <w:multiLevelType w:val="hybridMultilevel"/>
    <w:tmpl w:val="70DE5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3B2D74"/>
    <w:multiLevelType w:val="hybridMultilevel"/>
    <w:tmpl w:val="FC12E9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45016B"/>
    <w:multiLevelType w:val="multilevel"/>
    <w:tmpl w:val="2248766C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1" w15:restartNumberingAfterBreak="0">
    <w:nsid w:val="67AA25EF"/>
    <w:multiLevelType w:val="hybridMultilevel"/>
    <w:tmpl w:val="2A06AC86"/>
    <w:lvl w:ilvl="0" w:tplc="4A921C40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8804A1D"/>
    <w:multiLevelType w:val="hybridMultilevel"/>
    <w:tmpl w:val="051A0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8453A8"/>
    <w:multiLevelType w:val="hybridMultilevel"/>
    <w:tmpl w:val="2FB8132E"/>
    <w:lvl w:ilvl="0" w:tplc="04190011">
      <w:start w:val="1"/>
      <w:numFmt w:val="decimal"/>
      <w:lvlText w:val="%1)"/>
      <w:lvlJc w:val="left"/>
      <w:pPr>
        <w:ind w:left="1117" w:hanging="360"/>
      </w:p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4" w15:restartNumberingAfterBreak="0">
    <w:nsid w:val="6F973387"/>
    <w:multiLevelType w:val="hybridMultilevel"/>
    <w:tmpl w:val="2A06AC86"/>
    <w:lvl w:ilvl="0" w:tplc="4A921C40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FB9543D"/>
    <w:multiLevelType w:val="hybridMultilevel"/>
    <w:tmpl w:val="FCC003C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70E25559"/>
    <w:multiLevelType w:val="hybridMultilevel"/>
    <w:tmpl w:val="E5BAD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A4478E"/>
    <w:multiLevelType w:val="multilevel"/>
    <w:tmpl w:val="3E7C88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8" w15:restartNumberingAfterBreak="0">
    <w:nsid w:val="754E0F7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84A75E1"/>
    <w:multiLevelType w:val="hybridMultilevel"/>
    <w:tmpl w:val="1390E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7747C1"/>
    <w:multiLevelType w:val="hybridMultilevel"/>
    <w:tmpl w:val="D0EC8A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742D84"/>
    <w:multiLevelType w:val="multilevel"/>
    <w:tmpl w:val="6010BA16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000000"/>
      </w:rPr>
    </w:lvl>
  </w:abstractNum>
  <w:abstractNum w:abstractNumId="42" w15:restartNumberingAfterBreak="0">
    <w:nsid w:val="7B46777E"/>
    <w:multiLevelType w:val="hybridMultilevel"/>
    <w:tmpl w:val="392468E2"/>
    <w:lvl w:ilvl="0" w:tplc="21F07B0E">
      <w:start w:val="1"/>
      <w:numFmt w:val="decimal"/>
      <w:pStyle w:val="a0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3" w15:restartNumberingAfterBreak="0">
    <w:nsid w:val="7ECF0ECD"/>
    <w:multiLevelType w:val="multilevel"/>
    <w:tmpl w:val="3B94186A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37"/>
  </w:num>
  <w:num w:numId="4">
    <w:abstractNumId w:val="38"/>
  </w:num>
  <w:num w:numId="5">
    <w:abstractNumId w:val="34"/>
  </w:num>
  <w:num w:numId="6">
    <w:abstractNumId w:val="12"/>
  </w:num>
  <w:num w:numId="7">
    <w:abstractNumId w:val="20"/>
  </w:num>
  <w:num w:numId="8">
    <w:abstractNumId w:val="31"/>
  </w:num>
  <w:num w:numId="9">
    <w:abstractNumId w:val="21"/>
  </w:num>
  <w:num w:numId="10">
    <w:abstractNumId w:val="17"/>
  </w:num>
  <w:num w:numId="11">
    <w:abstractNumId w:val="43"/>
  </w:num>
  <w:num w:numId="12">
    <w:abstractNumId w:val="30"/>
  </w:num>
  <w:num w:numId="13">
    <w:abstractNumId w:val="14"/>
  </w:num>
  <w:num w:numId="14">
    <w:abstractNumId w:val="36"/>
  </w:num>
  <w:num w:numId="15">
    <w:abstractNumId w:val="0"/>
    <w:lvlOverride w:ilvl="0">
      <w:lvl w:ilvl="0">
        <w:numFmt w:val="bullet"/>
        <w:lvlText w:val="•"/>
        <w:legacy w:legacy="1" w:legacySpace="0" w:legacyIndent="2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41"/>
  </w:num>
  <w:num w:numId="17">
    <w:abstractNumId w:val="18"/>
  </w:num>
  <w:num w:numId="18">
    <w:abstractNumId w:val="4"/>
  </w:num>
  <w:num w:numId="19">
    <w:abstractNumId w:val="24"/>
  </w:num>
  <w:num w:numId="20">
    <w:abstractNumId w:val="35"/>
  </w:num>
  <w:num w:numId="21">
    <w:abstractNumId w:val="40"/>
  </w:num>
  <w:num w:numId="22">
    <w:abstractNumId w:val="29"/>
  </w:num>
  <w:num w:numId="23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5"/>
  </w:num>
  <w:num w:numId="25">
    <w:abstractNumId w:val="1"/>
  </w:num>
  <w:num w:numId="26">
    <w:abstractNumId w:val="2"/>
  </w:num>
  <w:num w:numId="27">
    <w:abstractNumId w:val="33"/>
  </w:num>
  <w:num w:numId="28">
    <w:abstractNumId w:val="3"/>
  </w:num>
  <w:num w:numId="29">
    <w:abstractNumId w:val="16"/>
  </w:num>
  <w:num w:numId="30">
    <w:abstractNumId w:val="32"/>
  </w:num>
  <w:num w:numId="31">
    <w:abstractNumId w:val="28"/>
  </w:num>
  <w:num w:numId="32">
    <w:abstractNumId w:val="23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39"/>
  </w:num>
  <w:num w:numId="36">
    <w:abstractNumId w:val="42"/>
  </w:num>
  <w:num w:numId="37">
    <w:abstractNumId w:val="19"/>
  </w:num>
  <w:num w:numId="38">
    <w:abstractNumId w:val="26"/>
  </w:num>
  <w:num w:numId="39">
    <w:abstractNumId w:val="7"/>
  </w:num>
  <w:num w:numId="40">
    <w:abstractNumId w:val="22"/>
  </w:num>
  <w:num w:numId="41">
    <w:abstractNumId w:val="6"/>
  </w:num>
  <w:num w:numId="42">
    <w:abstractNumId w:val="10"/>
  </w:num>
  <w:num w:numId="43">
    <w:abstractNumId w:val="27"/>
  </w:num>
  <w:num w:numId="44">
    <w:abstractNumId w:val="13"/>
  </w:num>
  <w:num w:numId="45">
    <w:abstractNumId w:val="11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0AC"/>
    <w:rsid w:val="000333DD"/>
    <w:rsid w:val="00054D82"/>
    <w:rsid w:val="000660FF"/>
    <w:rsid w:val="00087B39"/>
    <w:rsid w:val="000A3576"/>
    <w:rsid w:val="00105DA1"/>
    <w:rsid w:val="00151B98"/>
    <w:rsid w:val="0016575A"/>
    <w:rsid w:val="00166B2D"/>
    <w:rsid w:val="0018068F"/>
    <w:rsid w:val="001812EF"/>
    <w:rsid w:val="00184554"/>
    <w:rsid w:val="001A376F"/>
    <w:rsid w:val="001B25F3"/>
    <w:rsid w:val="001B5D48"/>
    <w:rsid w:val="001C232A"/>
    <w:rsid w:val="001F0FFF"/>
    <w:rsid w:val="0022741D"/>
    <w:rsid w:val="002A694E"/>
    <w:rsid w:val="002B10D8"/>
    <w:rsid w:val="00337490"/>
    <w:rsid w:val="00362620"/>
    <w:rsid w:val="00382DAA"/>
    <w:rsid w:val="003A5D98"/>
    <w:rsid w:val="003B16A6"/>
    <w:rsid w:val="003B6585"/>
    <w:rsid w:val="003B7FFD"/>
    <w:rsid w:val="003D0AC4"/>
    <w:rsid w:val="003D11E2"/>
    <w:rsid w:val="00455A96"/>
    <w:rsid w:val="004D717E"/>
    <w:rsid w:val="004F01F0"/>
    <w:rsid w:val="005029E8"/>
    <w:rsid w:val="00562E84"/>
    <w:rsid w:val="005739CA"/>
    <w:rsid w:val="00577EDB"/>
    <w:rsid w:val="005812A5"/>
    <w:rsid w:val="005B5E2D"/>
    <w:rsid w:val="006217DA"/>
    <w:rsid w:val="00642688"/>
    <w:rsid w:val="00645D15"/>
    <w:rsid w:val="00654FE3"/>
    <w:rsid w:val="00660CFC"/>
    <w:rsid w:val="00673F23"/>
    <w:rsid w:val="006861C4"/>
    <w:rsid w:val="0070048F"/>
    <w:rsid w:val="0073124E"/>
    <w:rsid w:val="00754044"/>
    <w:rsid w:val="00767508"/>
    <w:rsid w:val="00792939"/>
    <w:rsid w:val="00803D8E"/>
    <w:rsid w:val="008201E4"/>
    <w:rsid w:val="00832919"/>
    <w:rsid w:val="008805CA"/>
    <w:rsid w:val="00896443"/>
    <w:rsid w:val="008E4321"/>
    <w:rsid w:val="008E5F91"/>
    <w:rsid w:val="008F0BAB"/>
    <w:rsid w:val="00900226"/>
    <w:rsid w:val="009140BF"/>
    <w:rsid w:val="00960907"/>
    <w:rsid w:val="009660AC"/>
    <w:rsid w:val="00972160"/>
    <w:rsid w:val="009860F0"/>
    <w:rsid w:val="00987DCD"/>
    <w:rsid w:val="00991607"/>
    <w:rsid w:val="009B6D61"/>
    <w:rsid w:val="009B7901"/>
    <w:rsid w:val="009C3C28"/>
    <w:rsid w:val="00A33A0A"/>
    <w:rsid w:val="00A751D0"/>
    <w:rsid w:val="00A80457"/>
    <w:rsid w:val="00A87A7D"/>
    <w:rsid w:val="00AC6201"/>
    <w:rsid w:val="00AE0FC8"/>
    <w:rsid w:val="00AE781A"/>
    <w:rsid w:val="00B025EB"/>
    <w:rsid w:val="00B03BBF"/>
    <w:rsid w:val="00B11D28"/>
    <w:rsid w:val="00B1407E"/>
    <w:rsid w:val="00B26AB8"/>
    <w:rsid w:val="00B27CBF"/>
    <w:rsid w:val="00B61201"/>
    <w:rsid w:val="00B93911"/>
    <w:rsid w:val="00BA038D"/>
    <w:rsid w:val="00BA281D"/>
    <w:rsid w:val="00BB2844"/>
    <w:rsid w:val="00BD03A0"/>
    <w:rsid w:val="00C37943"/>
    <w:rsid w:val="00C64FF6"/>
    <w:rsid w:val="00CA3BEF"/>
    <w:rsid w:val="00CB0918"/>
    <w:rsid w:val="00CB56AD"/>
    <w:rsid w:val="00D75909"/>
    <w:rsid w:val="00DC196D"/>
    <w:rsid w:val="00DF37AC"/>
    <w:rsid w:val="00E11CED"/>
    <w:rsid w:val="00E11D28"/>
    <w:rsid w:val="00E16E3B"/>
    <w:rsid w:val="00E354F7"/>
    <w:rsid w:val="00E56B97"/>
    <w:rsid w:val="00E72D79"/>
    <w:rsid w:val="00E82232"/>
    <w:rsid w:val="00E833DD"/>
    <w:rsid w:val="00EA1F86"/>
    <w:rsid w:val="00EE76DA"/>
    <w:rsid w:val="00F7201F"/>
    <w:rsid w:val="00FB3A05"/>
    <w:rsid w:val="00FB3C2D"/>
    <w:rsid w:val="00FF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C42AE"/>
  <w15:chartTrackingRefBased/>
  <w15:docId w15:val="{AA05DED5-AFDD-4091-A480-66A18A9D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1CED"/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CB56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1"/>
    <w:next w:val="a1"/>
    <w:link w:val="60"/>
    <w:uiPriority w:val="9"/>
    <w:unhideWhenUsed/>
    <w:qFormat/>
    <w:rsid w:val="008E5F9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18068F"/>
    <w:pPr>
      <w:ind w:left="720"/>
      <w:contextualSpacing/>
    </w:pPr>
  </w:style>
  <w:style w:type="paragraph" w:styleId="a">
    <w:name w:val="Normal (Web)"/>
    <w:basedOn w:val="a1"/>
    <w:uiPriority w:val="99"/>
    <w:rsid w:val="00BD03A0"/>
    <w:pPr>
      <w:numPr>
        <w:numId w:val="6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8E5F91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Default">
    <w:name w:val="Default"/>
    <w:rsid w:val="00AC62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CB56A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a6">
    <w:name w:val="Список определений"/>
    <w:basedOn w:val="a1"/>
    <w:next w:val="a1"/>
    <w:rsid w:val="008F0BAB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Body Text Indent"/>
    <w:basedOn w:val="a1"/>
    <w:link w:val="a8"/>
    <w:uiPriority w:val="99"/>
    <w:rsid w:val="00E56B97"/>
    <w:pPr>
      <w:spacing w:after="0" w:line="240" w:lineRule="auto"/>
      <w:ind w:left="1701" w:hanging="1191"/>
      <w:jc w:val="center"/>
    </w:pPr>
    <w:rPr>
      <w:rFonts w:ascii="Calibri" w:eastAsia="Calibri" w:hAnsi="Calibri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2"/>
    <w:link w:val="a7"/>
    <w:uiPriority w:val="99"/>
    <w:rsid w:val="00E56B97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a9">
    <w:name w:val="Содержимое таблицы"/>
    <w:basedOn w:val="a1"/>
    <w:uiPriority w:val="99"/>
    <w:rsid w:val="000A3576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ahoma"/>
      <w:color w:val="000000"/>
      <w:kern w:val="1"/>
      <w:sz w:val="24"/>
      <w:szCs w:val="24"/>
      <w:lang w:val="en-US"/>
    </w:rPr>
  </w:style>
  <w:style w:type="paragraph" w:customStyle="1" w:styleId="ConsPlusNormal">
    <w:name w:val="ConsPlusNormal"/>
    <w:rsid w:val="008201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1"/>
    <w:link w:val="ab"/>
    <w:uiPriority w:val="99"/>
    <w:semiHidden/>
    <w:unhideWhenUsed/>
    <w:rsid w:val="00FF367B"/>
    <w:pPr>
      <w:spacing w:after="120"/>
    </w:pPr>
  </w:style>
  <w:style w:type="character" w:customStyle="1" w:styleId="ab">
    <w:name w:val="Основной текст Знак"/>
    <w:basedOn w:val="a2"/>
    <w:link w:val="aa"/>
    <w:uiPriority w:val="99"/>
    <w:semiHidden/>
    <w:rsid w:val="00FF367B"/>
  </w:style>
  <w:style w:type="paragraph" w:customStyle="1" w:styleId="a0">
    <w:name w:val="список с точками"/>
    <w:basedOn w:val="a1"/>
    <w:rsid w:val="00B61201"/>
    <w:pPr>
      <w:numPr>
        <w:numId w:val="36"/>
      </w:numPr>
      <w:tabs>
        <w:tab w:val="num" w:pos="756"/>
      </w:tabs>
      <w:spacing w:after="0" w:line="312" w:lineRule="auto"/>
      <w:ind w:left="75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3"/>
    <w:rsid w:val="003D1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1"/>
    <w:rsid w:val="008805C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4">
    <w:name w:val="Основной текст (4)"/>
    <w:link w:val="41"/>
    <w:rsid w:val="001C232A"/>
    <w:rPr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1"/>
    <w:link w:val="4"/>
    <w:rsid w:val="001C232A"/>
    <w:pPr>
      <w:shd w:val="clear" w:color="auto" w:fill="FFFFFF"/>
      <w:spacing w:after="600" w:line="307" w:lineRule="exact"/>
      <w:jc w:val="center"/>
    </w:pPr>
    <w:rPr>
      <w:sz w:val="26"/>
      <w:szCs w:val="26"/>
    </w:rPr>
  </w:style>
  <w:style w:type="paragraph" w:customStyle="1" w:styleId="2">
    <w:name w:val="Абзац списка2"/>
    <w:basedOn w:val="a1"/>
    <w:rsid w:val="00FB3C2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62</Pages>
  <Words>25059</Words>
  <Characters>142838</Characters>
  <Application>Microsoft Office Word</Application>
  <DocSecurity>0</DocSecurity>
  <Lines>1190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Селихов Дмитрий Николаевич</dc:creator>
  <cp:keywords/>
  <dc:description/>
  <cp:lastModifiedBy>Оксана Румянцева</cp:lastModifiedBy>
  <cp:revision>8</cp:revision>
  <dcterms:created xsi:type="dcterms:W3CDTF">2021-04-29T11:34:00Z</dcterms:created>
  <dcterms:modified xsi:type="dcterms:W3CDTF">2021-08-26T11:52:00Z</dcterms:modified>
</cp:coreProperties>
</file>